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669C235" w14:textId="77777777" w:rsidTr="004F2927">
        <w:trPr>
          <w:trHeight w:val="1268"/>
        </w:trPr>
        <w:tc>
          <w:tcPr>
            <w:tcW w:w="1668" w:type="dxa"/>
          </w:tcPr>
          <w:p w14:paraId="07484447" w14:textId="77777777" w:rsidR="004702FB" w:rsidRPr="006F1DA5" w:rsidRDefault="004702FB" w:rsidP="004702FB">
            <w:pPr>
              <w:pStyle w:val="Glava"/>
              <w:rPr>
                <w:rFonts w:ascii="Arial" w:hAnsi="Arial" w:cs="Arial"/>
                <w:b/>
                <w:color w:val="000000" w:themeColor="text1"/>
              </w:rPr>
            </w:pPr>
          </w:p>
        </w:tc>
        <w:tc>
          <w:tcPr>
            <w:tcW w:w="3361" w:type="dxa"/>
          </w:tcPr>
          <w:p w14:paraId="7A7019A7" w14:textId="77777777" w:rsidR="004702FB" w:rsidRPr="006F1DA5" w:rsidRDefault="004702FB" w:rsidP="004702FB">
            <w:pPr>
              <w:pStyle w:val="Glava"/>
              <w:rPr>
                <w:rFonts w:ascii="Arial" w:hAnsi="Arial" w:cs="Arial"/>
                <w:b/>
                <w:color w:val="000000" w:themeColor="text1"/>
              </w:rPr>
            </w:pPr>
          </w:p>
        </w:tc>
        <w:tc>
          <w:tcPr>
            <w:tcW w:w="4209" w:type="dxa"/>
          </w:tcPr>
          <w:p w14:paraId="39950EE9" w14:textId="77777777" w:rsidR="004702FB" w:rsidRPr="006F1DA5" w:rsidRDefault="004702FB" w:rsidP="004702FB">
            <w:pPr>
              <w:pStyle w:val="Glava"/>
              <w:rPr>
                <w:rFonts w:ascii="Arial" w:hAnsi="Arial" w:cs="Arial"/>
                <w:b/>
                <w:color w:val="000000" w:themeColor="text1"/>
              </w:rPr>
            </w:pPr>
          </w:p>
        </w:tc>
      </w:tr>
    </w:tbl>
    <w:p w14:paraId="424C429F" w14:textId="77777777" w:rsidR="004702FB" w:rsidRDefault="004702FB" w:rsidP="006975C6">
      <w:pPr>
        <w:pStyle w:val="Paragraf"/>
        <w:rPr>
          <w:rFonts w:ascii="Arial" w:hAnsi="Arial" w:cs="Arial"/>
        </w:rPr>
      </w:pPr>
    </w:p>
    <w:p w14:paraId="02A49FA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16-60/25</w:t>
      </w:r>
    </w:p>
    <w:p w14:paraId="008DDE5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02.12.2025</w:t>
      </w:r>
      <w:r w:rsidR="00FC2646" w:rsidRPr="006F1DA5">
        <w:rPr>
          <w:rFonts w:ascii="Arial" w:hAnsi="Arial" w:cs="Arial"/>
        </w:rPr>
        <w:tab/>
      </w:r>
    </w:p>
    <w:p w14:paraId="5D96FE6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B08C21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4A9B31E"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D492B22" w14:textId="6393058C"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OPERACIJSKE MIZE ZA GINEKOLOGIJO IN </w:t>
            </w:r>
            <w:proofErr w:type="spellStart"/>
            <w:r w:rsidRPr="006F1DA5">
              <w:rPr>
                <w:rFonts w:ascii="Arial" w:hAnsi="Arial" w:cs="Arial"/>
                <w:sz w:val="44"/>
                <w:szCs w:val="44"/>
              </w:rPr>
              <w:t>ORL</w:t>
            </w:r>
            <w:r w:rsidR="00F636F1">
              <w:rPr>
                <w:rFonts w:ascii="Arial" w:hAnsi="Arial" w:cs="Arial"/>
                <w:sz w:val="44"/>
                <w:szCs w:val="44"/>
              </w:rPr>
              <w:t>_</w:t>
            </w:r>
            <w:r w:rsidR="00F636F1" w:rsidRPr="00084373">
              <w:rPr>
                <w:rFonts w:ascii="Arial" w:hAnsi="Arial" w:cs="Arial"/>
                <w:color w:val="C00000"/>
                <w:sz w:val="44"/>
                <w:szCs w:val="44"/>
              </w:rPr>
              <w:t>popravek</w:t>
            </w:r>
            <w:proofErr w:type="spellEnd"/>
            <w:r w:rsidR="00F636F1" w:rsidRPr="00084373">
              <w:rPr>
                <w:rFonts w:ascii="Arial" w:hAnsi="Arial" w:cs="Arial"/>
                <w:color w:val="C00000"/>
                <w:sz w:val="44"/>
                <w:szCs w:val="44"/>
              </w:rPr>
              <w:t xml:space="preserve"> 29.12.2025</w:t>
            </w:r>
          </w:p>
        </w:tc>
      </w:tr>
    </w:tbl>
    <w:p w14:paraId="1A0BE207" w14:textId="77777777" w:rsidR="00FB3258" w:rsidRPr="006F1DA5" w:rsidRDefault="00FB3258" w:rsidP="006975C6">
      <w:pPr>
        <w:pStyle w:val="Paragraf"/>
        <w:rPr>
          <w:rFonts w:ascii="Arial" w:hAnsi="Arial" w:cs="Arial"/>
        </w:rPr>
      </w:pPr>
    </w:p>
    <w:p w14:paraId="54EAD406" w14:textId="77777777" w:rsidR="00FB3258" w:rsidRPr="006F1DA5" w:rsidRDefault="00FB3258" w:rsidP="006975C6">
      <w:pPr>
        <w:pStyle w:val="Paragraf"/>
        <w:rPr>
          <w:rFonts w:ascii="Arial" w:hAnsi="Arial" w:cs="Arial"/>
        </w:rPr>
      </w:pPr>
      <w:r w:rsidRPr="006F1DA5">
        <w:rPr>
          <w:rFonts w:ascii="Arial" w:hAnsi="Arial" w:cs="Arial"/>
        </w:rPr>
        <w:t>Zaporedna številka: 16-60/25</w:t>
      </w:r>
    </w:p>
    <w:p w14:paraId="4FD4CDD5"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1E9548C" w14:textId="77777777" w:rsidR="00337E4D" w:rsidRDefault="00337E4D">
      <w:pPr>
        <w:rPr>
          <w:rFonts w:ascii="Arial" w:hAnsi="Arial" w:cs="Arial"/>
          <w:sz w:val="18"/>
          <w:szCs w:val="18"/>
        </w:rPr>
      </w:pPr>
    </w:p>
    <w:p w14:paraId="5F5D557A" w14:textId="77777777" w:rsidR="00960022" w:rsidRDefault="00E55B9D">
      <w:pPr>
        <w:rPr>
          <w:rFonts w:ascii="Arial" w:hAnsi="Arial" w:cs="Arial"/>
          <w:sz w:val="18"/>
          <w:szCs w:val="18"/>
        </w:rPr>
      </w:pPr>
      <w:r>
        <w:rPr>
          <w:rFonts w:ascii="Arial" w:hAnsi="Arial" w:cs="Arial"/>
        </w:rPr>
        <w:br w:type="page"/>
      </w:r>
    </w:p>
    <w:p w14:paraId="1AA5024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76749BE" w14:textId="77777777" w:rsidTr="004F2927">
        <w:trPr>
          <w:trHeight w:val="1268"/>
        </w:trPr>
        <w:tc>
          <w:tcPr>
            <w:tcW w:w="1668" w:type="dxa"/>
          </w:tcPr>
          <w:p w14:paraId="47548F1E" w14:textId="77777777" w:rsidR="004702FB" w:rsidRPr="006F1DA5" w:rsidRDefault="004702FB" w:rsidP="004702FB">
            <w:pPr>
              <w:pStyle w:val="Glava"/>
              <w:rPr>
                <w:rFonts w:ascii="Arial" w:hAnsi="Arial" w:cs="Arial"/>
                <w:b/>
                <w:color w:val="000000" w:themeColor="text1"/>
              </w:rPr>
            </w:pPr>
          </w:p>
        </w:tc>
        <w:tc>
          <w:tcPr>
            <w:tcW w:w="3361" w:type="dxa"/>
          </w:tcPr>
          <w:p w14:paraId="12035661" w14:textId="77777777" w:rsidR="004702FB" w:rsidRPr="006F1DA5" w:rsidRDefault="004702FB" w:rsidP="004702FB">
            <w:pPr>
              <w:pStyle w:val="Glava"/>
              <w:rPr>
                <w:rFonts w:ascii="Arial" w:hAnsi="Arial" w:cs="Arial"/>
                <w:b/>
                <w:color w:val="000000" w:themeColor="text1"/>
              </w:rPr>
            </w:pPr>
          </w:p>
        </w:tc>
        <w:tc>
          <w:tcPr>
            <w:tcW w:w="4209" w:type="dxa"/>
          </w:tcPr>
          <w:p w14:paraId="251590F8" w14:textId="77777777" w:rsidR="004702FB" w:rsidRPr="006F1DA5" w:rsidRDefault="004702FB" w:rsidP="004702FB">
            <w:pPr>
              <w:pStyle w:val="Glava"/>
              <w:rPr>
                <w:rFonts w:ascii="Arial" w:hAnsi="Arial" w:cs="Arial"/>
                <w:b/>
                <w:color w:val="000000" w:themeColor="text1"/>
              </w:rPr>
            </w:pPr>
          </w:p>
        </w:tc>
      </w:tr>
    </w:tbl>
    <w:p w14:paraId="6084DB15" w14:textId="77777777" w:rsidR="00C35E8A" w:rsidRPr="002B6779" w:rsidRDefault="00C35E8A"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3D5A565" w14:textId="77777777" w:rsidR="00C35E8A" w:rsidRPr="00D36F2E" w:rsidRDefault="00C35E8A"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636FBB2" w14:textId="77777777" w:rsidR="001F538F" w:rsidRDefault="00C35E8A">
      <w:pPr>
        <w:spacing w:before="225" w:after="225" w:line="240" w:lineRule="auto"/>
      </w:pPr>
      <w:r>
        <w:rPr>
          <w:rFonts w:ascii="Arial" w:hAnsi="Arial" w:cs="Arial"/>
          <w:color w:val="000000"/>
          <w:sz w:val="18"/>
          <w:szCs w:val="18"/>
        </w:rPr>
        <w:t xml:space="preserve">OPERACIJSKE MIZE, 2 </w:t>
      </w:r>
      <w:proofErr w:type="spellStart"/>
      <w:r>
        <w:rPr>
          <w:rFonts w:ascii="Arial" w:hAnsi="Arial" w:cs="Arial"/>
          <w:color w:val="000000"/>
          <w:sz w:val="18"/>
          <w:szCs w:val="18"/>
        </w:rPr>
        <w:t>kpl</w:t>
      </w:r>
      <w:proofErr w:type="spellEnd"/>
    </w:p>
    <w:p w14:paraId="566293A2" w14:textId="77777777" w:rsidR="001F538F" w:rsidRDefault="00C35E8A">
      <w:pPr>
        <w:spacing w:before="225" w:after="225" w:line="240" w:lineRule="auto"/>
      </w:pPr>
      <w:r>
        <w:rPr>
          <w:rFonts w:ascii="Arial" w:hAnsi="Arial" w:cs="Arial"/>
          <w:color w:val="000000"/>
          <w:sz w:val="18"/>
          <w:szCs w:val="18"/>
        </w:rPr>
        <w:t>1) Oprema </w:t>
      </w:r>
    </w:p>
    <w:p w14:paraId="1EC6A1FE" w14:textId="77777777" w:rsidR="001F538F" w:rsidRDefault="00C35E8A">
      <w:pPr>
        <w:spacing w:before="225" w:after="225" w:line="240" w:lineRule="auto"/>
      </w:pPr>
      <w:r>
        <w:rPr>
          <w:rFonts w:ascii="Arial" w:hAnsi="Arial" w:cs="Arial"/>
          <w:color w:val="000000"/>
          <w:sz w:val="18"/>
          <w:szCs w:val="18"/>
        </w:rPr>
        <w:t>​2) Vzdrževanje po izteku garancijske dobe (4 leta)</w:t>
      </w:r>
    </w:p>
    <w:p w14:paraId="45415594" w14:textId="77777777" w:rsidR="001F538F" w:rsidRDefault="00C35E8A">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767CF377" w14:textId="77777777" w:rsidR="001F538F" w:rsidRDefault="00C35E8A">
      <w:pPr>
        <w:spacing w:before="225" w:after="225" w:line="240" w:lineRule="auto"/>
        <w:jc w:val="both"/>
      </w:pPr>
      <w:r>
        <w:rPr>
          <w:rFonts w:ascii="Arial" w:hAnsi="Arial" w:cs="Arial"/>
          <w:color w:val="000000"/>
          <w:sz w:val="18"/>
          <w:szCs w:val="18"/>
        </w:rPr>
        <w:t>Predmet javnega naročila je: OPERACIJSKE MIZE ZA GINEKOLOGIJO IN ORL.</w:t>
      </w:r>
    </w:p>
    <w:p w14:paraId="3295213B" w14:textId="11A85143" w:rsidR="001F538F" w:rsidRPr="006549B1" w:rsidRDefault="00C35E8A">
      <w:pPr>
        <w:spacing w:before="225" w:after="225" w:line="240" w:lineRule="auto"/>
        <w:jc w:val="both"/>
        <w:rPr>
          <w:rFonts w:ascii="Arial" w:hAnsi="Arial" w:cs="Arial"/>
          <w:color w:val="C00000"/>
          <w:sz w:val="18"/>
          <w:szCs w:val="18"/>
        </w:rPr>
      </w:pPr>
      <w:r>
        <w:rPr>
          <w:rFonts w:ascii="Arial" w:hAnsi="Arial" w:cs="Arial"/>
          <w:color w:val="000000"/>
          <w:sz w:val="18"/>
          <w:szCs w:val="18"/>
        </w:rPr>
        <w:t xml:space="preserve">Delitev naročila na sklope: naročilo </w:t>
      </w:r>
      <w:r w:rsidRPr="006549B1">
        <w:rPr>
          <w:rFonts w:ascii="Arial" w:hAnsi="Arial" w:cs="Arial"/>
          <w:color w:val="C00000"/>
          <w:sz w:val="18"/>
          <w:szCs w:val="18"/>
        </w:rPr>
        <w:t xml:space="preserve">se oddaja </w:t>
      </w:r>
      <w:r w:rsidR="00F636F1" w:rsidRPr="006549B1">
        <w:rPr>
          <w:rFonts w:ascii="Arial" w:hAnsi="Arial" w:cs="Arial"/>
          <w:color w:val="C00000"/>
          <w:sz w:val="18"/>
          <w:szCs w:val="18"/>
        </w:rPr>
        <w:t>po skopih, sklopa sta 2</w:t>
      </w:r>
      <w:r w:rsidR="00084373" w:rsidRPr="006549B1">
        <w:rPr>
          <w:rFonts w:ascii="Arial" w:hAnsi="Arial" w:cs="Arial"/>
          <w:color w:val="C00000"/>
          <w:sz w:val="18"/>
          <w:szCs w:val="18"/>
        </w:rPr>
        <w:t xml:space="preserve">, </w:t>
      </w:r>
    </w:p>
    <w:p w14:paraId="79B9AD21" w14:textId="4BA4087A" w:rsidR="00F636F1" w:rsidRPr="006549B1" w:rsidRDefault="00F636F1" w:rsidP="00F636F1">
      <w:pPr>
        <w:spacing w:before="225" w:after="225" w:line="240" w:lineRule="auto"/>
        <w:rPr>
          <w:color w:val="C00000"/>
        </w:rPr>
      </w:pPr>
      <w:r w:rsidRPr="006549B1">
        <w:rPr>
          <w:rFonts w:ascii="Arial" w:hAnsi="Arial" w:cs="Arial"/>
          <w:color w:val="C00000"/>
          <w:sz w:val="18"/>
          <w:szCs w:val="18"/>
        </w:rPr>
        <w:t xml:space="preserve">Sklop 1: </w:t>
      </w:r>
      <w:bookmarkStart w:id="0" w:name="_Hlk217899862"/>
      <w:r w:rsidRPr="006549B1">
        <w:rPr>
          <w:rFonts w:ascii="Arial" w:hAnsi="Arial" w:cs="Arial"/>
          <w:color w:val="C00000"/>
          <w:sz w:val="18"/>
          <w:szCs w:val="18"/>
        </w:rPr>
        <w:t xml:space="preserve">Operacijska miza za ginekologijo (oprema in vzdrževanje </w:t>
      </w:r>
      <w:r w:rsidRPr="006549B1">
        <w:rPr>
          <w:rFonts w:ascii="Arial" w:hAnsi="Arial" w:cs="Arial"/>
          <w:color w:val="C00000"/>
          <w:sz w:val="18"/>
          <w:szCs w:val="18"/>
        </w:rPr>
        <w:t>po izteku garancijske dobe (4 leta)</w:t>
      </w:r>
      <w:r w:rsidRPr="006549B1">
        <w:rPr>
          <w:rFonts w:ascii="Arial" w:hAnsi="Arial" w:cs="Arial"/>
          <w:color w:val="C00000"/>
          <w:sz w:val="18"/>
          <w:szCs w:val="18"/>
        </w:rPr>
        <w:t>)</w:t>
      </w:r>
      <w:r w:rsidR="00BC2B14" w:rsidRPr="006549B1">
        <w:rPr>
          <w:rFonts w:ascii="Arial" w:hAnsi="Arial" w:cs="Arial"/>
          <w:color w:val="C00000"/>
          <w:sz w:val="18"/>
          <w:szCs w:val="18"/>
        </w:rPr>
        <w:t xml:space="preserve">, 1 </w:t>
      </w:r>
      <w:proofErr w:type="spellStart"/>
      <w:r w:rsidR="00BC2B14" w:rsidRPr="006549B1">
        <w:rPr>
          <w:rFonts w:ascii="Arial" w:hAnsi="Arial" w:cs="Arial"/>
          <w:color w:val="C00000"/>
          <w:sz w:val="18"/>
          <w:szCs w:val="18"/>
        </w:rPr>
        <w:t>kpl</w:t>
      </w:r>
      <w:bookmarkEnd w:id="0"/>
      <w:proofErr w:type="spellEnd"/>
    </w:p>
    <w:p w14:paraId="6A18A46C" w14:textId="7A8780A7" w:rsidR="00F636F1" w:rsidRPr="006549B1" w:rsidRDefault="00F636F1" w:rsidP="00F636F1">
      <w:pPr>
        <w:spacing w:before="225" w:after="225" w:line="240" w:lineRule="auto"/>
        <w:rPr>
          <w:color w:val="C00000"/>
        </w:rPr>
      </w:pPr>
      <w:r w:rsidRPr="006549B1">
        <w:rPr>
          <w:rFonts w:ascii="Arial" w:hAnsi="Arial" w:cs="Arial"/>
          <w:color w:val="C00000"/>
          <w:sz w:val="18"/>
          <w:szCs w:val="18"/>
        </w:rPr>
        <w:t xml:space="preserve">Sklop 2: </w:t>
      </w:r>
      <w:bookmarkStart w:id="1" w:name="_Hlk217900163"/>
      <w:r w:rsidRPr="006549B1">
        <w:rPr>
          <w:rFonts w:ascii="Arial" w:hAnsi="Arial" w:cs="Arial"/>
          <w:color w:val="C00000"/>
          <w:sz w:val="18"/>
          <w:szCs w:val="18"/>
        </w:rPr>
        <w:t xml:space="preserve">Operacijska miza za ORL </w:t>
      </w:r>
      <w:r w:rsidRPr="006549B1">
        <w:rPr>
          <w:rFonts w:ascii="Arial" w:hAnsi="Arial" w:cs="Arial"/>
          <w:color w:val="C00000"/>
          <w:sz w:val="18"/>
          <w:szCs w:val="18"/>
        </w:rPr>
        <w:t>(oprema in vzdrževanje po izteku garancijske dobe (4 leta)</w:t>
      </w:r>
      <w:r w:rsidRPr="006549B1">
        <w:rPr>
          <w:rFonts w:ascii="Arial" w:hAnsi="Arial" w:cs="Arial"/>
          <w:color w:val="C00000"/>
          <w:sz w:val="18"/>
          <w:szCs w:val="18"/>
        </w:rPr>
        <w:t>)</w:t>
      </w:r>
      <w:r w:rsidR="00BC2B14" w:rsidRPr="006549B1">
        <w:rPr>
          <w:rFonts w:ascii="Arial" w:hAnsi="Arial" w:cs="Arial"/>
          <w:color w:val="C00000"/>
          <w:sz w:val="18"/>
          <w:szCs w:val="18"/>
        </w:rPr>
        <w:t xml:space="preserve">, 1 </w:t>
      </w:r>
      <w:proofErr w:type="spellStart"/>
      <w:r w:rsidR="00BC2B14" w:rsidRPr="006549B1">
        <w:rPr>
          <w:rFonts w:ascii="Arial" w:hAnsi="Arial" w:cs="Arial"/>
          <w:color w:val="C00000"/>
          <w:sz w:val="18"/>
          <w:szCs w:val="18"/>
        </w:rPr>
        <w:t>kpl</w:t>
      </w:r>
      <w:proofErr w:type="spellEnd"/>
    </w:p>
    <w:bookmarkEnd w:id="1"/>
    <w:p w14:paraId="1E2897CC" w14:textId="3176A841" w:rsidR="001F538F" w:rsidRPr="00F636F1" w:rsidRDefault="00F636F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w:t>
      </w:r>
      <w:r w:rsidR="00C35E8A">
        <w:rPr>
          <w:rFonts w:ascii="Arial" w:hAnsi="Arial" w:cs="Arial"/>
          <w:color w:val="000000"/>
          <w:sz w:val="18"/>
          <w:szCs w:val="18"/>
        </w:rPr>
        <w:t>Skrbno preverite, da ste prejeli celotno razpisno dokumentacijo in da ste na ta način seznanjeni z vsemi zahtevami naročnika. </w:t>
      </w:r>
    </w:p>
    <w:p w14:paraId="16542BE7" w14:textId="77777777" w:rsidR="00C35E8A" w:rsidRDefault="00C35E8A"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F538F" w14:paraId="54EC5D2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24F8A3" w14:textId="77777777" w:rsidR="001F538F" w:rsidRDefault="00C35E8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635623" w14:textId="77777777" w:rsidR="001F538F" w:rsidRDefault="00C35E8A">
            <w:pPr>
              <w:jc w:val="right"/>
            </w:pPr>
            <w:r>
              <w:rPr>
                <w:rFonts w:ascii="Arial" w:hAnsi="Arial" w:cs="Arial"/>
                <w:b/>
                <w:bCs/>
                <w:color w:val="000000"/>
                <w:position w:val="-2"/>
                <w:sz w:val="18"/>
                <w:szCs w:val="18"/>
                <w:shd w:val="clear" w:color="auto" w:fill="D1D1D1"/>
              </w:rPr>
              <w:t>Datumi</w:t>
            </w:r>
          </w:p>
        </w:tc>
      </w:tr>
      <w:tr w:rsidR="001F538F" w14:paraId="43AF6E3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E4BE1" w14:textId="77777777" w:rsidR="001F538F" w:rsidRDefault="00C35E8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1BEBF" w14:textId="3322E5FA" w:rsidR="001F538F" w:rsidRDefault="00C35E8A">
            <w:pPr>
              <w:jc w:val="right"/>
            </w:pPr>
            <w:r>
              <w:rPr>
                <w:rFonts w:ascii="Arial" w:hAnsi="Arial" w:cs="Arial"/>
                <w:color w:val="000000"/>
                <w:position w:val="-2"/>
                <w:sz w:val="18"/>
                <w:szCs w:val="18"/>
              </w:rPr>
              <w:t xml:space="preserve">do </w:t>
            </w:r>
            <w:r w:rsidR="002D282B">
              <w:rPr>
                <w:rFonts w:ascii="Arial" w:hAnsi="Arial" w:cs="Arial"/>
                <w:color w:val="000000"/>
                <w:position w:val="-2"/>
                <w:sz w:val="18"/>
                <w:szCs w:val="18"/>
              </w:rPr>
              <w:t>20</w:t>
            </w:r>
            <w:r>
              <w:rPr>
                <w:rFonts w:ascii="Arial" w:hAnsi="Arial" w:cs="Arial"/>
                <w:color w:val="000000"/>
                <w:position w:val="-2"/>
                <w:sz w:val="18"/>
                <w:szCs w:val="18"/>
              </w:rPr>
              <w:t>.0</w:t>
            </w:r>
            <w:r w:rsidR="002D282B">
              <w:rPr>
                <w:rFonts w:ascii="Arial" w:hAnsi="Arial" w:cs="Arial"/>
                <w:color w:val="000000"/>
                <w:position w:val="-2"/>
                <w:sz w:val="18"/>
                <w:szCs w:val="18"/>
              </w:rPr>
              <w:t>1</w:t>
            </w:r>
            <w:r>
              <w:rPr>
                <w:rFonts w:ascii="Arial" w:hAnsi="Arial" w:cs="Arial"/>
                <w:color w:val="000000"/>
                <w:position w:val="-2"/>
                <w:sz w:val="18"/>
                <w:szCs w:val="18"/>
              </w:rPr>
              <w:t>.2026 do 09:00</w:t>
            </w:r>
          </w:p>
        </w:tc>
      </w:tr>
      <w:tr w:rsidR="001F538F" w14:paraId="6C22E9B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4231A" w14:textId="77777777" w:rsidR="001F538F" w:rsidRDefault="00C35E8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35E3B" w14:textId="322E8E5F" w:rsidR="001F538F" w:rsidRDefault="00C35E8A">
            <w:pPr>
              <w:jc w:val="right"/>
            </w:pPr>
            <w:r>
              <w:rPr>
                <w:rFonts w:ascii="Arial" w:hAnsi="Arial" w:cs="Arial"/>
                <w:color w:val="000000"/>
                <w:position w:val="-2"/>
                <w:sz w:val="18"/>
                <w:szCs w:val="18"/>
              </w:rPr>
              <w:t xml:space="preserve">do </w:t>
            </w:r>
            <w:r w:rsidR="002D282B">
              <w:rPr>
                <w:rFonts w:ascii="Arial" w:hAnsi="Arial" w:cs="Arial"/>
                <w:color w:val="000000"/>
                <w:position w:val="-2"/>
                <w:sz w:val="18"/>
                <w:szCs w:val="18"/>
              </w:rPr>
              <w:t>27</w:t>
            </w:r>
            <w:r>
              <w:rPr>
                <w:rFonts w:ascii="Arial" w:hAnsi="Arial" w:cs="Arial"/>
                <w:color w:val="000000"/>
                <w:position w:val="-2"/>
                <w:sz w:val="18"/>
                <w:szCs w:val="18"/>
              </w:rPr>
              <w:t>.0</w:t>
            </w:r>
            <w:r w:rsidR="002D282B">
              <w:rPr>
                <w:rFonts w:ascii="Arial" w:hAnsi="Arial" w:cs="Arial"/>
                <w:color w:val="000000"/>
                <w:position w:val="-2"/>
                <w:sz w:val="18"/>
                <w:szCs w:val="18"/>
              </w:rPr>
              <w:t>1</w:t>
            </w:r>
            <w:r>
              <w:rPr>
                <w:rFonts w:ascii="Arial" w:hAnsi="Arial" w:cs="Arial"/>
                <w:color w:val="000000"/>
                <w:position w:val="-2"/>
                <w:sz w:val="18"/>
                <w:szCs w:val="18"/>
              </w:rPr>
              <w:t>.2026 do 09:00</w:t>
            </w:r>
          </w:p>
        </w:tc>
      </w:tr>
      <w:tr w:rsidR="001F538F" w14:paraId="0D1131D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C8A4A" w14:textId="77777777" w:rsidR="001F538F" w:rsidRDefault="00C35E8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201F0" w14:textId="0D2C25FC" w:rsidR="001F538F" w:rsidRDefault="002D282B">
            <w:pPr>
              <w:jc w:val="right"/>
            </w:pPr>
            <w:r>
              <w:rPr>
                <w:rFonts w:ascii="Arial" w:hAnsi="Arial" w:cs="Arial"/>
                <w:color w:val="000000"/>
                <w:position w:val="-2"/>
                <w:sz w:val="18"/>
                <w:szCs w:val="18"/>
              </w:rPr>
              <w:t>27</w:t>
            </w:r>
            <w:r w:rsidR="00C35E8A">
              <w:rPr>
                <w:rFonts w:ascii="Arial" w:hAnsi="Arial" w:cs="Arial"/>
                <w:color w:val="000000"/>
                <w:position w:val="-2"/>
                <w:sz w:val="18"/>
                <w:szCs w:val="18"/>
              </w:rPr>
              <w:t>.0</w:t>
            </w:r>
            <w:r>
              <w:rPr>
                <w:rFonts w:ascii="Arial" w:hAnsi="Arial" w:cs="Arial"/>
                <w:color w:val="000000"/>
                <w:position w:val="-2"/>
                <w:sz w:val="18"/>
                <w:szCs w:val="18"/>
              </w:rPr>
              <w:t>1</w:t>
            </w:r>
            <w:r w:rsidR="00C35E8A">
              <w:rPr>
                <w:rFonts w:ascii="Arial" w:hAnsi="Arial" w:cs="Arial"/>
                <w:color w:val="000000"/>
                <w:position w:val="-2"/>
                <w:sz w:val="18"/>
                <w:szCs w:val="18"/>
              </w:rPr>
              <w:t>.2026 ob 10:00</w:t>
            </w:r>
          </w:p>
        </w:tc>
      </w:tr>
    </w:tbl>
    <w:p w14:paraId="67B22D9E" w14:textId="77777777" w:rsidR="00C35E8A" w:rsidRDefault="00C35E8A" w:rsidP="00782787">
      <w:pPr>
        <w:pStyle w:val="Paragraf"/>
        <w:spacing w:line="240" w:lineRule="auto"/>
        <w:rPr>
          <w:rFonts w:ascii="Arial" w:hAnsi="Arial" w:cs="Arial"/>
        </w:rPr>
      </w:pPr>
    </w:p>
    <w:p w14:paraId="398CF3CB"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F719413" w14:textId="77777777" w:rsidR="00C35E8A" w:rsidRDefault="00C35E8A"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734A9B3B" w14:textId="77777777" w:rsidR="00C35E8A" w:rsidRDefault="00C35E8A"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103209DE" w14:textId="77777777" w:rsidR="00C35E8A" w:rsidRDefault="00C35E8A"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07 39 16 125</w:t>
      </w:r>
    </w:p>
    <w:p w14:paraId="6AB13E9F" w14:textId="77777777" w:rsidR="001F538F" w:rsidRDefault="00C35E8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CBC43B6"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D7E70D0" w14:textId="77777777" w:rsidR="00C35E8A" w:rsidRDefault="00C35E8A"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F538F" w14:paraId="432FE934" w14:textId="77777777">
        <w:tc>
          <w:tcPr>
            <w:tcW w:w="0" w:type="auto"/>
            <w:tcMar>
              <w:top w:w="0" w:type="auto"/>
              <w:bottom w:w="0" w:type="auto"/>
            </w:tcMar>
          </w:tcPr>
          <w:p w14:paraId="06BAB149" w14:textId="77777777" w:rsidR="001F538F" w:rsidRDefault="00C35E8A" w:rsidP="007F6A9B">
            <w:pPr>
              <w:numPr>
                <w:ilvl w:val="0"/>
                <w:numId w:val="1"/>
              </w:numPr>
              <w:rPr>
                <w:rFonts w:ascii="Arial" w:hAnsi="Arial" w:cs="Arial"/>
                <w:color w:val="000000"/>
                <w:sz w:val="18"/>
                <w:szCs w:val="18"/>
              </w:rPr>
            </w:pPr>
            <w:r>
              <w:rPr>
                <w:rFonts w:ascii="Arial" w:hAnsi="Arial" w:cs="Arial"/>
                <w:color w:val="000000"/>
                <w:sz w:val="18"/>
                <w:szCs w:val="18"/>
              </w:rPr>
              <w:lastRenderedPageBreak/>
              <w:t>elektronska oddaja na URL: https://ejn.gov.si</w:t>
            </w:r>
          </w:p>
        </w:tc>
      </w:tr>
    </w:tbl>
    <w:p w14:paraId="201245C3" w14:textId="77777777" w:rsidR="001F538F" w:rsidRDefault="00C35E8A">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80B0375" w14:textId="77777777" w:rsidR="001F538F" w:rsidRDefault="00C35E8A">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5990937E" w14:textId="77777777" w:rsidR="001F538F" w:rsidRDefault="00C35E8A">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A772982" w14:textId="77777777" w:rsidR="001F538F" w:rsidRDefault="00C35E8A">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88026CF" w14:textId="77777777" w:rsidR="001F538F" w:rsidRDefault="00C35E8A">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75DB116" w14:textId="77777777" w:rsidR="001F538F" w:rsidRDefault="00C35E8A">
      <w:pPr>
        <w:spacing w:before="225" w:after="225" w:line="240" w:lineRule="auto"/>
        <w:jc w:val="both"/>
      </w:pPr>
      <w:r>
        <w:rPr>
          <w:rFonts w:ascii="Arial" w:hAnsi="Arial" w:cs="Arial"/>
          <w:color w:val="000000"/>
          <w:sz w:val="18"/>
          <w:szCs w:val="18"/>
        </w:rPr>
        <w:t>Po preteku roka za predložitev ponudb ponudbe ne bo več mogoče oddati.</w:t>
      </w:r>
    </w:p>
    <w:p w14:paraId="005F6353"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67221D2" w14:textId="77777777" w:rsidR="00C35E8A" w:rsidRPr="00445A62" w:rsidRDefault="00C35E8A"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38857BF" w14:textId="77777777" w:rsidR="00C35E8A" w:rsidRPr="00445A62" w:rsidRDefault="00C35E8A" w:rsidP="005747CB">
      <w:pPr>
        <w:spacing w:before="120" w:after="120"/>
        <w:jc w:val="both"/>
        <w:rPr>
          <w:rFonts w:ascii="Arial" w:hAnsi="Arial" w:cs="Arial"/>
          <w:b/>
          <w:sz w:val="18"/>
          <w:szCs w:val="18"/>
        </w:rPr>
      </w:pPr>
      <w:r>
        <w:rPr>
          <w:rFonts w:ascii="Arial" w:hAnsi="Arial" w:cs="Arial"/>
          <w:b/>
          <w:sz w:val="18"/>
          <w:szCs w:val="18"/>
        </w:rPr>
        <w:t>Spletna aplikacija e-JN</w:t>
      </w:r>
    </w:p>
    <w:p w14:paraId="609B162C" w14:textId="40920D1E" w:rsidR="001F538F" w:rsidRDefault="00C35E8A">
      <w:pPr>
        <w:spacing w:before="225" w:after="225" w:line="240" w:lineRule="auto"/>
        <w:jc w:val="both"/>
      </w:pPr>
      <w:r>
        <w:rPr>
          <w:rFonts w:ascii="Arial" w:hAnsi="Arial" w:cs="Arial"/>
          <w:color w:val="000000"/>
          <w:sz w:val="18"/>
          <w:szCs w:val="18"/>
        </w:rPr>
        <w:t>Odpiranje poteka tako, da informacijski sistem e-JN samod</w:t>
      </w:r>
      <w:r w:rsidR="00F636F1">
        <w:rPr>
          <w:rFonts w:ascii="Arial" w:hAnsi="Arial" w:cs="Arial"/>
          <w:color w:val="000000"/>
          <w:sz w:val="18"/>
          <w:szCs w:val="18"/>
        </w:rPr>
        <w:t>e</w:t>
      </w:r>
      <w:r>
        <w:rPr>
          <w:rFonts w:ascii="Arial" w:hAnsi="Arial" w:cs="Arial"/>
          <w:color w:val="000000"/>
          <w:sz w:val="18"/>
          <w:szCs w:val="18"/>
        </w:rPr>
        <w:t xml:space="preserv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8AE8361"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9F30193" w14:textId="77777777" w:rsidR="00C35E8A" w:rsidRPr="00445A62" w:rsidRDefault="00C35E8A"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A901602" w14:textId="77777777" w:rsidR="001F538F" w:rsidRDefault="00C35E8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4A907A5"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3971245" w14:textId="77777777" w:rsidR="00C35E8A" w:rsidRPr="00445A62" w:rsidRDefault="00C35E8A"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5A4A5ED" w14:textId="77777777" w:rsidR="001F538F" w:rsidRDefault="00C35E8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87E4C2B" w14:textId="77777777" w:rsidR="00C35E8A" w:rsidRPr="008806CE" w:rsidRDefault="00C35E8A"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03CC3A6" w14:textId="77777777" w:rsidR="001F538F" w:rsidRDefault="00C35E8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F538F" w14:paraId="2418AECA" w14:textId="77777777">
        <w:tc>
          <w:tcPr>
            <w:tcW w:w="0" w:type="auto"/>
            <w:tcMar>
              <w:top w:w="0" w:type="auto"/>
              <w:bottom w:w="0" w:type="auto"/>
            </w:tcMar>
          </w:tcPr>
          <w:p w14:paraId="062A695C" w14:textId="77777777" w:rsidR="001F538F" w:rsidRDefault="00C35E8A" w:rsidP="007F6A9B">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61F62FFB" w14:textId="77777777" w:rsidR="001F538F" w:rsidRDefault="00C35E8A">
      <w:pPr>
        <w:spacing w:before="225" w:after="225" w:line="240" w:lineRule="auto"/>
      </w:pPr>
      <w:r>
        <w:rPr>
          <w:rFonts w:ascii="Arial" w:hAnsi="Arial" w:cs="Arial"/>
          <w:color w:val="000000"/>
          <w:sz w:val="18"/>
          <w:szCs w:val="18"/>
        </w:rPr>
        <w:lastRenderedPageBreak/>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C9B9DA8" w14:textId="77777777" w:rsidR="001F538F" w:rsidRDefault="00C35E8A">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8FBF7F8" w14:textId="77777777" w:rsidR="001F538F" w:rsidRDefault="00C35E8A">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564B8F1" w14:textId="77777777" w:rsidR="00C35E8A" w:rsidRPr="00BB1848" w:rsidRDefault="00C35E8A" w:rsidP="00872C8A">
      <w:pPr>
        <w:pStyle w:val="Paragraf"/>
        <w:spacing w:before="0" w:after="0"/>
        <w:rPr>
          <w:rFonts w:cs="Arial"/>
        </w:rPr>
      </w:pPr>
    </w:p>
    <w:p w14:paraId="7417B2D7" w14:textId="77777777" w:rsidR="00C35E8A" w:rsidRPr="00445A62" w:rsidRDefault="00C35E8A" w:rsidP="001761E6">
      <w:pPr>
        <w:pStyle w:val="Paragraf"/>
        <w:spacing w:before="0" w:after="0"/>
        <w:jc w:val="both"/>
        <w:rPr>
          <w:rFonts w:ascii="Arial" w:hAnsi="Arial" w:cs="Arial"/>
        </w:rPr>
      </w:pPr>
    </w:p>
    <w:p w14:paraId="4C34D246" w14:textId="77777777" w:rsidR="001F538F" w:rsidRDefault="00C35E8A">
      <w:pPr>
        <w:spacing w:after="0" w:line="240" w:lineRule="auto"/>
      </w:pPr>
      <w:r>
        <w:rPr>
          <w:rFonts w:ascii="Arial" w:hAnsi="Arial" w:cs="Arial"/>
          <w:color w:val="000000"/>
          <w:sz w:val="18"/>
          <w:szCs w:val="18"/>
        </w:rPr>
        <w:t>Datum: 02.12.2025</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15"/>
        <w:gridCol w:w="3955"/>
      </w:tblGrid>
      <w:tr w:rsidR="001F538F" w14:paraId="0B9BBDA5" w14:textId="77777777">
        <w:trPr>
          <w:cantSplit/>
        </w:trPr>
        <w:tc>
          <w:tcPr>
            <w:tcW w:w="0" w:type="auto"/>
            <w:tcMar>
              <w:top w:w="135" w:type="dxa"/>
              <w:bottom w:w="135" w:type="dxa"/>
            </w:tcMar>
            <w:vAlign w:val="center"/>
          </w:tcPr>
          <w:p w14:paraId="21739E20" w14:textId="77777777" w:rsidR="001F538F" w:rsidRDefault="00C35E8A">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B85EB2B" w14:textId="52326AD6" w:rsidR="001F538F" w:rsidRDefault="00C35E8A" w:rsidP="00E2511E">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sidR="00E2511E">
              <w:rPr>
                <w:rFonts w:ascii="Arial" w:hAnsi="Arial" w:cs="Arial"/>
                <w:color w:val="000000"/>
                <w:position w:val="-2"/>
                <w:sz w:val="18"/>
                <w:szCs w:val="18"/>
              </w:rPr>
              <w:t>D</w:t>
            </w:r>
            <w:r>
              <w:rPr>
                <w:rFonts w:ascii="Arial" w:hAnsi="Arial" w:cs="Arial"/>
                <w:color w:val="000000"/>
                <w:position w:val="-2"/>
                <w:sz w:val="18"/>
                <w:szCs w:val="18"/>
              </w:rPr>
              <w:t>oc. dr. Milena Kramar Zupan</w:t>
            </w:r>
          </w:p>
        </w:tc>
      </w:tr>
    </w:tbl>
    <w:p w14:paraId="70C72181" w14:textId="77777777" w:rsidR="001F538F" w:rsidRDefault="001F538F">
      <w:pPr>
        <w:sectPr w:rsidR="001F538F" w:rsidSect="006E7A2B">
          <w:headerReference w:type="default" r:id="rId10"/>
          <w:footerReference w:type="default" r:id="rId11"/>
          <w:pgSz w:w="11906" w:h="16838"/>
          <w:pgMar w:top="1418" w:right="1418" w:bottom="1418" w:left="1418" w:header="567" w:footer="596" w:gutter="0"/>
          <w:cols w:space="708"/>
          <w:docGrid w:linePitch="360"/>
        </w:sectPr>
      </w:pPr>
    </w:p>
    <w:p w14:paraId="225D4568" w14:textId="77777777" w:rsidR="00C35E8A" w:rsidRPr="00EF740C" w:rsidRDefault="00C35E8A"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F3C5DDA" w14:textId="77777777" w:rsidR="00C35E8A" w:rsidRDefault="00C35E8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F538F" w14:paraId="094BFF99" w14:textId="77777777">
        <w:tc>
          <w:tcPr>
            <w:tcW w:w="0" w:type="auto"/>
            <w:shd w:val="clear" w:color="auto" w:fill="000000"/>
            <w:tcMar>
              <w:top w:w="150" w:type="dxa"/>
              <w:bottom w:w="150" w:type="dxa"/>
            </w:tcMar>
            <w:vAlign w:val="center"/>
          </w:tcPr>
          <w:p w14:paraId="79E96170" w14:textId="77777777" w:rsidR="001F538F" w:rsidRDefault="00C35E8A">
            <w:r>
              <w:rPr>
                <w:rFonts w:ascii="Arial" w:hAnsi="Arial" w:cs="Arial"/>
                <w:b/>
                <w:bCs/>
                <w:color w:val="FFFFFF"/>
                <w:position w:val="-2"/>
                <w:sz w:val="18"/>
                <w:szCs w:val="18"/>
                <w:shd w:val="clear" w:color="auto" w:fill="000000"/>
              </w:rPr>
              <w:t>1. Splošna navodila</w:t>
            </w:r>
          </w:p>
        </w:tc>
      </w:tr>
    </w:tbl>
    <w:p w14:paraId="43995870" w14:textId="77777777" w:rsidR="001F538F" w:rsidRDefault="00C35E8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CE2A1F1" w14:textId="77777777" w:rsidR="001F538F" w:rsidRDefault="00C35E8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D6B91E9" w14:textId="77777777" w:rsidR="001F538F" w:rsidRDefault="00C35E8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2C97F1F" w14:textId="77777777" w:rsidR="001F538F" w:rsidRDefault="00C35E8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71E9C2E" w14:textId="77777777" w:rsidR="001F538F" w:rsidRDefault="00C35E8A">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6C5A7B55" w14:textId="77777777" w:rsidR="001F538F" w:rsidRDefault="00C35E8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63A5800" w14:textId="77777777" w:rsidR="001F538F" w:rsidRDefault="00C35E8A">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74ED608" w14:textId="77777777" w:rsidR="001F538F" w:rsidRDefault="001F538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F538F" w14:paraId="05733390" w14:textId="77777777">
        <w:tc>
          <w:tcPr>
            <w:tcW w:w="0" w:type="auto"/>
            <w:shd w:val="clear" w:color="auto" w:fill="000000"/>
            <w:tcMar>
              <w:top w:w="150" w:type="dxa"/>
              <w:bottom w:w="150" w:type="dxa"/>
            </w:tcMar>
            <w:vAlign w:val="center"/>
          </w:tcPr>
          <w:p w14:paraId="5675EF89" w14:textId="77777777" w:rsidR="001F538F" w:rsidRDefault="00C35E8A">
            <w:r>
              <w:rPr>
                <w:rFonts w:ascii="Arial" w:hAnsi="Arial" w:cs="Arial"/>
                <w:b/>
                <w:bCs/>
                <w:color w:val="FFFFFF"/>
                <w:position w:val="-2"/>
                <w:sz w:val="18"/>
                <w:szCs w:val="18"/>
                <w:shd w:val="clear" w:color="auto" w:fill="000000"/>
              </w:rPr>
              <w:t>2. Zakoni in predpisi</w:t>
            </w:r>
          </w:p>
        </w:tc>
      </w:tr>
    </w:tbl>
    <w:p w14:paraId="2F8DD828" w14:textId="77777777" w:rsidR="001F538F" w:rsidRDefault="00C35E8A">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F538F" w14:paraId="3044A74E" w14:textId="77777777">
        <w:tc>
          <w:tcPr>
            <w:tcW w:w="0" w:type="auto"/>
            <w:tcMar>
              <w:top w:w="0" w:type="auto"/>
              <w:bottom w:w="0" w:type="auto"/>
            </w:tcMar>
          </w:tcPr>
          <w:p w14:paraId="6FAA3CE3" w14:textId="77777777" w:rsidR="001F538F" w:rsidRDefault="00C35E8A" w:rsidP="007F6A9B">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70EEBFCE" w14:textId="77777777" w:rsidR="001F538F" w:rsidRDefault="00C35E8A" w:rsidP="007F6A9B">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12413F0B" w14:textId="77777777" w:rsidR="001F538F" w:rsidRDefault="00C35E8A" w:rsidP="007F6A9B">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6C1C508D" w14:textId="77777777" w:rsidR="001F538F" w:rsidRDefault="00C35E8A" w:rsidP="007F6A9B">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154B1CF9" w14:textId="77777777" w:rsidR="001F538F" w:rsidRDefault="00C35E8A" w:rsidP="007F6A9B">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DA337B9" w14:textId="77777777" w:rsidR="001F538F" w:rsidRDefault="00C35E8A" w:rsidP="007F6A9B">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799DA80B" w14:textId="77777777" w:rsidR="001F538F" w:rsidRDefault="00C35E8A" w:rsidP="007F6A9B">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4D3382C" w14:textId="77777777" w:rsidR="001F538F" w:rsidRDefault="00C35E8A">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023F9737" w14:textId="77777777" w:rsidR="00E2511E" w:rsidRDefault="00E2511E" w:rsidP="00E2511E">
      <w:pPr>
        <w:spacing w:before="225" w:after="225" w:line="240" w:lineRule="auto"/>
        <w:jc w:val="both"/>
      </w:pPr>
      <w:bookmarkStart w:id="2" w:name="_Hlk142048594"/>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5000" w:type="pct"/>
        <w:tblInd w:w="108" w:type="dxa"/>
        <w:tblLook w:val="04A0" w:firstRow="1" w:lastRow="0" w:firstColumn="1" w:lastColumn="0" w:noHBand="0" w:noVBand="1"/>
      </w:tblPr>
      <w:tblGrid>
        <w:gridCol w:w="9070"/>
      </w:tblGrid>
      <w:tr w:rsidR="00E2511E" w14:paraId="3FB82CFD" w14:textId="77777777" w:rsidTr="00387CE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E2511E" w14:paraId="0DA362DE" w14:textId="77777777" w:rsidTr="00387CE4">
              <w:tc>
                <w:tcPr>
                  <w:tcW w:w="0" w:type="auto"/>
                  <w:tcMar>
                    <w:top w:w="0" w:type="auto"/>
                    <w:bottom w:w="0" w:type="auto"/>
                  </w:tcMar>
                </w:tcPr>
                <w:p w14:paraId="5C98C842" w14:textId="77777777" w:rsidR="00E2511E" w:rsidRDefault="00E2511E" w:rsidP="007F6A9B">
                  <w:pPr>
                    <w:numPr>
                      <w:ilvl w:val="0"/>
                      <w:numId w:val="7"/>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6C477D6B" w14:textId="77777777" w:rsidR="00E2511E" w:rsidRDefault="00E2511E" w:rsidP="007F6A9B">
                  <w:pPr>
                    <w:numPr>
                      <w:ilvl w:val="0"/>
                      <w:numId w:val="7"/>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50148ED4" w14:textId="77777777" w:rsidR="00E2511E" w:rsidRDefault="00E2511E" w:rsidP="00387CE4"/>
        </w:tc>
      </w:tr>
    </w:tbl>
    <w:bookmarkEnd w:id="2"/>
    <w:p w14:paraId="4749AFB0" w14:textId="77777777" w:rsidR="001F538F" w:rsidRDefault="00C35E8A">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0E5DBE9" w14:textId="77777777" w:rsidR="001F538F" w:rsidRDefault="00C35E8A">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D3265D7" w14:textId="77777777" w:rsidR="001F538F" w:rsidRDefault="00C35E8A">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F538F" w14:paraId="48E1FC72" w14:textId="77777777">
        <w:tc>
          <w:tcPr>
            <w:tcW w:w="0" w:type="auto"/>
            <w:shd w:val="clear" w:color="auto" w:fill="000000"/>
            <w:tcMar>
              <w:top w:w="150" w:type="dxa"/>
              <w:bottom w:w="150" w:type="dxa"/>
            </w:tcMar>
            <w:vAlign w:val="center"/>
          </w:tcPr>
          <w:p w14:paraId="5179CE08" w14:textId="77777777" w:rsidR="001F538F" w:rsidRDefault="00C35E8A">
            <w:r>
              <w:rPr>
                <w:rFonts w:ascii="Arial" w:hAnsi="Arial" w:cs="Arial"/>
                <w:b/>
                <w:bCs/>
                <w:color w:val="FFFFFF"/>
                <w:position w:val="-2"/>
                <w:sz w:val="18"/>
                <w:szCs w:val="18"/>
                <w:shd w:val="clear" w:color="auto" w:fill="000000"/>
              </w:rPr>
              <w:t>3. Jezik razpisne dokumentacije in ponudbe ter oblika</w:t>
            </w:r>
          </w:p>
        </w:tc>
      </w:tr>
    </w:tbl>
    <w:p w14:paraId="209E7EB4" w14:textId="77777777" w:rsidR="001F538F" w:rsidRDefault="00C35E8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B6F7855" w14:textId="77777777" w:rsidR="001F538F" w:rsidRDefault="00C35E8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E6856E0" w14:textId="77777777" w:rsidR="001F538F" w:rsidRDefault="00C35E8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3D9D547" w14:textId="77777777" w:rsidR="001F538F" w:rsidRDefault="00C35E8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6D7A8AF" w14:textId="77777777" w:rsidR="001F538F" w:rsidRDefault="00C35E8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F538F" w14:paraId="038422CC" w14:textId="77777777">
        <w:tc>
          <w:tcPr>
            <w:tcW w:w="0" w:type="auto"/>
            <w:shd w:val="clear" w:color="auto" w:fill="000000"/>
            <w:tcMar>
              <w:top w:w="150" w:type="dxa"/>
              <w:bottom w:w="150" w:type="dxa"/>
            </w:tcMar>
            <w:vAlign w:val="center"/>
          </w:tcPr>
          <w:p w14:paraId="2A6F1BA4" w14:textId="77777777" w:rsidR="001F538F" w:rsidRDefault="00C35E8A">
            <w:r>
              <w:rPr>
                <w:rFonts w:ascii="Arial" w:hAnsi="Arial" w:cs="Arial"/>
                <w:b/>
                <w:bCs/>
                <w:color w:val="FFFFFF"/>
                <w:position w:val="-2"/>
                <w:sz w:val="18"/>
                <w:szCs w:val="18"/>
                <w:shd w:val="clear" w:color="auto" w:fill="000000"/>
              </w:rPr>
              <w:t>4. Skupna ponudba</w:t>
            </w:r>
          </w:p>
        </w:tc>
      </w:tr>
    </w:tbl>
    <w:p w14:paraId="7F3792C5" w14:textId="77777777" w:rsidR="001F538F" w:rsidRDefault="00C35E8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F538F" w14:paraId="69AD4FC4" w14:textId="77777777">
        <w:tc>
          <w:tcPr>
            <w:tcW w:w="0" w:type="auto"/>
            <w:tcMar>
              <w:top w:w="0" w:type="auto"/>
              <w:bottom w:w="0" w:type="auto"/>
            </w:tcMar>
          </w:tcPr>
          <w:p w14:paraId="12068548" w14:textId="77777777" w:rsidR="001F538F" w:rsidRDefault="00C35E8A" w:rsidP="007F6A9B">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F33DC6C" w14:textId="77777777" w:rsidR="001F538F" w:rsidRDefault="00C35E8A" w:rsidP="007F6A9B">
            <w:pPr>
              <w:numPr>
                <w:ilvl w:val="0"/>
                <w:numId w:val="4"/>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239BD6BB" w14:textId="77777777" w:rsidR="001F538F" w:rsidRDefault="00C35E8A" w:rsidP="007F6A9B">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C897FF4" w14:textId="77777777" w:rsidR="001F538F" w:rsidRDefault="00C35E8A" w:rsidP="007F6A9B">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1FE7A13" w14:textId="77777777" w:rsidR="001F538F" w:rsidRDefault="00C35E8A" w:rsidP="007F6A9B">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A9DFADB" w14:textId="77777777" w:rsidR="001F538F" w:rsidRDefault="00C35E8A" w:rsidP="007F6A9B">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8D9F27D" w14:textId="77777777" w:rsidR="001F538F" w:rsidRDefault="00C35E8A">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C38688C" w14:textId="77777777" w:rsidR="001F538F" w:rsidRDefault="00C35E8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F538F" w14:paraId="5F8B6140" w14:textId="77777777">
        <w:tc>
          <w:tcPr>
            <w:tcW w:w="0" w:type="auto"/>
            <w:shd w:val="clear" w:color="auto" w:fill="000000"/>
            <w:tcMar>
              <w:top w:w="150" w:type="dxa"/>
              <w:bottom w:w="150" w:type="dxa"/>
            </w:tcMar>
            <w:vAlign w:val="center"/>
          </w:tcPr>
          <w:p w14:paraId="3B0F931C" w14:textId="77777777" w:rsidR="001F538F" w:rsidRDefault="00C35E8A">
            <w:r>
              <w:rPr>
                <w:rFonts w:ascii="Arial" w:hAnsi="Arial" w:cs="Arial"/>
                <w:b/>
                <w:bCs/>
                <w:color w:val="FFFFFF"/>
                <w:position w:val="-2"/>
                <w:sz w:val="18"/>
                <w:szCs w:val="18"/>
                <w:shd w:val="clear" w:color="auto" w:fill="000000"/>
              </w:rPr>
              <w:t>5. ESPD</w:t>
            </w:r>
          </w:p>
        </w:tc>
      </w:tr>
    </w:tbl>
    <w:p w14:paraId="011ECA6B" w14:textId="77777777" w:rsidR="001F538F" w:rsidRDefault="00C35E8A">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5480925" w14:textId="77777777" w:rsidR="001F538F" w:rsidRDefault="00C35E8A">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793929C" w14:textId="77777777" w:rsidR="001F538F" w:rsidRDefault="001F538F">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F538F" w14:paraId="2402EE1B" w14:textId="77777777">
        <w:tc>
          <w:tcPr>
            <w:tcW w:w="0" w:type="auto"/>
            <w:shd w:val="clear" w:color="auto" w:fill="000000"/>
            <w:tcMar>
              <w:top w:w="150" w:type="dxa"/>
              <w:bottom w:w="150" w:type="dxa"/>
            </w:tcMar>
            <w:vAlign w:val="center"/>
          </w:tcPr>
          <w:p w14:paraId="436C1232" w14:textId="77777777" w:rsidR="001F538F" w:rsidRDefault="00C35E8A">
            <w:r>
              <w:rPr>
                <w:rFonts w:ascii="Arial" w:hAnsi="Arial" w:cs="Arial"/>
                <w:b/>
                <w:bCs/>
                <w:color w:val="FFFFFF"/>
                <w:position w:val="-2"/>
                <w:sz w:val="18"/>
                <w:szCs w:val="18"/>
                <w:shd w:val="clear" w:color="auto" w:fill="000000"/>
              </w:rPr>
              <w:t>6. Ponudba s podizvajalci</w:t>
            </w:r>
          </w:p>
        </w:tc>
      </w:tr>
    </w:tbl>
    <w:p w14:paraId="1F754D30" w14:textId="77777777" w:rsidR="001F538F" w:rsidRDefault="00C35E8A">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21EF9EF" w14:textId="77777777" w:rsidR="001F538F" w:rsidRDefault="00C35E8A">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1F538F" w14:paraId="785B3EB5" w14:textId="77777777">
        <w:tc>
          <w:tcPr>
            <w:tcW w:w="0" w:type="auto"/>
            <w:shd w:val="clear" w:color="auto" w:fill="000000"/>
            <w:tcMar>
              <w:top w:w="150" w:type="dxa"/>
              <w:bottom w:w="150" w:type="dxa"/>
            </w:tcMar>
            <w:vAlign w:val="center"/>
          </w:tcPr>
          <w:p w14:paraId="29673B50" w14:textId="77777777" w:rsidR="001F538F" w:rsidRDefault="00C35E8A">
            <w:r>
              <w:rPr>
                <w:rFonts w:ascii="Arial" w:hAnsi="Arial" w:cs="Arial"/>
                <w:b/>
                <w:bCs/>
                <w:color w:val="FFFFFF"/>
                <w:position w:val="-2"/>
                <w:sz w:val="18"/>
                <w:szCs w:val="18"/>
                <w:shd w:val="clear" w:color="auto" w:fill="000000"/>
              </w:rPr>
              <w:t>7. Ustavitev postopka, zavrnitev vseh ponudb, odstop od izvedbe javnega naročila</w:t>
            </w:r>
          </w:p>
        </w:tc>
      </w:tr>
    </w:tbl>
    <w:p w14:paraId="5F818D01" w14:textId="77777777" w:rsidR="001F538F" w:rsidRDefault="00C35E8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F538F" w14:paraId="335EBD64" w14:textId="77777777">
        <w:tc>
          <w:tcPr>
            <w:tcW w:w="0" w:type="auto"/>
            <w:shd w:val="clear" w:color="auto" w:fill="000000"/>
            <w:tcMar>
              <w:top w:w="150" w:type="dxa"/>
              <w:bottom w:w="150" w:type="dxa"/>
            </w:tcMar>
            <w:vAlign w:val="center"/>
          </w:tcPr>
          <w:p w14:paraId="080B44E5" w14:textId="77777777" w:rsidR="001F538F" w:rsidRDefault="00C35E8A">
            <w:r>
              <w:rPr>
                <w:rFonts w:ascii="Arial" w:hAnsi="Arial" w:cs="Arial"/>
                <w:b/>
                <w:bCs/>
                <w:color w:val="FFFFFF"/>
                <w:position w:val="-2"/>
                <w:sz w:val="18"/>
                <w:szCs w:val="18"/>
                <w:shd w:val="clear" w:color="auto" w:fill="000000"/>
              </w:rPr>
              <w:t>8. Zmanjšanje obsega naročila</w:t>
            </w:r>
          </w:p>
        </w:tc>
      </w:tr>
    </w:tbl>
    <w:p w14:paraId="549461A5" w14:textId="77777777" w:rsidR="001F538F" w:rsidRDefault="00C35E8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B72D93F" w14:textId="77777777" w:rsidR="001F538F" w:rsidRDefault="00C35E8A">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F538F" w14:paraId="416ADF8D" w14:textId="77777777">
        <w:tc>
          <w:tcPr>
            <w:tcW w:w="0" w:type="auto"/>
            <w:shd w:val="clear" w:color="auto" w:fill="000000"/>
            <w:tcMar>
              <w:top w:w="150" w:type="dxa"/>
              <w:bottom w:w="150" w:type="dxa"/>
            </w:tcMar>
            <w:vAlign w:val="center"/>
          </w:tcPr>
          <w:p w14:paraId="60052BB6" w14:textId="77777777" w:rsidR="001F538F" w:rsidRDefault="00C35E8A">
            <w:r>
              <w:rPr>
                <w:rFonts w:ascii="Arial" w:hAnsi="Arial" w:cs="Arial"/>
                <w:b/>
                <w:bCs/>
                <w:color w:val="FFFFFF"/>
                <w:position w:val="-2"/>
                <w:sz w:val="18"/>
                <w:szCs w:val="18"/>
                <w:shd w:val="clear" w:color="auto" w:fill="000000"/>
              </w:rPr>
              <w:t>9. Dopolnjevanje, spreminjanje ter pojasnjevanje ponudb</w:t>
            </w:r>
          </w:p>
        </w:tc>
      </w:tr>
    </w:tbl>
    <w:p w14:paraId="3C0EF66B" w14:textId="77777777" w:rsidR="001F538F" w:rsidRDefault="00C35E8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5104AAD" w14:textId="77777777" w:rsidR="001F538F" w:rsidRDefault="00C35E8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D0DA696" w14:textId="77777777" w:rsidR="001F538F" w:rsidRDefault="00C35E8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BCBD3C" w14:textId="77777777" w:rsidR="001F538F" w:rsidRDefault="00C35E8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6B45A46" w14:textId="77777777" w:rsidR="001F538F" w:rsidRDefault="00C35E8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FF8011A" w14:textId="77777777" w:rsidR="001F538F" w:rsidRDefault="00C35E8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F538F" w14:paraId="1DEBAEF8" w14:textId="77777777">
        <w:tc>
          <w:tcPr>
            <w:tcW w:w="0" w:type="auto"/>
            <w:shd w:val="clear" w:color="auto" w:fill="000000"/>
            <w:tcMar>
              <w:top w:w="150" w:type="dxa"/>
              <w:bottom w:w="150" w:type="dxa"/>
            </w:tcMar>
            <w:vAlign w:val="center"/>
          </w:tcPr>
          <w:p w14:paraId="484F1BD6" w14:textId="77777777" w:rsidR="001F538F" w:rsidRDefault="00C35E8A">
            <w:r>
              <w:rPr>
                <w:rFonts w:ascii="Arial" w:hAnsi="Arial" w:cs="Arial"/>
                <w:b/>
                <w:bCs/>
                <w:color w:val="FFFFFF"/>
                <w:position w:val="-2"/>
                <w:sz w:val="18"/>
                <w:szCs w:val="18"/>
                <w:shd w:val="clear" w:color="auto" w:fill="000000"/>
              </w:rPr>
              <w:t>10. Obvestilo o oddaji naročila</w:t>
            </w:r>
          </w:p>
        </w:tc>
      </w:tr>
    </w:tbl>
    <w:p w14:paraId="75A42BD8" w14:textId="77777777" w:rsidR="001F538F" w:rsidRDefault="00C35E8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632EFCF" w14:textId="77777777" w:rsidR="001F538F" w:rsidRDefault="00C35E8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B26B93B" w14:textId="77777777" w:rsidR="001F538F" w:rsidRDefault="00C35E8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79CEEE3" w14:textId="77777777" w:rsidR="001F538F" w:rsidRDefault="00C35E8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F538F" w14:paraId="4BE29956" w14:textId="77777777">
        <w:tc>
          <w:tcPr>
            <w:tcW w:w="0" w:type="auto"/>
            <w:shd w:val="clear" w:color="auto" w:fill="000000"/>
            <w:tcMar>
              <w:top w:w="150" w:type="dxa"/>
              <w:bottom w:w="150" w:type="dxa"/>
            </w:tcMar>
            <w:vAlign w:val="center"/>
          </w:tcPr>
          <w:p w14:paraId="5A856E3A" w14:textId="77777777" w:rsidR="001F538F" w:rsidRDefault="00C35E8A">
            <w:r>
              <w:rPr>
                <w:rFonts w:ascii="Arial" w:hAnsi="Arial" w:cs="Arial"/>
                <w:b/>
                <w:bCs/>
                <w:color w:val="FFFFFF"/>
                <w:position w:val="-2"/>
                <w:sz w:val="18"/>
                <w:szCs w:val="18"/>
                <w:shd w:val="clear" w:color="auto" w:fill="000000"/>
              </w:rPr>
              <w:lastRenderedPageBreak/>
              <w:t>11. Zaupnost ponudbene dokumentacije</w:t>
            </w:r>
          </w:p>
        </w:tc>
      </w:tr>
    </w:tbl>
    <w:p w14:paraId="4F215228" w14:textId="77777777" w:rsidR="001F538F" w:rsidRDefault="00C35E8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4C59A12C" w14:textId="77777777" w:rsidR="001F538F" w:rsidRDefault="00C35E8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588EA41" w14:textId="77777777" w:rsidR="001F538F" w:rsidRDefault="00C35E8A">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108F8E37" w14:textId="77777777" w:rsidR="001F538F" w:rsidRDefault="00C35E8A">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F538F" w14:paraId="7F28A159" w14:textId="77777777">
        <w:tc>
          <w:tcPr>
            <w:tcW w:w="0" w:type="auto"/>
            <w:shd w:val="clear" w:color="auto" w:fill="000000"/>
            <w:tcMar>
              <w:top w:w="150" w:type="dxa"/>
              <w:bottom w:w="150" w:type="dxa"/>
            </w:tcMar>
            <w:vAlign w:val="center"/>
          </w:tcPr>
          <w:p w14:paraId="6E4F9C35" w14:textId="77777777" w:rsidR="001F538F" w:rsidRDefault="00C35E8A">
            <w:r>
              <w:rPr>
                <w:rFonts w:ascii="Arial" w:hAnsi="Arial" w:cs="Arial"/>
                <w:b/>
                <w:bCs/>
                <w:color w:val="FFFFFF"/>
                <w:position w:val="-2"/>
                <w:sz w:val="18"/>
                <w:szCs w:val="18"/>
                <w:shd w:val="clear" w:color="auto" w:fill="000000"/>
              </w:rPr>
              <w:t>12. Način predložitve dokumentov v ponudbi</w:t>
            </w:r>
          </w:p>
        </w:tc>
      </w:tr>
    </w:tbl>
    <w:p w14:paraId="54C2DC86" w14:textId="77777777" w:rsidR="001F538F" w:rsidRDefault="00C35E8A">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292F0FF" w14:textId="77777777" w:rsidR="001F538F" w:rsidRDefault="00C35E8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A344B30" w14:textId="77777777" w:rsidR="001F538F" w:rsidRDefault="00C35E8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335677F" w14:textId="77777777" w:rsidR="001F538F" w:rsidRDefault="00C35E8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2D06507" w14:textId="77777777" w:rsidR="001F538F" w:rsidRDefault="00C35E8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F538F" w14:paraId="4B065611" w14:textId="77777777">
        <w:tc>
          <w:tcPr>
            <w:tcW w:w="0" w:type="auto"/>
            <w:shd w:val="clear" w:color="auto" w:fill="000000"/>
            <w:tcMar>
              <w:top w:w="150" w:type="dxa"/>
              <w:bottom w:w="150" w:type="dxa"/>
            </w:tcMar>
            <w:vAlign w:val="center"/>
          </w:tcPr>
          <w:p w14:paraId="6FC09AFA" w14:textId="77777777" w:rsidR="001F538F" w:rsidRDefault="00C35E8A">
            <w:r>
              <w:rPr>
                <w:rFonts w:ascii="Arial" w:hAnsi="Arial" w:cs="Arial"/>
                <w:b/>
                <w:bCs/>
                <w:color w:val="FFFFFF"/>
                <w:position w:val="-2"/>
                <w:sz w:val="18"/>
                <w:szCs w:val="18"/>
                <w:shd w:val="clear" w:color="auto" w:fill="000000"/>
              </w:rPr>
              <w:t>13. Veljavnost ponudbe</w:t>
            </w:r>
          </w:p>
        </w:tc>
      </w:tr>
    </w:tbl>
    <w:p w14:paraId="4D209DB8" w14:textId="77777777" w:rsidR="001F538F" w:rsidRDefault="00C35E8A">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74F89FC" w14:textId="77777777" w:rsidR="001F538F" w:rsidRDefault="00C35E8A">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w:t>
      </w:r>
      <w:r>
        <w:rPr>
          <w:rFonts w:ascii="Arial" w:hAnsi="Arial" w:cs="Arial"/>
          <w:color w:val="000000"/>
          <w:sz w:val="18"/>
          <w:szCs w:val="18"/>
        </w:rPr>
        <w:lastRenderedPageBreak/>
        <w:t>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F538F" w14:paraId="22353EB9" w14:textId="77777777">
        <w:tc>
          <w:tcPr>
            <w:tcW w:w="0" w:type="auto"/>
            <w:shd w:val="clear" w:color="auto" w:fill="000000"/>
            <w:tcMar>
              <w:top w:w="150" w:type="dxa"/>
              <w:bottom w:w="150" w:type="dxa"/>
            </w:tcMar>
            <w:vAlign w:val="center"/>
          </w:tcPr>
          <w:p w14:paraId="416D8933" w14:textId="77777777" w:rsidR="001F538F" w:rsidRDefault="00C35E8A">
            <w:r>
              <w:rPr>
                <w:rFonts w:ascii="Arial" w:hAnsi="Arial" w:cs="Arial"/>
                <w:b/>
                <w:bCs/>
                <w:color w:val="FFFFFF"/>
                <w:position w:val="-2"/>
                <w:sz w:val="18"/>
                <w:szCs w:val="18"/>
                <w:shd w:val="clear" w:color="auto" w:fill="000000"/>
              </w:rPr>
              <w:t>14. Pravno varstvo</w:t>
            </w:r>
          </w:p>
        </w:tc>
      </w:tr>
    </w:tbl>
    <w:p w14:paraId="6FB406D6" w14:textId="77777777" w:rsidR="001F538F" w:rsidRDefault="00C35E8A">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8773275" w14:textId="77777777" w:rsidR="001F538F" w:rsidRDefault="00C35E8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FD78FF1" w14:textId="77777777" w:rsidR="001F538F" w:rsidRDefault="00C35E8A">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BB9D76F" w14:textId="77777777" w:rsidR="001F538F" w:rsidRDefault="00C35E8A">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38A90B8" w14:textId="77777777" w:rsidR="001F538F" w:rsidRDefault="00C35E8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5DEC30D" w14:textId="77777777" w:rsidR="001F538F" w:rsidRDefault="00C35E8A">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2DEDAC41" w14:textId="77777777" w:rsidR="001F538F" w:rsidRDefault="00C35E8A">
      <w:pPr>
        <w:spacing w:before="225" w:after="225" w:line="240" w:lineRule="auto"/>
        <w:jc w:val="both"/>
      </w:pPr>
      <w:r>
        <w:rPr>
          <w:rFonts w:ascii="Arial" w:hAnsi="Arial" w:cs="Arial"/>
          <w:color w:val="000000"/>
          <w:sz w:val="18"/>
          <w:szCs w:val="18"/>
        </w:rPr>
        <w:t>https://ejn.gov.si/sistem/pravno-varstvo.html</w:t>
      </w:r>
    </w:p>
    <w:p w14:paraId="11F60DFC" w14:textId="77777777" w:rsidR="001F538F" w:rsidRDefault="00C35E8A">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27834441" w14:textId="77777777" w:rsidR="001F538F" w:rsidRDefault="00C35E8A">
      <w:pPr>
        <w:spacing w:before="225" w:after="225" w:line="240" w:lineRule="auto"/>
        <w:jc w:val="both"/>
      </w:pPr>
      <w:r>
        <w:rPr>
          <w:rFonts w:ascii="Arial" w:hAnsi="Arial" w:cs="Arial"/>
          <w:color w:val="000000"/>
          <w:sz w:val="18"/>
          <w:szCs w:val="18"/>
        </w:rPr>
        <w:t>Zahtevek za revizijo se lahko vloži v roku iz 25. člena ZPVPJN.</w:t>
      </w:r>
    </w:p>
    <w:p w14:paraId="71DE44EE" w14:textId="77777777" w:rsidR="001F538F" w:rsidRDefault="00C35E8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F538F" w14:paraId="70B07289" w14:textId="77777777">
        <w:tc>
          <w:tcPr>
            <w:tcW w:w="0" w:type="auto"/>
            <w:shd w:val="clear" w:color="auto" w:fill="000000"/>
            <w:tcMar>
              <w:top w:w="150" w:type="dxa"/>
              <w:bottom w:w="150" w:type="dxa"/>
            </w:tcMar>
            <w:vAlign w:val="center"/>
          </w:tcPr>
          <w:p w14:paraId="77075E10" w14:textId="77777777" w:rsidR="001F538F" w:rsidRDefault="00C35E8A">
            <w:r>
              <w:rPr>
                <w:rFonts w:ascii="Arial" w:hAnsi="Arial" w:cs="Arial"/>
                <w:b/>
                <w:bCs/>
                <w:color w:val="FFFFFF"/>
                <w:position w:val="-2"/>
                <w:sz w:val="18"/>
                <w:szCs w:val="18"/>
                <w:shd w:val="clear" w:color="auto" w:fill="000000"/>
              </w:rPr>
              <w:t>15. Sklenitev pogodbe</w:t>
            </w:r>
          </w:p>
        </w:tc>
      </w:tr>
    </w:tbl>
    <w:p w14:paraId="3C26F32C" w14:textId="77777777" w:rsidR="001F538F" w:rsidRDefault="00C35E8A">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3D4BAD23" w14:textId="77777777" w:rsidR="001F538F" w:rsidRDefault="00C35E8A">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B3DDC80" w14:textId="77777777" w:rsidR="001F538F" w:rsidRDefault="00C35E8A">
      <w:pPr>
        <w:spacing w:before="225" w:after="225" w:line="240" w:lineRule="auto"/>
        <w:jc w:val="both"/>
      </w:pPr>
      <w:r>
        <w:rPr>
          <w:rFonts w:ascii="Arial" w:hAnsi="Arial" w:cs="Arial"/>
          <w:color w:val="000000"/>
          <w:sz w:val="18"/>
          <w:szCs w:val="18"/>
        </w:rPr>
        <w:t xml:space="preserve">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w:t>
      </w:r>
      <w:r>
        <w:rPr>
          <w:rFonts w:ascii="Arial" w:hAnsi="Arial" w:cs="Arial"/>
          <w:color w:val="000000"/>
          <w:sz w:val="18"/>
          <w:szCs w:val="18"/>
        </w:rPr>
        <w:lastRenderedPageBreak/>
        <w:t>zaradi takšnega ravnanja izbranega ponudnika. Naročnik si pridržuje tudi pravico sodno iztožiti podpis pogodbe, če bi bilo to naročniku v interesu.</w:t>
      </w:r>
    </w:p>
    <w:p w14:paraId="2F40EA9A" w14:textId="77777777" w:rsidR="001F538F" w:rsidRDefault="001F538F">
      <w:pPr>
        <w:sectPr w:rsidR="001F538F" w:rsidSect="00D931BF">
          <w:pgSz w:w="11906" w:h="16838"/>
          <w:pgMar w:top="1418" w:right="1418" w:bottom="1418" w:left="1418" w:header="567" w:footer="680" w:gutter="0"/>
          <w:cols w:space="708"/>
          <w:docGrid w:linePitch="360"/>
        </w:sectPr>
      </w:pPr>
    </w:p>
    <w:p w14:paraId="6874D016" w14:textId="77777777" w:rsidR="00C35E8A" w:rsidRPr="00A820C7" w:rsidRDefault="00C35E8A"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45FDA65" w14:textId="77777777" w:rsidR="00C35E8A" w:rsidRDefault="00C35E8A" w:rsidP="00C25086">
      <w:pPr>
        <w:rPr>
          <w:rFonts w:ascii="Arial" w:hAnsi="Arial" w:cs="Arial"/>
          <w:sz w:val="18"/>
          <w:szCs w:val="18"/>
        </w:rPr>
      </w:pPr>
    </w:p>
    <w:p w14:paraId="4C4A3EF0" w14:textId="77777777" w:rsidR="001F538F" w:rsidRDefault="00C35E8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75D6CC1" w14:textId="77777777" w:rsidR="001F538F" w:rsidRDefault="00C35E8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1F538F" w14:paraId="1020256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13B6" w14:textId="77777777" w:rsidR="001F538F" w:rsidRDefault="00C35E8A">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B00A9" w14:textId="77777777" w:rsidR="001F538F" w:rsidRDefault="00C35E8A">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5418A" w14:textId="77777777" w:rsidR="001F538F" w:rsidRDefault="00C35E8A">
            <w:pPr>
              <w:jc w:val="both"/>
              <w:textAlignment w:val="center"/>
            </w:pPr>
            <w:r>
              <w:rPr>
                <w:rFonts w:ascii="Arial" w:hAnsi="Arial" w:cs="Arial"/>
                <w:color w:val="000000"/>
                <w:position w:val="-2"/>
                <w:sz w:val="18"/>
                <w:szCs w:val="18"/>
              </w:rPr>
              <w:t> </w:t>
            </w:r>
          </w:p>
        </w:tc>
      </w:tr>
    </w:tbl>
    <w:p w14:paraId="3C48755A" w14:textId="77777777" w:rsidR="001F538F" w:rsidRDefault="00C35E8A">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2CAE4B9" w14:textId="77777777" w:rsidR="00C35E8A" w:rsidRPr="00C25086" w:rsidRDefault="00C35E8A" w:rsidP="00C25086"/>
    <w:p w14:paraId="7CB55DAD" w14:textId="77777777" w:rsidR="001F538F" w:rsidRDefault="001F538F">
      <w:pPr>
        <w:sectPr w:rsidR="001F538F" w:rsidSect="00D931BF">
          <w:pgSz w:w="11906" w:h="16838"/>
          <w:pgMar w:top="1418" w:right="1418" w:bottom="1418" w:left="1418" w:header="567" w:footer="680" w:gutter="0"/>
          <w:cols w:space="708"/>
          <w:docGrid w:linePitch="360"/>
        </w:sectPr>
      </w:pPr>
    </w:p>
    <w:p w14:paraId="54D7B932" w14:textId="77777777" w:rsidR="006975C6" w:rsidRPr="00563971" w:rsidRDefault="00C35E8A"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2E89D09" w14:textId="77777777" w:rsidR="001F538F" w:rsidRDefault="00C35E8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0DD555C" w14:textId="77777777" w:rsidR="001F538F" w:rsidRDefault="00C35E8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F538F" w14:paraId="487ED00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208443" w14:textId="77777777" w:rsidR="001F538F" w:rsidRDefault="00C35E8A">
            <w:r>
              <w:rPr>
                <w:rFonts w:ascii="Arial" w:hAnsi="Arial" w:cs="Arial"/>
                <w:color w:val="FFFFFF"/>
                <w:position w:val="-2"/>
                <w:sz w:val="18"/>
                <w:szCs w:val="18"/>
              </w:rPr>
              <w:t>Razlogi za izključitev</w:t>
            </w:r>
          </w:p>
        </w:tc>
      </w:tr>
    </w:tbl>
    <w:p w14:paraId="43FEDC7B"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6B4562C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35D28E9" w14:textId="77777777" w:rsidR="001F538F" w:rsidRDefault="00C35E8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73E66" w14:textId="77777777" w:rsidR="001F538F" w:rsidRDefault="00C35E8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73219B07"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F538F" w14:paraId="3BDFDD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BB3FA"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45A81" w14:textId="77777777" w:rsidR="001F538F" w:rsidRDefault="00C35E8A">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54F0FB27" w14:textId="77777777" w:rsidR="001F538F" w:rsidRDefault="00C35E8A">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F538F" w14:paraId="130C3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DE19C"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4D6B1" w14:textId="77777777" w:rsidR="001F538F" w:rsidRDefault="00C35E8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7AD26E8" w14:textId="77777777" w:rsidR="001F538F" w:rsidRDefault="00C35E8A">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8BA6D9F" w14:textId="77777777" w:rsidR="001F538F" w:rsidRDefault="00C35E8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F538F" w14:paraId="7D680B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79A07"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CCD443"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61F7E062" w14:textId="77777777" w:rsidR="001F538F" w:rsidRDefault="00C35E8A">
            <w:pPr>
              <w:spacing w:before="135" w:after="135"/>
              <w:jc w:val="both"/>
              <w:textAlignment w:val="center"/>
            </w:pPr>
            <w:r>
              <w:rPr>
                <w:rFonts w:ascii="Arial" w:hAnsi="Arial" w:cs="Arial"/>
                <w:color w:val="000000"/>
                <w:position w:val="-2"/>
                <w:sz w:val="18"/>
                <w:szCs w:val="18"/>
              </w:rPr>
              <w:t>Velja enako kot za vodilnega partnerja.</w:t>
            </w:r>
          </w:p>
        </w:tc>
      </w:tr>
      <w:tr w:rsidR="001F538F" w14:paraId="747254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ACA5D" w14:textId="77777777" w:rsidR="001F538F" w:rsidRDefault="00C35E8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21F7D"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158EBFC0" w14:textId="77777777" w:rsidR="001F538F" w:rsidRDefault="00C35E8A">
            <w:pPr>
              <w:spacing w:before="135" w:after="135"/>
              <w:jc w:val="both"/>
              <w:textAlignment w:val="center"/>
            </w:pPr>
            <w:r>
              <w:rPr>
                <w:rFonts w:ascii="Arial" w:hAnsi="Arial" w:cs="Arial"/>
                <w:color w:val="000000"/>
                <w:position w:val="-2"/>
                <w:sz w:val="18"/>
                <w:szCs w:val="18"/>
              </w:rPr>
              <w:t>Velja enako kot za ponudnika.</w:t>
            </w:r>
          </w:p>
          <w:p w14:paraId="205EEB37" w14:textId="77777777" w:rsidR="001F538F" w:rsidRDefault="00C35E8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12F028B"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35AA191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381815C" w14:textId="77777777" w:rsidR="001F538F" w:rsidRDefault="00C35E8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C91B7" w14:textId="77777777" w:rsidR="001F538F" w:rsidRDefault="00C35E8A">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67F1DE0"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F538F" w14:paraId="73F605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0F406"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E6944"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 in ESPD.</w:t>
            </w:r>
          </w:p>
          <w:p w14:paraId="5D491C6F" w14:textId="77777777" w:rsidR="001F538F" w:rsidRDefault="00C35E8A">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8D4BA25" w14:textId="77777777" w:rsidR="001F538F" w:rsidRDefault="00C35E8A">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1F538F" w14:paraId="0A6B9F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CDD9C"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E8528" w14:textId="77777777" w:rsidR="001F538F" w:rsidRDefault="00C35E8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6A7476A" w14:textId="77777777" w:rsidR="001F538F" w:rsidRDefault="00C35E8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F538F" w14:paraId="218C23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C09B1"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CC3A2"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540A131D" w14:textId="77777777" w:rsidR="001F538F" w:rsidRDefault="00C35E8A">
            <w:pPr>
              <w:spacing w:before="135" w:after="135"/>
              <w:jc w:val="both"/>
              <w:textAlignment w:val="center"/>
            </w:pPr>
            <w:r>
              <w:rPr>
                <w:rFonts w:ascii="Arial" w:hAnsi="Arial" w:cs="Arial"/>
                <w:color w:val="000000"/>
                <w:position w:val="-2"/>
                <w:sz w:val="18"/>
                <w:szCs w:val="18"/>
              </w:rPr>
              <w:t>Veljajo enake zahteve kot za vodilnega partnerja.</w:t>
            </w:r>
          </w:p>
        </w:tc>
      </w:tr>
      <w:tr w:rsidR="001F538F" w14:paraId="751203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2F7B4"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56E29"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22FFF676" w14:textId="77777777" w:rsidR="001F538F" w:rsidRDefault="00C35E8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09EBEFE" w14:textId="77777777" w:rsidR="001F538F" w:rsidRDefault="00C35E8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F2F17EF"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712A1E4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CB619BE" w14:textId="77777777" w:rsidR="001F538F" w:rsidRDefault="00C35E8A">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679C5" w14:textId="77777777" w:rsidR="001F538F" w:rsidRDefault="00C35E8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007A5C0D"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F538F" w14:paraId="08AC1E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7CB60"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221EE"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 in ESPD.</w:t>
            </w:r>
          </w:p>
          <w:p w14:paraId="62FC6B45" w14:textId="77777777" w:rsidR="001F538F" w:rsidRDefault="00C35E8A">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F538F" w14:paraId="39F95E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14F7A"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2CE7D" w14:textId="77777777" w:rsidR="001F538F" w:rsidRDefault="00C35E8A">
            <w:pPr>
              <w:jc w:val="both"/>
              <w:textAlignment w:val="center"/>
            </w:pPr>
            <w:r>
              <w:rPr>
                <w:rFonts w:ascii="Arial" w:hAnsi="Arial" w:cs="Arial"/>
                <w:color w:val="000000"/>
                <w:position w:val="-2"/>
                <w:sz w:val="18"/>
                <w:szCs w:val="18"/>
              </w:rPr>
              <w:t> </w:t>
            </w:r>
          </w:p>
          <w:p w14:paraId="73E88313" w14:textId="77777777" w:rsidR="001F538F" w:rsidRDefault="00C35E8A">
            <w:r>
              <w:rPr>
                <w:rFonts w:ascii="Arial" w:hAnsi="Arial" w:cs="Arial"/>
                <w:color w:val="000000"/>
                <w:position w:val="-2"/>
                <w:sz w:val="18"/>
                <w:szCs w:val="18"/>
              </w:rPr>
              <w:t xml:space="preserve"> /</w:t>
            </w:r>
          </w:p>
        </w:tc>
      </w:tr>
      <w:tr w:rsidR="001F538F" w14:paraId="78BE83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96B4D"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63E18"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7998DF61"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w:t>
            </w:r>
          </w:p>
        </w:tc>
      </w:tr>
      <w:tr w:rsidR="001F538F" w14:paraId="755C4F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74D0A"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34A14"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5D0DCC1D" w14:textId="77777777" w:rsidR="001F538F" w:rsidRDefault="00C35E8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15A08FE"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4C49313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17ED17" w14:textId="77777777" w:rsidR="001F538F" w:rsidRDefault="00C35E8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F45B9"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52B727" w14:textId="77777777" w:rsidR="001F538F" w:rsidRDefault="00C35E8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F538F" w14:paraId="29E2BA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17028"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88751"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 in ESPD.</w:t>
            </w:r>
          </w:p>
          <w:p w14:paraId="681C37FE" w14:textId="77777777" w:rsidR="001F538F" w:rsidRDefault="00C35E8A">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D9CF7FF" w14:textId="77777777" w:rsidR="001F538F" w:rsidRDefault="00C35E8A">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1F538F" w14:paraId="5E0E07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E1616"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25043" w14:textId="77777777" w:rsidR="001F538F" w:rsidRDefault="00C35E8A">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1F538F" w14:paraId="17DAD8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D3959" w14:textId="77777777" w:rsidR="001F538F" w:rsidRDefault="00C35E8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DFEDF"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37B78E4C"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w:t>
            </w:r>
          </w:p>
        </w:tc>
      </w:tr>
      <w:tr w:rsidR="001F538F" w14:paraId="368D3E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08B02"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1AB30"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5F3113A6" w14:textId="77777777" w:rsidR="001F538F" w:rsidRDefault="00C35E8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8CB9E85" w14:textId="77777777" w:rsidR="001F538F" w:rsidRDefault="00C35E8A">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3A8E9D3" w14:textId="77777777" w:rsidR="001F538F" w:rsidRDefault="001F538F"/>
    <w:tbl>
      <w:tblPr>
        <w:tblStyle w:val="NormalTablePHPDOCX"/>
        <w:tblW w:w="2500" w:type="pct"/>
        <w:tblInd w:w="108" w:type="dxa"/>
        <w:tblLook w:val="04A0" w:firstRow="1" w:lastRow="0" w:firstColumn="1" w:lastColumn="0" w:noHBand="0" w:noVBand="1"/>
      </w:tblPr>
      <w:tblGrid>
        <w:gridCol w:w="4504"/>
      </w:tblGrid>
      <w:tr w:rsidR="001F538F" w14:paraId="61D1B8E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21F3218" w14:textId="77777777" w:rsidR="001F538F" w:rsidRDefault="00C35E8A">
            <w:r>
              <w:rPr>
                <w:rFonts w:ascii="Arial" w:hAnsi="Arial" w:cs="Arial"/>
                <w:color w:val="FFFFFF"/>
                <w:position w:val="-2"/>
                <w:sz w:val="18"/>
                <w:szCs w:val="18"/>
              </w:rPr>
              <w:t>Poslovna in finančna sposobnost</w:t>
            </w:r>
          </w:p>
        </w:tc>
      </w:tr>
    </w:tbl>
    <w:p w14:paraId="45AE7ABC"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7A93B40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1A766D2" w14:textId="77777777" w:rsidR="001F538F" w:rsidRDefault="00C35E8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06F0B" w14:textId="77777777" w:rsidR="001F538F" w:rsidRDefault="00C35E8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D50A9EC" w14:textId="77777777" w:rsidR="001F538F" w:rsidRDefault="00C35E8A">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1F538F" w14:paraId="43A404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E3C99"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77B26" w14:textId="77777777" w:rsidR="001F538F" w:rsidRDefault="00C35E8A">
            <w:pPr>
              <w:spacing w:before="135" w:after="135"/>
              <w:jc w:val="both"/>
              <w:textAlignment w:val="center"/>
            </w:pPr>
            <w:r>
              <w:rPr>
                <w:rFonts w:ascii="Arial" w:hAnsi="Arial" w:cs="Arial"/>
                <w:color w:val="000000"/>
                <w:position w:val="-2"/>
                <w:sz w:val="18"/>
                <w:szCs w:val="18"/>
              </w:rPr>
              <w:t>Izpolnjen in podpisan Obrazec KROVNA IZJAVA in ESPD.</w:t>
            </w:r>
          </w:p>
          <w:p w14:paraId="06DC11D0" w14:textId="77777777" w:rsidR="001F538F" w:rsidRDefault="00C35E8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F538F" w14:paraId="11C0FB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DFB04"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38A51" w14:textId="77777777" w:rsidR="001F538F" w:rsidRDefault="00C35E8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86E124D" w14:textId="77777777" w:rsidR="001F538F" w:rsidRDefault="00C35E8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F538F" w14:paraId="3161A0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6BE2E"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AC4D9"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109EA661"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F538F" w14:paraId="71D6CA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97B2B"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6DE49"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198A832B" w14:textId="77777777" w:rsidR="001F538F" w:rsidRDefault="00C35E8A">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582883AA" w14:textId="77777777" w:rsidR="001F538F" w:rsidRDefault="001F538F"/>
    <w:tbl>
      <w:tblPr>
        <w:tblStyle w:val="NormalTablePHPDOCX"/>
        <w:tblW w:w="2500" w:type="pct"/>
        <w:tblInd w:w="108" w:type="dxa"/>
        <w:tblLook w:val="04A0" w:firstRow="1" w:lastRow="0" w:firstColumn="1" w:lastColumn="0" w:noHBand="0" w:noVBand="1"/>
      </w:tblPr>
      <w:tblGrid>
        <w:gridCol w:w="4504"/>
      </w:tblGrid>
      <w:tr w:rsidR="001F538F" w14:paraId="06C2376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54FF04B" w14:textId="77777777" w:rsidR="001F538F" w:rsidRDefault="00C35E8A">
            <w:r>
              <w:rPr>
                <w:rFonts w:ascii="Arial" w:hAnsi="Arial" w:cs="Arial"/>
                <w:color w:val="FFFFFF"/>
                <w:position w:val="-2"/>
                <w:sz w:val="18"/>
                <w:szCs w:val="18"/>
              </w:rPr>
              <w:t>Tehnična sposobnost</w:t>
            </w:r>
          </w:p>
        </w:tc>
      </w:tr>
    </w:tbl>
    <w:p w14:paraId="63D523B1"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63FA5D8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C72801" w14:textId="77777777" w:rsidR="001F538F" w:rsidRDefault="00C35E8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654A7" w14:textId="77777777" w:rsidR="001F538F" w:rsidRDefault="00C35E8A">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1F538F" w14:paraId="6C908E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363EE"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D7169" w14:textId="77777777" w:rsidR="001F538F" w:rsidRDefault="00C35E8A">
            <w:pPr>
              <w:spacing w:before="135" w:after="135"/>
              <w:jc w:val="both"/>
              <w:textAlignment w:val="center"/>
            </w:pPr>
            <w:r>
              <w:rPr>
                <w:rFonts w:ascii="Arial" w:hAnsi="Arial" w:cs="Arial"/>
                <w:color w:val="000000"/>
                <w:position w:val="-2"/>
                <w:sz w:val="18"/>
                <w:szCs w:val="18"/>
              </w:rPr>
              <w:t>ESPD obrazec in izpolnjen in podpisan Obrazec  KROVNA IZJAVA in priloge iz katerih je razvidno, da blago izpolnjuje vse strokovne zahteve naročnika:</w:t>
            </w:r>
          </w:p>
          <w:p w14:paraId="63749BB7" w14:textId="77777777" w:rsidR="001F538F" w:rsidRDefault="00C35E8A">
            <w:pPr>
              <w:spacing w:before="135" w:after="135"/>
              <w:jc w:val="both"/>
              <w:textAlignment w:val="center"/>
            </w:pPr>
            <w:r>
              <w:rPr>
                <w:rFonts w:ascii="Arial" w:hAnsi="Arial" w:cs="Arial"/>
                <w:color w:val="000000"/>
                <w:position w:val="-2"/>
                <w:sz w:val="18"/>
                <w:szCs w:val="18"/>
              </w:rPr>
              <w:t>• opisi blaga v slovenskem jeziku,</w:t>
            </w:r>
          </w:p>
          <w:p w14:paraId="0B869BC4" w14:textId="77777777" w:rsidR="001F538F" w:rsidRDefault="00C35E8A">
            <w:pPr>
              <w:spacing w:before="135" w:after="135"/>
              <w:jc w:val="both"/>
              <w:textAlignment w:val="center"/>
            </w:pP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jeziku/navodila za uporabo,</w:t>
            </w:r>
          </w:p>
          <w:p w14:paraId="46127157" w14:textId="77777777" w:rsidR="001F538F" w:rsidRDefault="00C35E8A">
            <w:pPr>
              <w:spacing w:before="135" w:after="135"/>
              <w:jc w:val="both"/>
              <w:textAlignment w:val="center"/>
            </w:pPr>
            <w:r>
              <w:rPr>
                <w:rFonts w:ascii="Arial" w:hAnsi="Arial" w:cs="Arial"/>
                <w:color w:val="000000"/>
                <w:position w:val="-2"/>
                <w:sz w:val="18"/>
                <w:szCs w:val="18"/>
              </w:rPr>
              <w:t>iz  katerih bodo jasno razvidne vse strokovno tehnične karakteristike ponujenega blaga, ki dokazujejo izpolnjevanje vseh naročnikovih strokovnih zahtev. </w:t>
            </w:r>
          </w:p>
          <w:p w14:paraId="4C92E6DA" w14:textId="77777777" w:rsidR="001F538F" w:rsidRDefault="00C35E8A">
            <w:pPr>
              <w:spacing w:before="135" w:after="135"/>
              <w:jc w:val="both"/>
              <w:textAlignment w:val="center"/>
            </w:pPr>
            <w:r>
              <w:rPr>
                <w:rFonts w:ascii="Arial" w:hAnsi="Arial" w:cs="Arial"/>
                <w:color w:val="000000"/>
                <w:position w:val="-2"/>
                <w:sz w:val="18"/>
                <w:szCs w:val="18"/>
              </w:rPr>
              <w:t xml:space="preserve">Če bo naročnik ob pregledovanju in ocenjevanju ponudb menil, da je treba del ponudbe (npr.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tehnične značilnosti, tehnična dokumentacija, navodila...), ki ni predložena v slovenskem jeziku, prevesti v slovenski jezik, bo prevod v določenem roku naložil ponudniku na njegove stroške.</w:t>
            </w:r>
          </w:p>
          <w:p w14:paraId="3AAF27A4" w14:textId="77777777" w:rsidR="001F538F" w:rsidRDefault="00C35E8A">
            <w:pPr>
              <w:spacing w:before="135" w:after="135"/>
              <w:jc w:val="both"/>
              <w:textAlignment w:val="center"/>
            </w:pPr>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1F538F" w14:paraId="42631B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2E3E0"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CCA89" w14:textId="77777777" w:rsidR="001F538F" w:rsidRDefault="00C35E8A">
            <w:pPr>
              <w:jc w:val="both"/>
              <w:textAlignment w:val="center"/>
            </w:pPr>
            <w:r>
              <w:rPr>
                <w:rFonts w:ascii="Arial" w:hAnsi="Arial" w:cs="Arial"/>
                <w:color w:val="000000"/>
                <w:position w:val="-2"/>
                <w:sz w:val="18"/>
                <w:szCs w:val="18"/>
              </w:rPr>
              <w:t> </w:t>
            </w:r>
          </w:p>
          <w:p w14:paraId="5652D285" w14:textId="77777777" w:rsidR="001F538F" w:rsidRDefault="00C35E8A">
            <w:r>
              <w:rPr>
                <w:rFonts w:ascii="Arial" w:hAnsi="Arial" w:cs="Arial"/>
                <w:color w:val="000000"/>
                <w:position w:val="-2"/>
                <w:sz w:val="18"/>
                <w:szCs w:val="18"/>
              </w:rPr>
              <w:t xml:space="preserve"> /</w:t>
            </w:r>
          </w:p>
        </w:tc>
      </w:tr>
      <w:tr w:rsidR="001F538F" w14:paraId="5D4856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6AD0"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88F45"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67BD1E82" w14:textId="77777777" w:rsidR="001F538F" w:rsidRDefault="00C35E8A">
            <w:pPr>
              <w:jc w:val="both"/>
              <w:textAlignment w:val="center"/>
            </w:pPr>
            <w:r>
              <w:rPr>
                <w:rFonts w:ascii="Arial" w:hAnsi="Arial" w:cs="Arial"/>
                <w:color w:val="000000"/>
                <w:position w:val="-2"/>
                <w:sz w:val="18"/>
                <w:szCs w:val="18"/>
              </w:rPr>
              <w:t> </w:t>
            </w:r>
          </w:p>
        </w:tc>
      </w:tr>
      <w:tr w:rsidR="001F538F" w14:paraId="40C1C1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23DE7"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DA089"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3EF46489" w14:textId="77777777" w:rsidR="001F538F" w:rsidRDefault="00C35E8A">
            <w:pPr>
              <w:jc w:val="both"/>
              <w:textAlignment w:val="center"/>
            </w:pPr>
            <w:r>
              <w:rPr>
                <w:rFonts w:ascii="Arial" w:hAnsi="Arial" w:cs="Arial"/>
                <w:color w:val="000000"/>
                <w:position w:val="-2"/>
                <w:sz w:val="18"/>
                <w:szCs w:val="18"/>
              </w:rPr>
              <w:t> </w:t>
            </w:r>
          </w:p>
        </w:tc>
      </w:tr>
    </w:tbl>
    <w:p w14:paraId="6429FEC7"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2DF11AB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A2014F9" w14:textId="77777777" w:rsidR="001F538F" w:rsidRDefault="00C35E8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177E2" w14:textId="6EB316AA" w:rsidR="001F538F" w:rsidRDefault="00C35E8A">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w:t>
            </w:r>
            <w:r w:rsidR="00A442D6">
              <w:rPr>
                <w:rFonts w:ascii="Arial" w:hAnsi="Arial" w:cs="Arial"/>
                <w:color w:val="000000"/>
                <w:position w:val="-2"/>
                <w:sz w:val="18"/>
                <w:szCs w:val="18"/>
              </w:rPr>
              <w:t xml:space="preserve">v skladu z Uredbo o medicinskih pripomočkih (EU) 2017/745 (MDR) ter za vse ponujeno blago razpolaga z izjavami o skladnosti - </w:t>
            </w:r>
            <w:proofErr w:type="spellStart"/>
            <w:r w:rsidR="00A442D6">
              <w:rPr>
                <w:rFonts w:ascii="Arial" w:hAnsi="Arial" w:cs="Arial"/>
                <w:color w:val="000000"/>
                <w:position w:val="-2"/>
                <w:sz w:val="18"/>
                <w:szCs w:val="18"/>
              </w:rPr>
              <w:t>declaration</w:t>
            </w:r>
            <w:proofErr w:type="spellEnd"/>
            <w:r w:rsidR="00A442D6">
              <w:rPr>
                <w:rFonts w:ascii="Arial" w:hAnsi="Arial" w:cs="Arial"/>
                <w:color w:val="000000"/>
                <w:position w:val="-2"/>
                <w:sz w:val="18"/>
                <w:szCs w:val="18"/>
              </w:rPr>
              <w:t xml:space="preserve"> </w:t>
            </w:r>
            <w:proofErr w:type="spellStart"/>
            <w:r w:rsidR="00A442D6">
              <w:rPr>
                <w:rFonts w:ascii="Arial" w:hAnsi="Arial" w:cs="Arial"/>
                <w:color w:val="000000"/>
                <w:position w:val="-2"/>
                <w:sz w:val="18"/>
                <w:szCs w:val="18"/>
              </w:rPr>
              <w:t>of</w:t>
            </w:r>
            <w:proofErr w:type="spellEnd"/>
            <w:r w:rsidR="00A442D6">
              <w:rPr>
                <w:rFonts w:ascii="Arial" w:hAnsi="Arial" w:cs="Arial"/>
                <w:color w:val="000000"/>
                <w:position w:val="-2"/>
                <w:sz w:val="18"/>
                <w:szCs w:val="18"/>
              </w:rPr>
              <w:t xml:space="preserve"> </w:t>
            </w:r>
            <w:proofErr w:type="spellStart"/>
            <w:r w:rsidR="00A442D6">
              <w:rPr>
                <w:rFonts w:ascii="Arial" w:hAnsi="Arial" w:cs="Arial"/>
                <w:color w:val="000000"/>
                <w:position w:val="-2"/>
                <w:sz w:val="18"/>
                <w:szCs w:val="18"/>
              </w:rPr>
              <w:t>conformity</w:t>
            </w:r>
            <w:proofErr w:type="spellEnd"/>
            <w:r w:rsidR="00A442D6">
              <w:rPr>
                <w:rFonts w:ascii="Arial" w:hAnsi="Arial" w:cs="Arial"/>
                <w:color w:val="000000"/>
                <w:position w:val="-2"/>
                <w:sz w:val="18"/>
                <w:szCs w:val="18"/>
              </w:rPr>
              <w:t>.</w:t>
            </w:r>
            <w:r>
              <w:rPr>
                <w:rFonts w:ascii="Arial" w:hAnsi="Arial" w:cs="Arial"/>
                <w:color w:val="000000"/>
                <w:position w:val="-2"/>
                <w:sz w:val="18"/>
                <w:szCs w:val="18"/>
              </w:rPr>
              <w:t xml:space="preserve">, pri čemer se zavezuje, da bo v primeru izbire, ob vsaki spremembi razvrstitve </w:t>
            </w:r>
            <w:r>
              <w:rPr>
                <w:rFonts w:ascii="Arial" w:hAnsi="Arial" w:cs="Arial"/>
                <w:color w:val="000000"/>
                <w:position w:val="-2"/>
                <w:sz w:val="18"/>
                <w:szCs w:val="18"/>
              </w:rPr>
              <w:lastRenderedPageBreak/>
              <w:t>ponujenega blaga v razrede, v času trajanja pogodbe o tem obvestil naročnika in mu posredoval ustrezno dokumentacijo.</w:t>
            </w:r>
          </w:p>
        </w:tc>
      </w:tr>
      <w:tr w:rsidR="001F538F" w14:paraId="48A0F5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B34B4" w14:textId="77777777" w:rsidR="001F538F" w:rsidRDefault="00C35E8A">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19CC7"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p w14:paraId="362871C2" w14:textId="77777777" w:rsidR="001F538F" w:rsidRDefault="00C35E8A">
            <w:pPr>
              <w:spacing w:before="135" w:after="135"/>
              <w:jc w:val="both"/>
              <w:textAlignment w:val="center"/>
            </w:pPr>
            <w:r>
              <w:rPr>
                <w:rFonts w:ascii="Arial" w:hAnsi="Arial" w:cs="Arial"/>
                <w:color w:val="000000"/>
                <w:position w:val="-2"/>
                <w:sz w:val="18"/>
                <w:szCs w:val="18"/>
              </w:rPr>
              <w:t>Ponudnik bo dokazila dostavil naročniku naknadno, v kolikor bi ga naročnik k temu pozval.</w:t>
            </w:r>
          </w:p>
        </w:tc>
      </w:tr>
      <w:tr w:rsidR="001F538F" w14:paraId="69C8BE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300B"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1137F" w14:textId="77777777" w:rsidR="001F538F" w:rsidRDefault="00C35E8A">
            <w:pPr>
              <w:jc w:val="both"/>
              <w:textAlignment w:val="center"/>
            </w:pPr>
            <w:r>
              <w:rPr>
                <w:rFonts w:ascii="Arial" w:hAnsi="Arial" w:cs="Arial"/>
                <w:color w:val="000000"/>
                <w:position w:val="-2"/>
                <w:sz w:val="18"/>
                <w:szCs w:val="18"/>
              </w:rPr>
              <w:t> </w:t>
            </w:r>
          </w:p>
          <w:p w14:paraId="3625F8DB" w14:textId="77777777" w:rsidR="001F538F" w:rsidRDefault="00C35E8A">
            <w:r>
              <w:rPr>
                <w:rFonts w:ascii="Arial" w:hAnsi="Arial" w:cs="Arial"/>
                <w:color w:val="000000"/>
                <w:position w:val="-2"/>
                <w:sz w:val="18"/>
                <w:szCs w:val="18"/>
              </w:rPr>
              <w:t xml:space="preserve"> /</w:t>
            </w:r>
          </w:p>
        </w:tc>
      </w:tr>
      <w:tr w:rsidR="001F538F" w14:paraId="165D4C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DFB09"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47DD5"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275C2DFF"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1F538F" w14:paraId="488116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8F12C"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8F216"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684C0C4F" w14:textId="77777777" w:rsidR="001F538F" w:rsidRDefault="00C35E8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1B3ACB41"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5466C09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94393B" w14:textId="2FF16244" w:rsidR="001F538F" w:rsidRDefault="00C35E8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r>
            <w:r w:rsidR="00DD4022" w:rsidRPr="00DD4022">
              <w:rPr>
                <w:rFonts w:ascii="Arial" w:hAnsi="Arial" w:cs="Arial"/>
                <w:b/>
                <w:bCs/>
                <w:color w:val="FFFFFF"/>
                <w:position w:val="-2"/>
                <w:sz w:val="18"/>
                <w:szCs w:val="18"/>
              </w:rPr>
              <w:t xml:space="preserve">Možnost testiranja ali ogleda delujoče ponujene </w:t>
            </w:r>
            <w:r w:rsidR="00DD4022">
              <w:rPr>
                <w:rFonts w:ascii="Arial" w:hAnsi="Arial" w:cs="Arial"/>
                <w:b/>
                <w:bCs/>
                <w:color w:val="FFFFFF"/>
                <w:position w:val="-2"/>
                <w:sz w:val="18"/>
                <w:szCs w:val="18"/>
              </w:rPr>
              <w:t>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46441" w14:textId="1750751C" w:rsidR="001F538F" w:rsidRDefault="00DD4022">
            <w:pPr>
              <w:spacing w:before="135" w:after="135"/>
              <w:jc w:val="both"/>
              <w:textAlignment w:val="center"/>
            </w:pPr>
            <w:r w:rsidRPr="00DD4022">
              <w:rPr>
                <w:rFonts w:ascii="Arial" w:hAnsi="Arial" w:cs="Arial"/>
                <w:color w:val="C00000"/>
                <w:position w:val="-2"/>
                <w:sz w:val="18"/>
                <w:szCs w:val="18"/>
              </w:rPr>
              <w:t xml:space="preserve">Ponudnik bo moral na svoje stroške omogočiti testiranje </w:t>
            </w:r>
            <w:r w:rsidRPr="00DD4022">
              <w:rPr>
                <w:rFonts w:ascii="Arial" w:hAnsi="Arial" w:cs="Arial"/>
                <w:color w:val="C00000"/>
                <w:position w:val="-2"/>
                <w:sz w:val="18"/>
                <w:szCs w:val="18"/>
              </w:rPr>
              <w:t>operacijske mize</w:t>
            </w:r>
            <w:r w:rsidRPr="00DD4022">
              <w:rPr>
                <w:rFonts w:ascii="Arial" w:hAnsi="Arial" w:cs="Arial"/>
                <w:color w:val="C00000"/>
                <w:position w:val="-2"/>
                <w:sz w:val="18"/>
                <w:szCs w:val="18"/>
              </w:rPr>
              <w:t xml:space="preserve"> na lokaciji naročnika ali pa ogled že delujoče</w:t>
            </w:r>
            <w:r>
              <w:rPr>
                <w:rFonts w:ascii="Arial" w:hAnsi="Arial" w:cs="Arial"/>
                <w:color w:val="C00000"/>
                <w:position w:val="-2"/>
                <w:sz w:val="18"/>
                <w:szCs w:val="18"/>
              </w:rPr>
              <w:t xml:space="preserve"> opreme</w:t>
            </w:r>
            <w:r w:rsidRPr="00DD4022">
              <w:rPr>
                <w:rFonts w:ascii="Arial" w:hAnsi="Arial" w:cs="Arial"/>
                <w:color w:val="C00000"/>
                <w:position w:val="-2"/>
                <w:sz w:val="18"/>
                <w:szCs w:val="18"/>
              </w:rPr>
              <w:t xml:space="preserve"> (enak model kot ga ponuja v svoji ponudbi) v enem izmed zdravstvenih centrov v RS Sloveniji ali EU, v kolikor naročnik ponujene </w:t>
            </w:r>
            <w:r w:rsidRPr="00DD4022">
              <w:rPr>
                <w:rFonts w:ascii="Arial" w:hAnsi="Arial" w:cs="Arial"/>
                <w:color w:val="C00000"/>
                <w:position w:val="-2"/>
                <w:sz w:val="18"/>
                <w:szCs w:val="18"/>
              </w:rPr>
              <w:t>opreme</w:t>
            </w:r>
            <w:r w:rsidRPr="00DD4022">
              <w:rPr>
                <w:rFonts w:ascii="Arial" w:hAnsi="Arial" w:cs="Arial"/>
                <w:color w:val="C00000"/>
                <w:position w:val="-2"/>
                <w:sz w:val="18"/>
                <w:szCs w:val="18"/>
              </w:rPr>
              <w:t xml:space="preserve"> ne bi poznal in bi to zahteval. </w:t>
            </w:r>
          </w:p>
        </w:tc>
      </w:tr>
      <w:tr w:rsidR="001F538F" w14:paraId="063B40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75CCA"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F757F"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r>
              <w:rPr>
                <w:rFonts w:ascii="Arial" w:hAnsi="Arial" w:cs="Arial"/>
                <w:color w:val="000000"/>
                <w:position w:val="-2"/>
                <w:sz w:val="18"/>
                <w:szCs w:val="18"/>
              </w:rPr>
              <w:br/>
              <w:t>Ponudnik bo dokazila dostavil naročniku naknadno, v kolikor bi ga naročnik k temu pozval.</w:t>
            </w:r>
          </w:p>
        </w:tc>
      </w:tr>
      <w:tr w:rsidR="001F538F" w14:paraId="2003E9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4FD56"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7A0E9" w14:textId="77777777" w:rsidR="001F538F" w:rsidRDefault="00C35E8A">
            <w:pPr>
              <w:jc w:val="both"/>
              <w:textAlignment w:val="center"/>
            </w:pPr>
            <w:r>
              <w:rPr>
                <w:rFonts w:ascii="Arial" w:hAnsi="Arial" w:cs="Arial"/>
                <w:color w:val="000000"/>
                <w:position w:val="-2"/>
                <w:sz w:val="18"/>
                <w:szCs w:val="18"/>
              </w:rPr>
              <w:t> </w:t>
            </w:r>
          </w:p>
          <w:p w14:paraId="4A14EE39" w14:textId="77777777" w:rsidR="001F538F" w:rsidRDefault="00C35E8A">
            <w:r>
              <w:rPr>
                <w:rFonts w:ascii="Arial" w:hAnsi="Arial" w:cs="Arial"/>
                <w:color w:val="000000"/>
                <w:position w:val="-2"/>
                <w:sz w:val="18"/>
                <w:szCs w:val="18"/>
              </w:rPr>
              <w:t xml:space="preserve"> /</w:t>
            </w:r>
          </w:p>
        </w:tc>
      </w:tr>
      <w:tr w:rsidR="001F538F" w14:paraId="56B485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14405"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B4C61" w14:textId="77777777" w:rsidR="001F538F" w:rsidRDefault="00C35E8A">
            <w:pPr>
              <w:spacing w:before="135" w:after="135"/>
              <w:jc w:val="both"/>
              <w:textAlignment w:val="center"/>
            </w:pPr>
            <w:r>
              <w:rPr>
                <w:rFonts w:ascii="Arial" w:hAnsi="Arial" w:cs="Arial"/>
                <w:color w:val="000000"/>
                <w:position w:val="-2"/>
                <w:sz w:val="18"/>
                <w:szCs w:val="18"/>
              </w:rPr>
              <w:t>NI POTREBNO izpolnjevati pogoja</w:t>
            </w:r>
          </w:p>
          <w:p w14:paraId="4E7E19E7" w14:textId="77777777" w:rsidR="001F538F" w:rsidRDefault="00C35E8A">
            <w:pPr>
              <w:jc w:val="both"/>
              <w:textAlignment w:val="center"/>
            </w:pPr>
            <w:r>
              <w:rPr>
                <w:rFonts w:ascii="Arial" w:hAnsi="Arial" w:cs="Arial"/>
                <w:color w:val="000000"/>
                <w:position w:val="-2"/>
                <w:sz w:val="18"/>
                <w:szCs w:val="18"/>
              </w:rPr>
              <w:t> </w:t>
            </w:r>
          </w:p>
        </w:tc>
      </w:tr>
      <w:tr w:rsidR="001F538F" w14:paraId="41ED5B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7AC6F"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EFF95" w14:textId="77777777" w:rsidR="001F538F" w:rsidRDefault="00C35E8A">
            <w:pPr>
              <w:spacing w:before="135" w:after="135"/>
              <w:jc w:val="both"/>
              <w:textAlignment w:val="center"/>
            </w:pPr>
            <w:r>
              <w:rPr>
                <w:rFonts w:ascii="Arial" w:hAnsi="Arial" w:cs="Arial"/>
                <w:color w:val="000000"/>
                <w:position w:val="-2"/>
                <w:sz w:val="18"/>
                <w:szCs w:val="18"/>
              </w:rPr>
              <w:t>NI POTREBNO izpolnjevati pogoja</w:t>
            </w:r>
          </w:p>
          <w:p w14:paraId="783FC820" w14:textId="77777777" w:rsidR="001F538F" w:rsidRDefault="00C35E8A">
            <w:pPr>
              <w:jc w:val="both"/>
              <w:textAlignment w:val="center"/>
            </w:pPr>
            <w:r>
              <w:rPr>
                <w:rFonts w:ascii="Arial" w:hAnsi="Arial" w:cs="Arial"/>
                <w:color w:val="000000"/>
                <w:position w:val="-2"/>
                <w:sz w:val="18"/>
                <w:szCs w:val="18"/>
              </w:rPr>
              <w:t> </w:t>
            </w:r>
          </w:p>
        </w:tc>
      </w:tr>
    </w:tbl>
    <w:p w14:paraId="49C9E87E"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2F53B3A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1E91884" w14:textId="77777777" w:rsidR="001F538F" w:rsidRDefault="00C35E8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E6BA0" w14:textId="4484D3C3" w:rsidR="001F538F" w:rsidRDefault="00C35E8A">
            <w:pPr>
              <w:spacing w:before="135" w:after="135"/>
              <w:jc w:val="both"/>
              <w:textAlignment w:val="center"/>
            </w:pPr>
            <w:r w:rsidRPr="00DD4022">
              <w:rPr>
                <w:rFonts w:ascii="Arial" w:hAnsi="Arial" w:cs="Arial"/>
                <w:color w:val="000000"/>
                <w:position w:val="-2"/>
                <w:sz w:val="18"/>
                <w:szCs w:val="18"/>
              </w:rPr>
              <w:t>Da je bila ponujena oprema (</w:t>
            </w:r>
            <w:r w:rsidR="00084373" w:rsidRPr="00DD4022">
              <w:rPr>
                <w:rFonts w:ascii="Arial" w:hAnsi="Arial" w:cs="Arial"/>
                <w:color w:val="000000"/>
                <w:position w:val="-2"/>
                <w:sz w:val="18"/>
                <w:szCs w:val="18"/>
              </w:rPr>
              <w:t>velja za vsak sklop posebej</w:t>
            </w:r>
            <w:r w:rsidRPr="00DD4022">
              <w:rPr>
                <w:rFonts w:ascii="Arial" w:hAnsi="Arial" w:cs="Arial"/>
                <w:color w:val="000000"/>
                <w:position w:val="-2"/>
                <w:sz w:val="18"/>
                <w:szCs w:val="18"/>
              </w:rPr>
              <w:t>!), kot jo ponuja ponudnik v tem javnem naročilu v zadnjih 3 letih (</w:t>
            </w:r>
            <w:r w:rsidR="002549C3" w:rsidRPr="00DD4022">
              <w:rPr>
                <w:rFonts w:ascii="Arial" w:hAnsi="Arial" w:cs="Arial"/>
                <w:color w:val="000000"/>
                <w:position w:val="-2"/>
                <w:sz w:val="18"/>
                <w:szCs w:val="18"/>
              </w:rPr>
              <w:t>nov</w:t>
            </w:r>
            <w:r w:rsidRPr="00DD4022">
              <w:rPr>
                <w:rFonts w:ascii="Arial" w:hAnsi="Arial" w:cs="Arial"/>
                <w:color w:val="000000"/>
                <w:position w:val="-2"/>
                <w:sz w:val="18"/>
                <w:szCs w:val="18"/>
              </w:rPr>
              <w:t xml:space="preserve"> 20</w:t>
            </w:r>
            <w:r w:rsidR="002549C3" w:rsidRPr="00DD4022">
              <w:rPr>
                <w:rFonts w:ascii="Arial" w:hAnsi="Arial" w:cs="Arial"/>
                <w:color w:val="000000"/>
                <w:position w:val="-2"/>
                <w:sz w:val="18"/>
                <w:szCs w:val="18"/>
              </w:rPr>
              <w:t>22</w:t>
            </w:r>
            <w:r w:rsidRPr="00DD4022">
              <w:rPr>
                <w:rFonts w:ascii="Arial" w:hAnsi="Arial" w:cs="Arial"/>
                <w:color w:val="000000"/>
                <w:position w:val="-2"/>
                <w:sz w:val="18"/>
                <w:szCs w:val="18"/>
              </w:rPr>
              <w:t xml:space="preserve">– </w:t>
            </w:r>
            <w:r w:rsidR="002549C3" w:rsidRPr="00DD4022">
              <w:rPr>
                <w:rFonts w:ascii="Arial" w:hAnsi="Arial" w:cs="Arial"/>
                <w:color w:val="000000"/>
                <w:position w:val="-2"/>
                <w:sz w:val="18"/>
                <w:szCs w:val="18"/>
              </w:rPr>
              <w:t>nov</w:t>
            </w:r>
            <w:r w:rsidRPr="00DD4022">
              <w:rPr>
                <w:rFonts w:ascii="Arial" w:hAnsi="Arial" w:cs="Arial"/>
                <w:color w:val="000000"/>
                <w:position w:val="-2"/>
                <w:sz w:val="18"/>
                <w:szCs w:val="18"/>
              </w:rPr>
              <w:t xml:space="preserve"> 202</w:t>
            </w:r>
            <w:r w:rsidR="002549C3" w:rsidRPr="00DD4022">
              <w:rPr>
                <w:rFonts w:ascii="Arial" w:hAnsi="Arial" w:cs="Arial"/>
                <w:color w:val="000000"/>
                <w:position w:val="-2"/>
                <w:sz w:val="18"/>
                <w:szCs w:val="18"/>
              </w:rPr>
              <w:t>5</w:t>
            </w:r>
            <w:r w:rsidRPr="00DD4022">
              <w:rPr>
                <w:rFonts w:ascii="Arial" w:hAnsi="Arial" w:cs="Arial"/>
                <w:color w:val="000000"/>
                <w:position w:val="-2"/>
                <w:sz w:val="18"/>
                <w:szCs w:val="18"/>
              </w:rPr>
              <w:t xml:space="preserve">) uspešno dobavljena in montirana v </w:t>
            </w:r>
            <w:r w:rsidRPr="00DD4022">
              <w:rPr>
                <w:rFonts w:ascii="Arial" w:hAnsi="Arial" w:cs="Arial"/>
                <w:color w:val="000000"/>
                <w:position w:val="-2"/>
                <w:sz w:val="18"/>
                <w:szCs w:val="18"/>
              </w:rPr>
              <w:lastRenderedPageBreak/>
              <w:t>vsaj 2 zdravstvenih ustanovah v RS ali EU, kjer se oprema redno uporablja  in so naročniki - investitorji z njenim delovanjem zadovoljni .</w:t>
            </w:r>
          </w:p>
        </w:tc>
      </w:tr>
      <w:tr w:rsidR="001F538F" w14:paraId="0BC061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F5E3D" w14:textId="77777777" w:rsidR="001F538F" w:rsidRDefault="00C35E8A">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F24D4"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in dodatno še:</w:t>
            </w:r>
          </w:p>
          <w:p w14:paraId="59E4843F" w14:textId="77777777" w:rsidR="001F538F" w:rsidRDefault="00C35E8A">
            <w:pPr>
              <w:spacing w:before="135" w:after="135"/>
              <w:jc w:val="both"/>
              <w:textAlignment w:val="center"/>
            </w:pPr>
            <w:r>
              <w:rPr>
                <w:rFonts w:ascii="Arial" w:hAnsi="Arial" w:cs="Arial"/>
                <w:color w:val="000000"/>
                <w:position w:val="-2"/>
                <w:sz w:val="18"/>
                <w:szCs w:val="18"/>
              </w:rPr>
              <w:t>• seznam referenc</w:t>
            </w:r>
          </w:p>
          <w:p w14:paraId="2EB25DAC" w14:textId="36071CCC" w:rsidR="001F538F" w:rsidRDefault="00C35E8A">
            <w:pPr>
              <w:spacing w:before="135" w:after="135"/>
              <w:jc w:val="both"/>
              <w:textAlignment w:val="center"/>
            </w:pPr>
            <w:r>
              <w:rPr>
                <w:rFonts w:ascii="Arial" w:hAnsi="Arial" w:cs="Arial"/>
                <w:color w:val="000000"/>
                <w:position w:val="-2"/>
                <w:sz w:val="18"/>
                <w:szCs w:val="18"/>
              </w:rPr>
              <w:t>• najmanj 2 izjavi</w:t>
            </w:r>
            <w:r w:rsidR="00084373">
              <w:rPr>
                <w:rFonts w:ascii="Arial" w:hAnsi="Arial" w:cs="Arial"/>
                <w:color w:val="000000"/>
                <w:position w:val="-2"/>
                <w:sz w:val="18"/>
                <w:szCs w:val="18"/>
              </w:rPr>
              <w:t xml:space="preserve"> – </w:t>
            </w:r>
            <w:r w:rsidR="00084373" w:rsidRPr="00084373">
              <w:rPr>
                <w:rFonts w:ascii="Arial" w:hAnsi="Arial" w:cs="Arial"/>
                <w:color w:val="C00000"/>
                <w:position w:val="-2"/>
                <w:sz w:val="18"/>
                <w:szCs w:val="18"/>
              </w:rPr>
              <w:t>referenci za vsak sklop, za katerega se oddaja ponudba</w:t>
            </w:r>
            <w:r w:rsidRPr="00084373">
              <w:rPr>
                <w:rFonts w:ascii="Arial" w:hAnsi="Arial" w:cs="Arial"/>
                <w:color w:val="C00000"/>
                <w:position w:val="-2"/>
                <w:sz w:val="18"/>
                <w:szCs w:val="18"/>
              </w:rPr>
              <w:t>, potrjeni s strani referenčnega naročnika (investitorja, kjer se oprema uporablja!)</w:t>
            </w:r>
            <w:r w:rsidR="00084373" w:rsidRPr="00084373">
              <w:rPr>
                <w:rFonts w:ascii="Arial" w:hAnsi="Arial" w:cs="Arial"/>
                <w:color w:val="C00000"/>
                <w:position w:val="-2"/>
                <w:sz w:val="18"/>
                <w:szCs w:val="18"/>
              </w:rPr>
              <w:t xml:space="preserve"> </w:t>
            </w:r>
          </w:p>
        </w:tc>
      </w:tr>
      <w:tr w:rsidR="001F538F" w14:paraId="27D96F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5F3C1"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528FA" w14:textId="77777777" w:rsidR="001F538F" w:rsidRDefault="00C35E8A">
            <w:pPr>
              <w:jc w:val="both"/>
              <w:textAlignment w:val="center"/>
            </w:pPr>
            <w:r>
              <w:rPr>
                <w:rFonts w:ascii="Arial" w:hAnsi="Arial" w:cs="Arial"/>
                <w:color w:val="000000"/>
                <w:position w:val="-2"/>
                <w:sz w:val="18"/>
                <w:szCs w:val="18"/>
              </w:rPr>
              <w:t> </w:t>
            </w:r>
          </w:p>
          <w:p w14:paraId="4CD1CE05" w14:textId="77777777" w:rsidR="001F538F" w:rsidRDefault="00C35E8A">
            <w:r>
              <w:rPr>
                <w:rFonts w:ascii="Arial" w:hAnsi="Arial" w:cs="Arial"/>
                <w:color w:val="000000"/>
                <w:position w:val="-2"/>
                <w:sz w:val="18"/>
                <w:szCs w:val="18"/>
              </w:rPr>
              <w:t xml:space="preserve"> /</w:t>
            </w:r>
          </w:p>
        </w:tc>
      </w:tr>
      <w:tr w:rsidR="001F538F" w14:paraId="19E288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4B217"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1021B"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5A3AB946" w14:textId="77777777" w:rsidR="001F538F" w:rsidRDefault="00C35E8A">
            <w:pPr>
              <w:jc w:val="both"/>
              <w:textAlignment w:val="center"/>
            </w:pPr>
            <w:r>
              <w:rPr>
                <w:rFonts w:ascii="Arial" w:hAnsi="Arial" w:cs="Arial"/>
                <w:color w:val="000000"/>
                <w:position w:val="-2"/>
                <w:sz w:val="18"/>
                <w:szCs w:val="18"/>
              </w:rPr>
              <w:t> </w:t>
            </w:r>
          </w:p>
        </w:tc>
      </w:tr>
      <w:tr w:rsidR="001F538F" w14:paraId="5AF1E3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7CAB0"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79915"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165877A0" w14:textId="77777777" w:rsidR="001F538F" w:rsidRDefault="00C35E8A">
            <w:pPr>
              <w:jc w:val="both"/>
              <w:textAlignment w:val="center"/>
            </w:pPr>
            <w:r>
              <w:rPr>
                <w:rFonts w:ascii="Arial" w:hAnsi="Arial" w:cs="Arial"/>
                <w:color w:val="000000"/>
                <w:position w:val="-2"/>
                <w:sz w:val="18"/>
                <w:szCs w:val="18"/>
              </w:rPr>
              <w:t> </w:t>
            </w:r>
          </w:p>
        </w:tc>
      </w:tr>
    </w:tbl>
    <w:p w14:paraId="418829A8" w14:textId="77777777" w:rsidR="00F636F1" w:rsidRDefault="00F636F1"/>
    <w:tbl>
      <w:tblPr>
        <w:tblStyle w:val="NormalTablePHPDOCX"/>
        <w:tblW w:w="9300" w:type="dxa"/>
        <w:tblInd w:w="108" w:type="dxa"/>
        <w:tblLook w:val="04A0" w:firstRow="1" w:lastRow="0" w:firstColumn="1" w:lastColumn="0" w:noHBand="0" w:noVBand="1"/>
      </w:tblPr>
      <w:tblGrid>
        <w:gridCol w:w="1860"/>
        <w:gridCol w:w="7440"/>
      </w:tblGrid>
      <w:tr w:rsidR="001F538F" w14:paraId="1A2AE92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30943E2" w14:textId="77777777" w:rsidR="001F538F" w:rsidRDefault="00C35E8A">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E79B" w14:textId="77777777" w:rsidR="001F538F" w:rsidRDefault="00C35E8A">
            <w:pPr>
              <w:spacing w:before="135" w:after="135"/>
              <w:jc w:val="both"/>
              <w:textAlignment w:val="center"/>
            </w:pPr>
            <w:r>
              <w:rPr>
                <w:rFonts w:ascii="Arial" w:hAnsi="Arial" w:cs="Arial"/>
                <w:color w:val="000000"/>
                <w:position w:val="-2"/>
                <w:sz w:val="18"/>
                <w:szCs w:val="18"/>
              </w:rPr>
              <w:t>Da zagotavlja, da bo v primeru izbire dobavil in montiral opremo ter izvedel šolanje naročnikovega osebja za uporabo opreme v največ 60 - tih dneh od obojestranskega podpisa pogodbe.</w:t>
            </w:r>
          </w:p>
        </w:tc>
      </w:tr>
      <w:tr w:rsidR="001F538F" w14:paraId="7978C8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E237F"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4CC28"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F538F" w14:paraId="3CE430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A97E3B"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C56E7" w14:textId="77777777" w:rsidR="001F538F" w:rsidRDefault="00C35E8A">
            <w:pPr>
              <w:jc w:val="both"/>
              <w:textAlignment w:val="center"/>
            </w:pPr>
            <w:r>
              <w:rPr>
                <w:rFonts w:ascii="Arial" w:hAnsi="Arial" w:cs="Arial"/>
                <w:color w:val="000000"/>
                <w:position w:val="-2"/>
                <w:sz w:val="18"/>
                <w:szCs w:val="18"/>
              </w:rPr>
              <w:t> </w:t>
            </w:r>
          </w:p>
          <w:p w14:paraId="7F7EC1F7" w14:textId="77777777" w:rsidR="001F538F" w:rsidRDefault="00C35E8A">
            <w:r>
              <w:rPr>
                <w:rFonts w:ascii="Arial" w:hAnsi="Arial" w:cs="Arial"/>
                <w:color w:val="000000"/>
                <w:position w:val="-2"/>
                <w:sz w:val="18"/>
                <w:szCs w:val="18"/>
              </w:rPr>
              <w:t xml:space="preserve"> /</w:t>
            </w:r>
          </w:p>
        </w:tc>
      </w:tr>
      <w:tr w:rsidR="001F538F" w14:paraId="5B699B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4E873"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6494F"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21D74B1F" w14:textId="77777777" w:rsidR="001F538F" w:rsidRDefault="00C35E8A">
            <w:pPr>
              <w:jc w:val="both"/>
              <w:textAlignment w:val="center"/>
            </w:pPr>
            <w:r>
              <w:rPr>
                <w:rFonts w:ascii="Arial" w:hAnsi="Arial" w:cs="Arial"/>
                <w:color w:val="000000"/>
                <w:position w:val="-2"/>
                <w:sz w:val="18"/>
                <w:szCs w:val="18"/>
              </w:rPr>
              <w:t> </w:t>
            </w:r>
          </w:p>
        </w:tc>
      </w:tr>
      <w:tr w:rsidR="001F538F" w14:paraId="1DC122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198BC"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D51B1"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32C3D4A2" w14:textId="77777777" w:rsidR="001F538F" w:rsidRDefault="00C35E8A">
            <w:pPr>
              <w:jc w:val="both"/>
              <w:textAlignment w:val="center"/>
            </w:pPr>
            <w:r>
              <w:rPr>
                <w:rFonts w:ascii="Arial" w:hAnsi="Arial" w:cs="Arial"/>
                <w:color w:val="000000"/>
                <w:position w:val="-2"/>
                <w:sz w:val="18"/>
                <w:szCs w:val="18"/>
              </w:rPr>
              <w:t> </w:t>
            </w:r>
          </w:p>
        </w:tc>
      </w:tr>
    </w:tbl>
    <w:p w14:paraId="15646F14"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0852495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9061B78" w14:textId="77777777" w:rsidR="001F538F" w:rsidRDefault="00C35E8A">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8B632" w14:textId="77777777" w:rsidR="001F538F" w:rsidRDefault="00C35E8A">
            <w:pPr>
              <w:spacing w:before="135" w:after="135"/>
              <w:jc w:val="both"/>
              <w:textAlignment w:val="center"/>
            </w:pPr>
            <w:r>
              <w:rPr>
                <w:rFonts w:ascii="Arial" w:hAnsi="Arial" w:cs="Arial"/>
                <w:color w:val="000000"/>
                <w:position w:val="-2"/>
                <w:sz w:val="18"/>
                <w:szCs w:val="18"/>
              </w:rPr>
              <w:t>Da zagotavlja, da bo v primeru izbire naročniku zagotovil ob dobavi, montaži in zagonu tudi izvedbo šolanja naročnikovega osebja za varno delo s ponujeno opremo, v skladu z zahtevami naročnika  v sklopu ponudbene cene.</w:t>
            </w:r>
          </w:p>
        </w:tc>
      </w:tr>
      <w:tr w:rsidR="001F538F" w14:paraId="0D2298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A31D"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269D4"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F538F" w14:paraId="641FAB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BA499" w14:textId="77777777" w:rsidR="001F538F" w:rsidRDefault="00C35E8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62BB2" w14:textId="77777777" w:rsidR="001F538F" w:rsidRDefault="00C35E8A">
            <w:pPr>
              <w:jc w:val="both"/>
              <w:textAlignment w:val="center"/>
            </w:pPr>
            <w:r>
              <w:rPr>
                <w:rFonts w:ascii="Arial" w:hAnsi="Arial" w:cs="Arial"/>
                <w:color w:val="000000"/>
                <w:position w:val="-2"/>
                <w:sz w:val="18"/>
                <w:szCs w:val="18"/>
              </w:rPr>
              <w:t> </w:t>
            </w:r>
          </w:p>
          <w:p w14:paraId="09F7024B" w14:textId="77777777" w:rsidR="001F538F" w:rsidRDefault="00C35E8A">
            <w:r>
              <w:rPr>
                <w:rFonts w:ascii="Arial" w:hAnsi="Arial" w:cs="Arial"/>
                <w:color w:val="000000"/>
                <w:position w:val="-2"/>
                <w:sz w:val="18"/>
                <w:szCs w:val="18"/>
              </w:rPr>
              <w:t xml:space="preserve"> /</w:t>
            </w:r>
          </w:p>
        </w:tc>
      </w:tr>
      <w:tr w:rsidR="001F538F" w14:paraId="097A8C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BEFDD"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DAF07"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34A06CCC" w14:textId="77777777" w:rsidR="001F538F" w:rsidRDefault="00C35E8A">
            <w:pPr>
              <w:jc w:val="both"/>
              <w:textAlignment w:val="center"/>
            </w:pPr>
            <w:r>
              <w:rPr>
                <w:rFonts w:ascii="Arial" w:hAnsi="Arial" w:cs="Arial"/>
                <w:color w:val="000000"/>
                <w:position w:val="-2"/>
                <w:sz w:val="18"/>
                <w:szCs w:val="18"/>
              </w:rPr>
              <w:t> </w:t>
            </w:r>
          </w:p>
        </w:tc>
      </w:tr>
      <w:tr w:rsidR="001F538F" w14:paraId="4E9064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9B730"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58873"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5BE07FB7" w14:textId="77777777" w:rsidR="001F538F" w:rsidRDefault="00C35E8A">
            <w:pPr>
              <w:jc w:val="both"/>
              <w:textAlignment w:val="center"/>
            </w:pPr>
            <w:r>
              <w:rPr>
                <w:rFonts w:ascii="Arial" w:hAnsi="Arial" w:cs="Arial"/>
                <w:color w:val="000000"/>
                <w:position w:val="-2"/>
                <w:sz w:val="18"/>
                <w:szCs w:val="18"/>
              </w:rPr>
              <w:t> </w:t>
            </w:r>
          </w:p>
        </w:tc>
      </w:tr>
    </w:tbl>
    <w:p w14:paraId="146A68DF"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330399A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45E55D" w14:textId="77777777" w:rsidR="001F538F" w:rsidRDefault="00C35E8A">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CFD07" w14:textId="77777777" w:rsidR="001F538F" w:rsidRDefault="00C35E8A">
            <w:pPr>
              <w:spacing w:before="135" w:after="135"/>
              <w:jc w:val="both"/>
              <w:textAlignment w:val="center"/>
            </w:pPr>
            <w:r>
              <w:rPr>
                <w:rFonts w:ascii="Arial" w:hAnsi="Arial" w:cs="Arial"/>
                <w:color w:val="000000"/>
                <w:position w:val="-2"/>
                <w:sz w:val="18"/>
                <w:szCs w:val="18"/>
              </w:rPr>
              <w:t xml:space="preserve">Da zagotavlja dostavo, montažo in zagon opreme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prostori naročnika, Splošna bolnišnica Novo mesto, razloženo in montirano v prostore naročnika, v sklopu ponudbene cene.</w:t>
            </w:r>
          </w:p>
        </w:tc>
      </w:tr>
      <w:tr w:rsidR="001F538F" w14:paraId="1A0773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AB101"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532B6"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F538F" w14:paraId="0C9BB3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E5677"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7EDBF" w14:textId="77777777" w:rsidR="001F538F" w:rsidRDefault="00C35E8A">
            <w:pPr>
              <w:jc w:val="both"/>
              <w:textAlignment w:val="center"/>
            </w:pPr>
            <w:r>
              <w:rPr>
                <w:rFonts w:ascii="Arial" w:hAnsi="Arial" w:cs="Arial"/>
                <w:color w:val="000000"/>
                <w:position w:val="-2"/>
                <w:sz w:val="18"/>
                <w:szCs w:val="18"/>
              </w:rPr>
              <w:t> </w:t>
            </w:r>
          </w:p>
          <w:p w14:paraId="7B587C0B" w14:textId="77777777" w:rsidR="001F538F" w:rsidRDefault="00C35E8A">
            <w:r>
              <w:rPr>
                <w:rFonts w:ascii="Arial" w:hAnsi="Arial" w:cs="Arial"/>
                <w:color w:val="000000"/>
                <w:position w:val="-2"/>
                <w:sz w:val="18"/>
                <w:szCs w:val="18"/>
              </w:rPr>
              <w:t xml:space="preserve"> /</w:t>
            </w:r>
          </w:p>
        </w:tc>
      </w:tr>
      <w:tr w:rsidR="001F538F" w14:paraId="078530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FBEED"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C6A74"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7D4CD49B" w14:textId="77777777" w:rsidR="001F538F" w:rsidRDefault="00C35E8A">
            <w:pPr>
              <w:jc w:val="both"/>
              <w:textAlignment w:val="center"/>
            </w:pPr>
            <w:r>
              <w:rPr>
                <w:rFonts w:ascii="Arial" w:hAnsi="Arial" w:cs="Arial"/>
                <w:color w:val="000000"/>
                <w:position w:val="-2"/>
                <w:sz w:val="18"/>
                <w:szCs w:val="18"/>
              </w:rPr>
              <w:t> </w:t>
            </w:r>
          </w:p>
        </w:tc>
      </w:tr>
      <w:tr w:rsidR="001F538F" w14:paraId="7D2918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DF0EE"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00A6BC" w14:textId="77777777" w:rsidR="001F538F" w:rsidRDefault="00C35E8A">
            <w:pPr>
              <w:spacing w:before="135" w:after="135"/>
              <w:jc w:val="both"/>
              <w:textAlignment w:val="center"/>
            </w:pPr>
            <w:r>
              <w:rPr>
                <w:rFonts w:ascii="Arial" w:hAnsi="Arial" w:cs="Arial"/>
                <w:color w:val="000000"/>
                <w:position w:val="-2"/>
                <w:sz w:val="18"/>
                <w:szCs w:val="18"/>
              </w:rPr>
              <w:t>KUMULATIVNO izpolnjevanje pogoja</w:t>
            </w:r>
          </w:p>
          <w:p w14:paraId="6309770D" w14:textId="77777777" w:rsidR="001F538F" w:rsidRDefault="00C35E8A">
            <w:pPr>
              <w:jc w:val="both"/>
              <w:textAlignment w:val="center"/>
            </w:pPr>
            <w:r>
              <w:rPr>
                <w:rFonts w:ascii="Arial" w:hAnsi="Arial" w:cs="Arial"/>
                <w:color w:val="000000"/>
                <w:position w:val="-2"/>
                <w:sz w:val="18"/>
                <w:szCs w:val="18"/>
              </w:rPr>
              <w:t> </w:t>
            </w:r>
          </w:p>
        </w:tc>
      </w:tr>
    </w:tbl>
    <w:p w14:paraId="2C921447"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4A592F5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B20A0A9" w14:textId="77777777" w:rsidR="001F538F" w:rsidRDefault="00C35E8A">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6E6E" w14:textId="77777777" w:rsidR="001F538F" w:rsidRDefault="00C35E8A">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 </w:t>
            </w:r>
          </w:p>
        </w:tc>
      </w:tr>
      <w:tr w:rsidR="001F538F" w14:paraId="3DD3D1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97A49"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53B62"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F538F" w14:paraId="39F859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AFBD9"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C68CE" w14:textId="77777777" w:rsidR="001F538F" w:rsidRDefault="00C35E8A">
            <w:pPr>
              <w:jc w:val="both"/>
              <w:textAlignment w:val="center"/>
            </w:pPr>
            <w:r>
              <w:rPr>
                <w:rFonts w:ascii="Arial" w:hAnsi="Arial" w:cs="Arial"/>
                <w:color w:val="000000"/>
                <w:position w:val="-2"/>
                <w:sz w:val="18"/>
                <w:szCs w:val="18"/>
              </w:rPr>
              <w:t> </w:t>
            </w:r>
          </w:p>
          <w:p w14:paraId="088D90CA" w14:textId="77777777" w:rsidR="001F538F" w:rsidRDefault="00C35E8A">
            <w:r>
              <w:rPr>
                <w:rFonts w:ascii="Arial" w:hAnsi="Arial" w:cs="Arial"/>
                <w:color w:val="000000"/>
                <w:position w:val="-2"/>
                <w:sz w:val="18"/>
                <w:szCs w:val="18"/>
              </w:rPr>
              <w:t xml:space="preserve"> /</w:t>
            </w:r>
          </w:p>
        </w:tc>
      </w:tr>
      <w:tr w:rsidR="001F538F" w14:paraId="563598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6B480"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73F02"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34590585"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1F538F" w14:paraId="42CC2F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1C6A0" w14:textId="77777777" w:rsidR="001F538F" w:rsidRDefault="00C35E8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DC87B"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5C910726" w14:textId="77777777" w:rsidR="001F538F" w:rsidRDefault="00C35E8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2E3F3F11"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69E3F6C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633B74" w14:textId="77777777" w:rsidR="001F538F" w:rsidRDefault="00C35E8A">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CA789" w14:textId="77777777" w:rsidR="001F538F" w:rsidRDefault="00C35E8A">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w:t>
            </w:r>
          </w:p>
        </w:tc>
      </w:tr>
      <w:tr w:rsidR="001F538F" w14:paraId="06502F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013FA" w14:textId="77777777" w:rsidR="001F538F" w:rsidRDefault="00C35E8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B412C"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priložiti pa mora tudi: • veljaven dokument oz. pogodbo izdan s strani proizvajalca oz. principala ponujene opreme, kjer je jasno razviden status pooblaščenega  serviserja ponujene opreme.</w:t>
            </w:r>
          </w:p>
        </w:tc>
      </w:tr>
      <w:tr w:rsidR="001F538F" w14:paraId="301300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08DC1"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B0386" w14:textId="77777777" w:rsidR="001F538F" w:rsidRDefault="00C35E8A">
            <w:pPr>
              <w:spacing w:before="135" w:after="135"/>
              <w:jc w:val="both"/>
              <w:textAlignment w:val="center"/>
            </w:pPr>
            <w:r>
              <w:rPr>
                <w:rFonts w:ascii="Arial" w:hAnsi="Arial" w:cs="Arial"/>
                <w:color w:val="000000"/>
                <w:position w:val="-2"/>
                <w:sz w:val="18"/>
                <w:szCs w:val="18"/>
              </w:rPr>
              <w:t>Ponudnik priloži veljaven dokument oz. pogodbo izdan s strani proizvajalca oz. principala ponujene opreme, kjer je jasno razviden status pooblaščenega  serviserja ponujene opreme.</w:t>
            </w:r>
          </w:p>
        </w:tc>
      </w:tr>
      <w:tr w:rsidR="001F538F" w14:paraId="2F7B1E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419C8"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DF2BD"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0B35F16A"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1F538F" w14:paraId="44396A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1F77F"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097BA"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4989BD8B" w14:textId="77777777" w:rsidR="001F538F" w:rsidRDefault="00C35E8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69C3AE49" w14:textId="77777777" w:rsidR="001F538F" w:rsidRDefault="001F538F"/>
    <w:tbl>
      <w:tblPr>
        <w:tblStyle w:val="NormalTablePHPDOCX"/>
        <w:tblW w:w="9300" w:type="dxa"/>
        <w:tblInd w:w="108" w:type="dxa"/>
        <w:tblLook w:val="04A0" w:firstRow="1" w:lastRow="0" w:firstColumn="1" w:lastColumn="0" w:noHBand="0" w:noVBand="1"/>
      </w:tblPr>
      <w:tblGrid>
        <w:gridCol w:w="1860"/>
        <w:gridCol w:w="7440"/>
      </w:tblGrid>
      <w:tr w:rsidR="001F538F" w14:paraId="5C66B54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30228F9" w14:textId="77777777" w:rsidR="001F538F" w:rsidRDefault="00C35E8A">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 xml:space="preserve">Odzivni čas in čas odprave napak v garancijskem in </w:t>
            </w:r>
            <w:proofErr w:type="spellStart"/>
            <w:r>
              <w:rPr>
                <w:rFonts w:ascii="Arial" w:hAnsi="Arial" w:cs="Arial"/>
                <w:b/>
                <w:bCs/>
                <w:color w:val="FFFFFF"/>
                <w:position w:val="-2"/>
                <w:sz w:val="18"/>
                <w:szCs w:val="18"/>
              </w:rPr>
              <w:t>pogarancijskem</w:t>
            </w:r>
            <w:proofErr w:type="spellEnd"/>
            <w:r>
              <w:rPr>
                <w:rFonts w:ascii="Arial" w:hAnsi="Arial" w:cs="Arial"/>
                <w:b/>
                <w:bCs/>
                <w:color w:val="FFFFFF"/>
                <w:position w:val="-2"/>
                <w:sz w:val="18"/>
                <w:szCs w:val="18"/>
              </w:rPr>
              <w:t xml:space="preserve">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A9500" w14:textId="77777777" w:rsidR="001F538F" w:rsidRDefault="00C35E8A">
            <w:pPr>
              <w:spacing w:before="135" w:after="135"/>
              <w:jc w:val="both"/>
              <w:textAlignment w:val="center"/>
            </w:pPr>
            <w:r>
              <w:rPr>
                <w:rFonts w:ascii="Arial" w:hAnsi="Arial" w:cs="Arial"/>
                <w:color w:val="000000"/>
                <w:position w:val="-2"/>
                <w:sz w:val="18"/>
                <w:szCs w:val="18"/>
              </w:rPr>
              <w:t xml:space="preserve">Ponudnik mora v času garancije (in kasneje v </w:t>
            </w:r>
            <w:proofErr w:type="spellStart"/>
            <w:r>
              <w:rPr>
                <w:rFonts w:ascii="Arial" w:hAnsi="Arial" w:cs="Arial"/>
                <w:color w:val="000000"/>
                <w:position w:val="-2"/>
                <w:sz w:val="18"/>
                <w:szCs w:val="18"/>
              </w:rPr>
              <w:t>pogarancijskem</w:t>
            </w:r>
            <w:proofErr w:type="spellEnd"/>
            <w:r>
              <w:rPr>
                <w:rFonts w:ascii="Arial" w:hAnsi="Arial" w:cs="Arial"/>
                <w:color w:val="000000"/>
                <w:position w:val="-2"/>
                <w:sz w:val="18"/>
                <w:szCs w:val="18"/>
              </w:rPr>
              <w:t xml:space="preserve"> obdobju v času vzdrževalne pogodbe) zagotavljati:</w:t>
            </w:r>
          </w:p>
          <w:p w14:paraId="4662F1D9" w14:textId="77777777" w:rsidR="001F538F" w:rsidRDefault="00C35E8A">
            <w:pPr>
              <w:spacing w:before="135" w:after="135"/>
              <w:jc w:val="both"/>
              <w:textAlignment w:val="center"/>
            </w:pPr>
            <w:r>
              <w:rPr>
                <w:rFonts w:ascii="Arial" w:hAnsi="Arial" w:cs="Arial"/>
                <w:color w:val="000000"/>
                <w:position w:val="-2"/>
                <w:sz w:val="18"/>
                <w:szCs w:val="18"/>
              </w:rPr>
              <w:t>• odzivni čas servisa največ 2 uri (da se servis javi in se z naročnikom dogovorita o vsebini in času  odprave okvare),</w:t>
            </w:r>
          </w:p>
          <w:p w14:paraId="5CE4EB4C" w14:textId="77777777" w:rsidR="001F538F" w:rsidRDefault="00C35E8A">
            <w:pPr>
              <w:spacing w:before="135" w:after="135"/>
              <w:jc w:val="both"/>
              <w:textAlignment w:val="center"/>
            </w:pPr>
            <w:r>
              <w:rPr>
                <w:rFonts w:ascii="Arial" w:hAnsi="Arial" w:cs="Arial"/>
                <w:color w:val="000000"/>
                <w:position w:val="-2"/>
                <w:sz w:val="18"/>
                <w:szCs w:val="18"/>
              </w:rPr>
              <w:t>• obisk serviserja na lokaciji naročnika da detajlno preveri stanje okvare v maksimalno 48 urah (v primeru vikenda ali prazničnih dnevih pa v največ v 5-ih dneh!), </w:t>
            </w:r>
          </w:p>
          <w:p w14:paraId="552397CD" w14:textId="77777777" w:rsidR="001F538F" w:rsidRDefault="00C35E8A">
            <w:pPr>
              <w:spacing w:before="135" w:after="135"/>
              <w:jc w:val="both"/>
              <w:textAlignment w:val="center"/>
            </w:pPr>
            <w:r>
              <w:rPr>
                <w:rFonts w:ascii="Arial" w:hAnsi="Arial" w:cs="Arial"/>
                <w:color w:val="000000"/>
                <w:position w:val="-2"/>
                <w:sz w:val="18"/>
                <w:szCs w:val="18"/>
              </w:rPr>
              <w:t>• odpravo okvare v največ 5 dneh (čas odprave napake je lahko izjemoma daljši, po predhodnem dogovoru z naročnikom), </w:t>
            </w:r>
          </w:p>
          <w:p w14:paraId="51838177" w14:textId="77777777" w:rsidR="001F538F" w:rsidRDefault="00C35E8A">
            <w:pPr>
              <w:spacing w:before="135" w:after="135"/>
              <w:jc w:val="both"/>
              <w:textAlignment w:val="center"/>
            </w:pPr>
            <w:r>
              <w:rPr>
                <w:rFonts w:ascii="Arial" w:hAnsi="Arial" w:cs="Arial"/>
                <w:color w:val="000000"/>
                <w:position w:val="-2"/>
                <w:sz w:val="18"/>
                <w:szCs w:val="18"/>
              </w:rPr>
              <w:t>• dostava nadomestne operacijske mize (op. steber) v 24-ih urah (v primeru vikenda ali prazničnih dnevih pa v največ v 5-ih dneh), v kolikor gre za večjo okvaro, ki ne more biti odpravljena v 5-ih dneh,</w:t>
            </w:r>
          </w:p>
          <w:p w14:paraId="3D0AA4F2" w14:textId="77777777" w:rsidR="001F538F" w:rsidRDefault="00C35E8A">
            <w:pPr>
              <w:spacing w:before="135" w:after="135"/>
              <w:jc w:val="both"/>
              <w:textAlignment w:val="center"/>
            </w:pPr>
            <w:r>
              <w:rPr>
                <w:rFonts w:ascii="Arial" w:hAnsi="Arial" w:cs="Arial"/>
                <w:color w:val="000000"/>
                <w:position w:val="-2"/>
                <w:sz w:val="18"/>
                <w:szCs w:val="18"/>
              </w:rPr>
              <w:t>šteto od prejemu pisnega obvestila o okvari.</w:t>
            </w:r>
          </w:p>
        </w:tc>
      </w:tr>
      <w:tr w:rsidR="001F538F" w14:paraId="082335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524B4" w14:textId="77777777" w:rsidR="001F538F" w:rsidRDefault="00C35E8A">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E0B45" w14:textId="77777777" w:rsidR="001F538F" w:rsidRDefault="00C35E8A">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w:t>
            </w:r>
          </w:p>
        </w:tc>
      </w:tr>
      <w:tr w:rsidR="001F538F" w14:paraId="309810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79E9B" w14:textId="77777777" w:rsidR="001F538F" w:rsidRDefault="00C35E8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C8948" w14:textId="77777777" w:rsidR="001F538F" w:rsidRDefault="00C35E8A">
            <w:pPr>
              <w:jc w:val="both"/>
              <w:textAlignment w:val="center"/>
            </w:pPr>
            <w:r>
              <w:rPr>
                <w:rFonts w:ascii="Arial" w:hAnsi="Arial" w:cs="Arial"/>
                <w:color w:val="000000"/>
                <w:position w:val="-2"/>
                <w:sz w:val="18"/>
                <w:szCs w:val="18"/>
              </w:rPr>
              <w:t> </w:t>
            </w:r>
          </w:p>
          <w:p w14:paraId="605B7B5A" w14:textId="77777777" w:rsidR="001F538F" w:rsidRDefault="00C35E8A">
            <w:r>
              <w:rPr>
                <w:rFonts w:ascii="Arial" w:hAnsi="Arial" w:cs="Arial"/>
                <w:color w:val="000000"/>
                <w:position w:val="-2"/>
                <w:sz w:val="18"/>
                <w:szCs w:val="18"/>
              </w:rPr>
              <w:t xml:space="preserve"> /</w:t>
            </w:r>
          </w:p>
        </w:tc>
      </w:tr>
      <w:tr w:rsidR="001F538F" w14:paraId="194775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974D" w14:textId="77777777" w:rsidR="001F538F" w:rsidRDefault="00C35E8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34242"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7181BD48" w14:textId="77777777" w:rsidR="001F538F" w:rsidRDefault="00C35E8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1F538F" w14:paraId="5EF401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65F10" w14:textId="77777777" w:rsidR="001F538F" w:rsidRDefault="00C35E8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9D95B" w14:textId="77777777" w:rsidR="001F538F" w:rsidRDefault="00C35E8A">
            <w:pPr>
              <w:spacing w:before="135" w:after="135"/>
              <w:jc w:val="both"/>
              <w:textAlignment w:val="center"/>
            </w:pPr>
            <w:r>
              <w:rPr>
                <w:rFonts w:ascii="Arial" w:hAnsi="Arial" w:cs="Arial"/>
                <w:color w:val="000000"/>
                <w:position w:val="-2"/>
                <w:sz w:val="18"/>
                <w:szCs w:val="18"/>
              </w:rPr>
              <w:t>MORAJO izpolnjevati pogoj</w:t>
            </w:r>
          </w:p>
          <w:p w14:paraId="48F44B27" w14:textId="77777777" w:rsidR="001F538F" w:rsidRDefault="00C35E8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51F86E4D" w14:textId="77777777" w:rsidR="001F538F" w:rsidRDefault="001F538F">
      <w:pPr>
        <w:sectPr w:rsidR="001F538F" w:rsidSect="00D931BF">
          <w:pgSz w:w="11906" w:h="16838"/>
          <w:pgMar w:top="1418" w:right="1418" w:bottom="1418" w:left="1418" w:header="567" w:footer="680" w:gutter="0"/>
          <w:cols w:space="708"/>
          <w:docGrid w:linePitch="360"/>
        </w:sectPr>
      </w:pPr>
    </w:p>
    <w:p w14:paraId="42AC52D8" w14:textId="77777777" w:rsidR="00C35E8A" w:rsidRPr="00141928" w:rsidRDefault="00C35E8A"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F538F" w14:paraId="7011295A" w14:textId="77777777">
        <w:tc>
          <w:tcPr>
            <w:tcW w:w="0" w:type="auto"/>
            <w:shd w:val="clear" w:color="auto" w:fill="000000"/>
            <w:tcMar>
              <w:top w:w="150" w:type="dxa"/>
              <w:bottom w:w="150" w:type="dxa"/>
            </w:tcMar>
            <w:vAlign w:val="center"/>
          </w:tcPr>
          <w:p w14:paraId="67F2FE42" w14:textId="77777777" w:rsidR="001F538F" w:rsidRDefault="00C35E8A">
            <w:pPr>
              <w:jc w:val="center"/>
            </w:pPr>
            <w:r>
              <w:rPr>
                <w:rFonts w:ascii="Arial" w:hAnsi="Arial" w:cs="Arial"/>
                <w:b/>
                <w:bCs/>
                <w:color w:val="FFFFFF"/>
                <w:position w:val="-2"/>
                <w:sz w:val="18"/>
                <w:szCs w:val="18"/>
                <w:shd w:val="clear" w:color="auto" w:fill="000000"/>
              </w:rPr>
              <w:t>Zavarovanje za dobro izvedbo po kupoprodajni pogodbi</w:t>
            </w:r>
          </w:p>
        </w:tc>
      </w:tr>
    </w:tbl>
    <w:p w14:paraId="5D6C59CE" w14:textId="77777777" w:rsidR="001F538F" w:rsidRDefault="00C35E8A">
      <w:pPr>
        <w:spacing w:before="225" w:after="225" w:line="240" w:lineRule="auto"/>
        <w:jc w:val="both"/>
      </w:pPr>
      <w:r>
        <w:rPr>
          <w:rFonts w:ascii="Arial" w:hAnsi="Arial" w:cs="Arial"/>
          <w:color w:val="000000"/>
          <w:sz w:val="18"/>
          <w:szCs w:val="18"/>
        </w:rPr>
        <w:t>Instrument zavarovanja: menica</w:t>
      </w:r>
    </w:p>
    <w:p w14:paraId="20BE1445" w14:textId="782BE476" w:rsidR="001F538F" w:rsidRDefault="00C35E8A">
      <w:pPr>
        <w:spacing w:before="225" w:after="225" w:line="240" w:lineRule="auto"/>
        <w:jc w:val="both"/>
      </w:pPr>
      <w:r>
        <w:rPr>
          <w:rFonts w:ascii="Arial" w:hAnsi="Arial" w:cs="Arial"/>
          <w:color w:val="000000"/>
          <w:sz w:val="18"/>
          <w:szCs w:val="18"/>
        </w:rPr>
        <w:t>Višina zavarovanja: 10,00 % pogodbene vrednosti z DDV</w:t>
      </w:r>
    </w:p>
    <w:p w14:paraId="371C6C24" w14:textId="77777777" w:rsidR="001F538F" w:rsidRDefault="00C35E8A">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586D6915" w14:textId="77777777" w:rsidR="001F538F" w:rsidRDefault="00C35E8A">
      <w:pPr>
        <w:spacing w:before="225" w:after="225" w:line="240" w:lineRule="auto"/>
        <w:jc w:val="both"/>
      </w:pPr>
      <w:r>
        <w:rPr>
          <w:rFonts w:ascii="Arial" w:hAnsi="Arial" w:cs="Arial"/>
          <w:color w:val="000000"/>
          <w:sz w:val="18"/>
          <w:szCs w:val="18"/>
        </w:rPr>
        <w:t>Zahtevanje dokazila: ni zahtevano dokazilo</w:t>
      </w:r>
    </w:p>
    <w:p w14:paraId="786539D2" w14:textId="77777777" w:rsidR="001F538F" w:rsidRDefault="00C35E8A">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F538F" w14:paraId="5B16AA01" w14:textId="77777777">
        <w:tc>
          <w:tcPr>
            <w:tcW w:w="0" w:type="auto"/>
            <w:shd w:val="clear" w:color="auto" w:fill="000000"/>
            <w:tcMar>
              <w:top w:w="150" w:type="dxa"/>
              <w:bottom w:w="150" w:type="dxa"/>
            </w:tcMar>
            <w:vAlign w:val="center"/>
          </w:tcPr>
          <w:p w14:paraId="5E681C68" w14:textId="77777777" w:rsidR="001F538F" w:rsidRDefault="00C35E8A">
            <w:pPr>
              <w:jc w:val="center"/>
            </w:pPr>
            <w:r>
              <w:rPr>
                <w:rFonts w:ascii="Arial" w:hAnsi="Arial" w:cs="Arial"/>
                <w:b/>
                <w:bCs/>
                <w:color w:val="FFFFFF"/>
                <w:position w:val="-2"/>
                <w:sz w:val="18"/>
                <w:szCs w:val="18"/>
                <w:shd w:val="clear" w:color="auto" w:fill="000000"/>
              </w:rPr>
              <w:t>Zavarovanje za dobro izvedbo po vzdrževalni pogodbi</w:t>
            </w:r>
          </w:p>
        </w:tc>
      </w:tr>
    </w:tbl>
    <w:p w14:paraId="0F84DB9B" w14:textId="77777777" w:rsidR="001F538F" w:rsidRDefault="00C35E8A">
      <w:pPr>
        <w:spacing w:before="225" w:after="225" w:line="240" w:lineRule="auto"/>
        <w:jc w:val="both"/>
      </w:pPr>
      <w:r>
        <w:rPr>
          <w:rFonts w:ascii="Arial" w:hAnsi="Arial" w:cs="Arial"/>
          <w:color w:val="000000"/>
          <w:sz w:val="18"/>
          <w:szCs w:val="18"/>
        </w:rPr>
        <w:t>Instrument zavarovanja: menica</w:t>
      </w:r>
    </w:p>
    <w:p w14:paraId="76E98AB8" w14:textId="041730E8" w:rsidR="001F538F" w:rsidRDefault="00C35E8A">
      <w:pPr>
        <w:spacing w:before="225" w:after="225" w:line="240" w:lineRule="auto"/>
        <w:jc w:val="both"/>
      </w:pPr>
      <w:r>
        <w:rPr>
          <w:rFonts w:ascii="Arial" w:hAnsi="Arial" w:cs="Arial"/>
          <w:color w:val="000000"/>
          <w:sz w:val="18"/>
          <w:szCs w:val="18"/>
        </w:rPr>
        <w:t>Višina zavarovanja: 10,00 % pogodbene vrednosti z DDV</w:t>
      </w:r>
      <w:r w:rsidR="00D62E32">
        <w:rPr>
          <w:rFonts w:ascii="Arial" w:hAnsi="Arial" w:cs="Arial"/>
          <w:color w:val="000000"/>
          <w:sz w:val="18"/>
          <w:szCs w:val="18"/>
        </w:rPr>
        <w:t xml:space="preserve"> </w:t>
      </w:r>
      <w:r w:rsidR="00D62E32" w:rsidRPr="00D62E32">
        <w:rPr>
          <w:rFonts w:ascii="Arial" w:hAnsi="Arial" w:cs="Arial"/>
          <w:color w:val="000000"/>
          <w:sz w:val="18"/>
          <w:szCs w:val="18"/>
        </w:rPr>
        <w:t>(od vrednosti kupoprodajne pogodbe)</w:t>
      </w:r>
    </w:p>
    <w:p w14:paraId="787BA4A2" w14:textId="77777777" w:rsidR="001F538F" w:rsidRDefault="00C35E8A">
      <w:pPr>
        <w:spacing w:before="225" w:after="225" w:line="240" w:lineRule="auto"/>
        <w:jc w:val="both"/>
      </w:pPr>
      <w:r>
        <w:rPr>
          <w:rFonts w:ascii="Arial" w:hAnsi="Arial" w:cs="Arial"/>
          <w:color w:val="000000"/>
          <w:sz w:val="18"/>
          <w:szCs w:val="18"/>
        </w:rPr>
        <w:t>Čas veljavnosti: do izteka veljavnosti vzdrževalne pogodbe</w:t>
      </w:r>
    </w:p>
    <w:p w14:paraId="3A67DB5B" w14:textId="77777777" w:rsidR="001F538F" w:rsidRDefault="00C35E8A">
      <w:pPr>
        <w:spacing w:before="225" w:after="225" w:line="240" w:lineRule="auto"/>
        <w:jc w:val="both"/>
      </w:pPr>
      <w:r>
        <w:rPr>
          <w:rFonts w:ascii="Arial" w:hAnsi="Arial" w:cs="Arial"/>
          <w:color w:val="000000"/>
          <w:sz w:val="18"/>
          <w:szCs w:val="18"/>
        </w:rPr>
        <w:t>Zahtevanje dokazila: ni zahtevano dokazilo</w:t>
      </w:r>
    </w:p>
    <w:p w14:paraId="3D56F951" w14:textId="77777777" w:rsidR="001F538F" w:rsidRDefault="00C35E8A">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F538F" w14:paraId="4D591D93" w14:textId="77777777">
        <w:tc>
          <w:tcPr>
            <w:tcW w:w="0" w:type="auto"/>
            <w:shd w:val="clear" w:color="auto" w:fill="000000"/>
            <w:tcMar>
              <w:top w:w="150" w:type="dxa"/>
              <w:bottom w:w="150" w:type="dxa"/>
            </w:tcMar>
            <w:vAlign w:val="center"/>
          </w:tcPr>
          <w:p w14:paraId="4CA7684D" w14:textId="77777777" w:rsidR="001F538F" w:rsidRDefault="00C35E8A">
            <w:pPr>
              <w:jc w:val="center"/>
            </w:pPr>
            <w:r>
              <w:rPr>
                <w:rFonts w:ascii="Arial" w:hAnsi="Arial" w:cs="Arial"/>
                <w:b/>
                <w:bCs/>
                <w:color w:val="FFFFFF"/>
                <w:position w:val="-2"/>
                <w:sz w:val="18"/>
                <w:szCs w:val="18"/>
                <w:shd w:val="clear" w:color="auto" w:fill="000000"/>
              </w:rPr>
              <w:t>Zavarovanje za odpravo napak v garancijski dobi</w:t>
            </w:r>
          </w:p>
        </w:tc>
      </w:tr>
    </w:tbl>
    <w:p w14:paraId="6ED074CE" w14:textId="77777777" w:rsidR="001F538F" w:rsidRDefault="00C35E8A">
      <w:pPr>
        <w:spacing w:before="225" w:after="225" w:line="240" w:lineRule="auto"/>
        <w:jc w:val="both"/>
      </w:pPr>
      <w:r>
        <w:rPr>
          <w:rFonts w:ascii="Arial" w:hAnsi="Arial" w:cs="Arial"/>
          <w:color w:val="000000"/>
          <w:sz w:val="18"/>
          <w:szCs w:val="18"/>
        </w:rPr>
        <w:t>Instrument zavarovanja: menica</w:t>
      </w:r>
    </w:p>
    <w:p w14:paraId="4E1DEBF6" w14:textId="294FAAD3" w:rsidR="001F538F" w:rsidRPr="00D62E32" w:rsidRDefault="00C35E8A">
      <w:pPr>
        <w:spacing w:before="225" w:after="225" w:line="240" w:lineRule="auto"/>
        <w:jc w:val="both"/>
      </w:pPr>
      <w:r>
        <w:rPr>
          <w:rFonts w:ascii="Arial" w:hAnsi="Arial" w:cs="Arial"/>
          <w:color w:val="000000"/>
          <w:sz w:val="18"/>
          <w:szCs w:val="18"/>
        </w:rPr>
        <w:t>Višina zavarovanja: 5,00 % pogodbene vrednosti z DDV</w:t>
      </w:r>
      <w:r w:rsidR="00D62E32">
        <w:rPr>
          <w:rFonts w:ascii="Arial" w:hAnsi="Arial" w:cs="Arial"/>
          <w:color w:val="000000"/>
          <w:sz w:val="18"/>
          <w:szCs w:val="18"/>
        </w:rPr>
        <w:t xml:space="preserve"> </w:t>
      </w:r>
      <w:r w:rsidR="00D62E32" w:rsidRPr="00D62E32">
        <w:rPr>
          <w:rFonts w:ascii="Arial" w:hAnsi="Arial" w:cs="Arial"/>
          <w:color w:val="000000"/>
          <w:sz w:val="18"/>
          <w:szCs w:val="18"/>
        </w:rPr>
        <w:t>(od vrednosti kupoprodajne pogodbe)</w:t>
      </w:r>
    </w:p>
    <w:p w14:paraId="6CF21036" w14:textId="77777777" w:rsidR="001F538F" w:rsidRDefault="00C35E8A">
      <w:pPr>
        <w:spacing w:before="225" w:after="225" w:line="240" w:lineRule="auto"/>
        <w:jc w:val="both"/>
      </w:pPr>
      <w:r>
        <w:rPr>
          <w:rFonts w:ascii="Arial" w:hAnsi="Arial" w:cs="Arial"/>
          <w:color w:val="000000"/>
          <w:sz w:val="18"/>
          <w:szCs w:val="18"/>
        </w:rPr>
        <w:t>Čas veljavnosti: še najmanj 1 mesec po izteku garancijske dobe</w:t>
      </w:r>
    </w:p>
    <w:p w14:paraId="1D64CB46" w14:textId="77777777" w:rsidR="001F538F" w:rsidRDefault="00C35E8A">
      <w:pPr>
        <w:spacing w:before="225" w:after="225" w:line="240" w:lineRule="auto"/>
        <w:jc w:val="both"/>
      </w:pPr>
      <w:r>
        <w:rPr>
          <w:rFonts w:ascii="Arial" w:hAnsi="Arial" w:cs="Arial"/>
          <w:color w:val="000000"/>
          <w:sz w:val="18"/>
          <w:szCs w:val="18"/>
        </w:rPr>
        <w:t>Zahtevanje dokazila: ni zahtevano dokazilo</w:t>
      </w:r>
    </w:p>
    <w:p w14:paraId="3ED70662" w14:textId="77777777" w:rsidR="001F538F" w:rsidRDefault="00C35E8A">
      <w:pPr>
        <w:spacing w:before="225" w:after="225" w:line="240" w:lineRule="auto"/>
      </w:pPr>
      <w:r>
        <w:rPr>
          <w:rFonts w:ascii="Arial" w:hAnsi="Arial" w:cs="Arial"/>
          <w:color w:val="000000"/>
          <w:sz w:val="18"/>
          <w:szCs w:val="18"/>
        </w:rPr>
        <w:t>Ponudnik z oddajo ponudbe potrjuje, da bo naročniku izročil ustrezno zavarovanje.</w:t>
      </w:r>
    </w:p>
    <w:p w14:paraId="5A1CC227" w14:textId="77777777" w:rsidR="001F538F" w:rsidRDefault="001F538F">
      <w:pPr>
        <w:sectPr w:rsidR="001F538F" w:rsidSect="00D931BF">
          <w:pgSz w:w="11906" w:h="16838"/>
          <w:pgMar w:top="1418" w:right="1418" w:bottom="1418" w:left="1418" w:header="567" w:footer="680" w:gutter="0"/>
          <w:cols w:space="708"/>
          <w:docGrid w:linePitch="360"/>
        </w:sectPr>
      </w:pPr>
    </w:p>
    <w:p w14:paraId="1C51493B" w14:textId="77777777" w:rsidR="00C35E8A" w:rsidRPr="00A207D9" w:rsidRDefault="00C35E8A"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57327F5" w14:textId="77777777" w:rsidR="00C35E8A" w:rsidRDefault="00C35E8A" w:rsidP="00EC6CA7">
      <w:pPr>
        <w:spacing w:before="240" w:after="120"/>
        <w:rPr>
          <w:rFonts w:ascii="Arial" w:hAnsi="Arial" w:cs="Arial"/>
          <w:sz w:val="18"/>
          <w:szCs w:val="18"/>
        </w:rPr>
      </w:pPr>
    </w:p>
    <w:p w14:paraId="3199041C" w14:textId="08A04F9D" w:rsidR="001F538F" w:rsidRPr="00D25B1D" w:rsidRDefault="00C35E8A">
      <w:pPr>
        <w:spacing w:after="0" w:line="240" w:lineRule="auto"/>
        <w:jc w:val="both"/>
        <w:rPr>
          <w:b/>
          <w:bCs/>
        </w:rPr>
      </w:pPr>
      <w:r w:rsidRPr="00D25B1D">
        <w:rPr>
          <w:rFonts w:ascii="Arial" w:hAnsi="Arial" w:cs="Arial"/>
          <w:b/>
          <w:bCs/>
          <w:color w:val="000000"/>
          <w:sz w:val="18"/>
          <w:szCs w:val="18"/>
        </w:rPr>
        <w:t> </w:t>
      </w:r>
      <w:r w:rsidR="00D25B1D" w:rsidRPr="00D25B1D">
        <w:rPr>
          <w:rFonts w:ascii="Arial" w:hAnsi="Arial" w:cs="Arial"/>
          <w:b/>
          <w:bCs/>
          <w:color w:val="000000"/>
          <w:sz w:val="18"/>
          <w:szCs w:val="18"/>
        </w:rPr>
        <w:t>1. OPERACIJSKA MIZA MOBILNA ZA POTREBE PORODNE OPERACIJSKE</w:t>
      </w:r>
      <w:r w:rsidR="00D25B1D">
        <w:rPr>
          <w:rFonts w:ascii="Arial" w:hAnsi="Arial" w:cs="Arial"/>
          <w:b/>
          <w:bCs/>
          <w:color w:val="000000"/>
          <w:sz w:val="18"/>
          <w:szCs w:val="18"/>
        </w:rPr>
        <w:t xml:space="preserve"> DVORANE</w:t>
      </w:r>
      <w:r w:rsidR="00497EBC">
        <w:rPr>
          <w:rFonts w:ascii="Arial" w:hAnsi="Arial" w:cs="Arial"/>
          <w:b/>
          <w:bCs/>
          <w:color w:val="000000"/>
          <w:sz w:val="18"/>
          <w:szCs w:val="18"/>
        </w:rPr>
        <w:t xml:space="preserve"> (OP MIZA 1)</w:t>
      </w:r>
    </w:p>
    <w:tbl>
      <w:tblPr>
        <w:tblW w:w="9396" w:type="dxa"/>
        <w:tblCellMar>
          <w:left w:w="70" w:type="dxa"/>
          <w:right w:w="70" w:type="dxa"/>
        </w:tblCellMar>
        <w:tblLook w:val="04A0" w:firstRow="1" w:lastRow="0" w:firstColumn="1" w:lastColumn="0" w:noHBand="0" w:noVBand="1"/>
      </w:tblPr>
      <w:tblGrid>
        <w:gridCol w:w="8672"/>
        <w:gridCol w:w="724"/>
      </w:tblGrid>
      <w:tr w:rsidR="002E0246" w:rsidRPr="002E0246" w14:paraId="409638D0" w14:textId="77777777" w:rsidTr="002E0246">
        <w:trPr>
          <w:trHeight w:val="375"/>
        </w:trPr>
        <w:tc>
          <w:tcPr>
            <w:tcW w:w="8672" w:type="dxa"/>
            <w:tcBorders>
              <w:top w:val="single" w:sz="4" w:space="0" w:color="auto"/>
              <w:left w:val="single" w:sz="4" w:space="0" w:color="auto"/>
              <w:bottom w:val="nil"/>
              <w:right w:val="nil"/>
            </w:tcBorders>
            <w:shd w:val="clear" w:color="000000" w:fill="EAEDF1"/>
            <w:noWrap/>
            <w:vAlign w:val="center"/>
            <w:hideMark/>
          </w:tcPr>
          <w:p w14:paraId="4C5C3604" w14:textId="77777777" w:rsidR="002E0246" w:rsidRPr="002E0246" w:rsidRDefault="002E0246" w:rsidP="002E0246">
            <w:pPr>
              <w:spacing w:after="0" w:line="240" w:lineRule="auto"/>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t xml:space="preserve">1.1 OP STEBER MOBILNI UNIVERZALEN </w:t>
            </w:r>
          </w:p>
        </w:tc>
        <w:tc>
          <w:tcPr>
            <w:tcW w:w="724" w:type="dxa"/>
            <w:tcBorders>
              <w:top w:val="single" w:sz="4" w:space="0" w:color="auto"/>
              <w:left w:val="nil"/>
              <w:bottom w:val="nil"/>
              <w:right w:val="single" w:sz="4" w:space="0" w:color="auto"/>
            </w:tcBorders>
            <w:shd w:val="clear" w:color="000000" w:fill="EAEDF1"/>
            <w:noWrap/>
            <w:vAlign w:val="center"/>
            <w:hideMark/>
          </w:tcPr>
          <w:p w14:paraId="08911318" w14:textId="77777777" w:rsidR="002E0246" w:rsidRPr="002E0246" w:rsidRDefault="002E0246" w:rsidP="002E0246">
            <w:pPr>
              <w:spacing w:after="0" w:line="240" w:lineRule="auto"/>
              <w:jc w:val="center"/>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t>1 kos</w:t>
            </w:r>
          </w:p>
        </w:tc>
      </w:tr>
      <w:tr w:rsidR="002E0246" w:rsidRPr="002E0246" w14:paraId="72ACCAC8" w14:textId="77777777" w:rsidTr="002E0246">
        <w:trPr>
          <w:trHeight w:val="750"/>
        </w:trPr>
        <w:tc>
          <w:tcPr>
            <w:tcW w:w="8672" w:type="dxa"/>
            <w:tcBorders>
              <w:top w:val="nil"/>
              <w:left w:val="single" w:sz="4" w:space="0" w:color="auto"/>
              <w:bottom w:val="nil"/>
              <w:right w:val="nil"/>
            </w:tcBorders>
            <w:vAlign w:val="center"/>
            <w:hideMark/>
          </w:tcPr>
          <w:p w14:paraId="5E0E6D23" w14:textId="7EB0B3BD"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 </w:t>
            </w:r>
            <w:r w:rsidR="002E0246" w:rsidRPr="002E0246">
              <w:rPr>
                <w:rFonts w:ascii="Arial" w:eastAsia="Times New Roman" w:hAnsi="Arial" w:cs="Arial"/>
                <w:color w:val="000000"/>
                <w:sz w:val="18"/>
                <w:szCs w:val="18"/>
                <w:lang w:eastAsia="sl-SI"/>
              </w:rPr>
              <w:t>Nastavljanje OP mize z ročnim upravljalcem, brezžičnim IR upravljalcem, in na krmilni plošči na stebru</w:t>
            </w:r>
          </w:p>
        </w:tc>
        <w:tc>
          <w:tcPr>
            <w:tcW w:w="724" w:type="dxa"/>
            <w:tcBorders>
              <w:top w:val="nil"/>
              <w:left w:val="nil"/>
              <w:bottom w:val="nil"/>
              <w:right w:val="single" w:sz="4" w:space="0" w:color="auto"/>
            </w:tcBorders>
            <w:vAlign w:val="center"/>
            <w:hideMark/>
          </w:tcPr>
          <w:p w14:paraId="6A7DAEE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42AB375" w14:textId="77777777" w:rsidTr="002E0246">
        <w:trPr>
          <w:trHeight w:val="375"/>
        </w:trPr>
        <w:tc>
          <w:tcPr>
            <w:tcW w:w="8672" w:type="dxa"/>
            <w:tcBorders>
              <w:top w:val="nil"/>
              <w:left w:val="single" w:sz="4" w:space="0" w:color="auto"/>
              <w:bottom w:val="nil"/>
              <w:right w:val="nil"/>
            </w:tcBorders>
            <w:vAlign w:val="center"/>
            <w:hideMark/>
          </w:tcPr>
          <w:p w14:paraId="69EC5131" w14:textId="371CFA7C"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1.1.2. </w:t>
            </w:r>
            <w:r w:rsidR="002E0246" w:rsidRPr="002E0246">
              <w:rPr>
                <w:rFonts w:ascii="Arial" w:eastAsia="Times New Roman" w:hAnsi="Arial" w:cs="Arial"/>
                <w:color w:val="000000"/>
                <w:sz w:val="18"/>
                <w:szCs w:val="18"/>
                <w:lang w:eastAsia="sl-SI"/>
              </w:rPr>
              <w:t>Sprejemnik za aktiviranje premikov na obeh straneh stebra</w:t>
            </w:r>
          </w:p>
        </w:tc>
        <w:tc>
          <w:tcPr>
            <w:tcW w:w="724" w:type="dxa"/>
            <w:tcBorders>
              <w:top w:val="nil"/>
              <w:left w:val="nil"/>
              <w:bottom w:val="nil"/>
              <w:right w:val="single" w:sz="4" w:space="0" w:color="auto"/>
            </w:tcBorders>
            <w:vAlign w:val="center"/>
            <w:hideMark/>
          </w:tcPr>
          <w:p w14:paraId="29F3AC6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2F279A7C" w14:textId="77777777" w:rsidTr="002E0246">
        <w:trPr>
          <w:trHeight w:val="750"/>
        </w:trPr>
        <w:tc>
          <w:tcPr>
            <w:tcW w:w="8672" w:type="dxa"/>
            <w:tcBorders>
              <w:top w:val="nil"/>
              <w:left w:val="single" w:sz="4" w:space="0" w:color="auto"/>
              <w:bottom w:val="nil"/>
              <w:right w:val="nil"/>
            </w:tcBorders>
            <w:vAlign w:val="center"/>
            <w:hideMark/>
          </w:tcPr>
          <w:p w14:paraId="75334B85" w14:textId="70E78C83"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1.1.3 </w:t>
            </w:r>
            <w:r w:rsidR="002E0246" w:rsidRPr="002E0246">
              <w:rPr>
                <w:rFonts w:ascii="Arial" w:eastAsia="Times New Roman" w:hAnsi="Arial" w:cs="Arial"/>
                <w:color w:val="000000"/>
                <w:sz w:val="18"/>
                <w:szCs w:val="18"/>
                <w:lang w:eastAsia="sl-SI"/>
              </w:rPr>
              <w:t>Zaklepanje plošče na OP steber avtomatsko brez kakršnegakoli dodatne interakcije</w:t>
            </w:r>
          </w:p>
        </w:tc>
        <w:tc>
          <w:tcPr>
            <w:tcW w:w="724" w:type="dxa"/>
            <w:tcBorders>
              <w:top w:val="nil"/>
              <w:left w:val="nil"/>
              <w:bottom w:val="nil"/>
              <w:right w:val="single" w:sz="4" w:space="0" w:color="auto"/>
            </w:tcBorders>
            <w:vAlign w:val="center"/>
            <w:hideMark/>
          </w:tcPr>
          <w:p w14:paraId="4BE51A1D"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22516B7" w14:textId="77777777" w:rsidTr="002E0246">
        <w:trPr>
          <w:trHeight w:val="750"/>
        </w:trPr>
        <w:tc>
          <w:tcPr>
            <w:tcW w:w="8672" w:type="dxa"/>
            <w:tcBorders>
              <w:top w:val="nil"/>
              <w:left w:val="single" w:sz="4" w:space="0" w:color="auto"/>
              <w:bottom w:val="nil"/>
              <w:right w:val="nil"/>
            </w:tcBorders>
            <w:vAlign w:val="center"/>
            <w:hideMark/>
          </w:tcPr>
          <w:p w14:paraId="1D5E599F" w14:textId="5A0ECF40"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1.1.4 </w:t>
            </w:r>
            <w:r w:rsidR="002E0246" w:rsidRPr="002E0246">
              <w:rPr>
                <w:rFonts w:ascii="Arial" w:eastAsia="Times New Roman" w:hAnsi="Arial" w:cs="Arial"/>
                <w:color w:val="000000"/>
                <w:sz w:val="18"/>
                <w:szCs w:val="18"/>
                <w:lang w:eastAsia="sl-SI"/>
              </w:rPr>
              <w:t>Steber mora omogočati dostop OP plošče na transporterju z obeh strani. Steber pomičen s transporterjem.</w:t>
            </w:r>
          </w:p>
        </w:tc>
        <w:tc>
          <w:tcPr>
            <w:tcW w:w="724" w:type="dxa"/>
            <w:tcBorders>
              <w:top w:val="nil"/>
              <w:left w:val="nil"/>
              <w:bottom w:val="nil"/>
              <w:right w:val="single" w:sz="4" w:space="0" w:color="auto"/>
            </w:tcBorders>
            <w:vAlign w:val="center"/>
            <w:hideMark/>
          </w:tcPr>
          <w:p w14:paraId="47A0E2A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6B6D183C" w14:textId="77777777" w:rsidTr="002E0246">
        <w:trPr>
          <w:trHeight w:val="375"/>
        </w:trPr>
        <w:tc>
          <w:tcPr>
            <w:tcW w:w="8672" w:type="dxa"/>
            <w:tcBorders>
              <w:top w:val="nil"/>
              <w:left w:val="single" w:sz="4" w:space="0" w:color="auto"/>
              <w:bottom w:val="nil"/>
              <w:right w:val="nil"/>
            </w:tcBorders>
            <w:vAlign w:val="center"/>
            <w:hideMark/>
          </w:tcPr>
          <w:p w14:paraId="63E5145D" w14:textId="5B7AB0F9"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1.1.5 </w:t>
            </w:r>
            <w:r w:rsidR="002E0246" w:rsidRPr="002E0246">
              <w:rPr>
                <w:rFonts w:ascii="Arial" w:eastAsia="Times New Roman" w:hAnsi="Arial" w:cs="Arial"/>
                <w:color w:val="000000"/>
                <w:sz w:val="18"/>
                <w:szCs w:val="18"/>
                <w:lang w:eastAsia="sl-SI"/>
              </w:rPr>
              <w:t>Avtomatska prepoznava opreme na nožnem ali hrbtnem delu</w:t>
            </w:r>
          </w:p>
        </w:tc>
        <w:tc>
          <w:tcPr>
            <w:tcW w:w="724" w:type="dxa"/>
            <w:tcBorders>
              <w:top w:val="nil"/>
              <w:left w:val="nil"/>
              <w:bottom w:val="nil"/>
              <w:right w:val="single" w:sz="4" w:space="0" w:color="auto"/>
            </w:tcBorders>
            <w:vAlign w:val="center"/>
            <w:hideMark/>
          </w:tcPr>
          <w:p w14:paraId="664B223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6D6436EA" w14:textId="77777777" w:rsidTr="002E0246">
        <w:trPr>
          <w:trHeight w:val="750"/>
        </w:trPr>
        <w:tc>
          <w:tcPr>
            <w:tcW w:w="8672" w:type="dxa"/>
            <w:tcBorders>
              <w:top w:val="nil"/>
              <w:left w:val="single" w:sz="4" w:space="0" w:color="auto"/>
              <w:bottom w:val="nil"/>
              <w:right w:val="nil"/>
            </w:tcBorders>
            <w:vAlign w:val="center"/>
            <w:hideMark/>
          </w:tcPr>
          <w:p w14:paraId="534797BA" w14:textId="734B6DE2"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1.1.6 </w:t>
            </w:r>
            <w:r w:rsidR="002E0246" w:rsidRPr="002E0246">
              <w:rPr>
                <w:rFonts w:ascii="Arial" w:eastAsia="Times New Roman" w:hAnsi="Arial" w:cs="Arial"/>
                <w:color w:val="000000"/>
                <w:sz w:val="18"/>
                <w:szCs w:val="18"/>
                <w:lang w:eastAsia="sl-SI"/>
              </w:rPr>
              <w:t>Material: nerjaveče jeklo ali nerjaveča litina odporna na dezinfekcijo</w:t>
            </w:r>
          </w:p>
        </w:tc>
        <w:tc>
          <w:tcPr>
            <w:tcW w:w="724" w:type="dxa"/>
            <w:tcBorders>
              <w:top w:val="nil"/>
              <w:left w:val="nil"/>
              <w:bottom w:val="nil"/>
              <w:right w:val="single" w:sz="4" w:space="0" w:color="auto"/>
            </w:tcBorders>
            <w:vAlign w:val="center"/>
            <w:hideMark/>
          </w:tcPr>
          <w:p w14:paraId="7C94A3F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63667D2" w14:textId="77777777" w:rsidTr="002E0246">
        <w:trPr>
          <w:trHeight w:val="1500"/>
        </w:trPr>
        <w:tc>
          <w:tcPr>
            <w:tcW w:w="8672" w:type="dxa"/>
            <w:tcBorders>
              <w:top w:val="nil"/>
              <w:left w:val="single" w:sz="4" w:space="0" w:color="auto"/>
              <w:bottom w:val="nil"/>
              <w:right w:val="nil"/>
            </w:tcBorders>
            <w:vAlign w:val="center"/>
            <w:hideMark/>
          </w:tcPr>
          <w:p w14:paraId="389BA1B9" w14:textId="57607B92"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1.1.7 </w:t>
            </w:r>
            <w:r w:rsidR="002E0246" w:rsidRPr="002E0246">
              <w:rPr>
                <w:rFonts w:ascii="Arial" w:eastAsia="Times New Roman" w:hAnsi="Arial" w:cs="Arial"/>
                <w:color w:val="000000"/>
                <w:sz w:val="18"/>
                <w:szCs w:val="18"/>
                <w:lang w:eastAsia="sl-SI"/>
              </w:rPr>
              <w:t xml:space="preserve">Pomiki OP stebra: funkcija avtomatskega 0 položaja, višina stebra najmanj: spodnji najnižji položaj vsaj  621 zgornji vsaj 1161, položaj </w:t>
            </w:r>
            <w:proofErr w:type="spellStart"/>
            <w:r w:rsidR="002E0246" w:rsidRPr="002E0246">
              <w:rPr>
                <w:rFonts w:ascii="Arial" w:eastAsia="Times New Roman" w:hAnsi="Arial" w:cs="Arial"/>
                <w:color w:val="000000"/>
                <w:sz w:val="18"/>
                <w:szCs w:val="18"/>
                <w:lang w:eastAsia="sl-SI"/>
              </w:rPr>
              <w:t>trendelenburg</w:t>
            </w:r>
            <w:proofErr w:type="spellEnd"/>
            <w:r w:rsidR="002E0246" w:rsidRPr="002E0246">
              <w:rPr>
                <w:rFonts w:ascii="Arial" w:eastAsia="Times New Roman" w:hAnsi="Arial" w:cs="Arial"/>
                <w:color w:val="000000"/>
                <w:sz w:val="18"/>
                <w:szCs w:val="18"/>
                <w:lang w:eastAsia="sl-SI"/>
              </w:rPr>
              <w:t xml:space="preserve"> in </w:t>
            </w:r>
            <w:proofErr w:type="spellStart"/>
            <w:r w:rsidR="002E0246" w:rsidRPr="002E0246">
              <w:rPr>
                <w:rFonts w:ascii="Arial" w:eastAsia="Times New Roman" w:hAnsi="Arial" w:cs="Arial"/>
                <w:color w:val="000000"/>
                <w:sz w:val="18"/>
                <w:szCs w:val="18"/>
                <w:lang w:eastAsia="sl-SI"/>
              </w:rPr>
              <w:t>antitrendelenburg</w:t>
            </w:r>
            <w:proofErr w:type="spellEnd"/>
            <w:r w:rsidR="002E0246" w:rsidRPr="002E0246">
              <w:rPr>
                <w:rFonts w:ascii="Arial" w:eastAsia="Times New Roman" w:hAnsi="Arial" w:cs="Arial"/>
                <w:color w:val="000000"/>
                <w:sz w:val="18"/>
                <w:szCs w:val="18"/>
                <w:lang w:eastAsia="sl-SI"/>
              </w:rPr>
              <w:t xml:space="preserve"> +45°/-45°; Dopustno odstopanje +/-3%.</w:t>
            </w:r>
          </w:p>
        </w:tc>
        <w:tc>
          <w:tcPr>
            <w:tcW w:w="724" w:type="dxa"/>
            <w:tcBorders>
              <w:top w:val="nil"/>
              <w:left w:val="nil"/>
              <w:bottom w:val="nil"/>
              <w:right w:val="single" w:sz="4" w:space="0" w:color="auto"/>
            </w:tcBorders>
            <w:vAlign w:val="center"/>
            <w:hideMark/>
          </w:tcPr>
          <w:p w14:paraId="459813A5"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5997E15" w14:textId="77777777" w:rsidTr="002E0246">
        <w:trPr>
          <w:trHeight w:val="375"/>
        </w:trPr>
        <w:tc>
          <w:tcPr>
            <w:tcW w:w="8672" w:type="dxa"/>
            <w:tcBorders>
              <w:top w:val="nil"/>
              <w:left w:val="single" w:sz="4" w:space="0" w:color="auto"/>
              <w:bottom w:val="nil"/>
              <w:right w:val="nil"/>
            </w:tcBorders>
            <w:vAlign w:val="center"/>
            <w:hideMark/>
          </w:tcPr>
          <w:p w14:paraId="2039DD0D" w14:textId="59013339"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1.1.8 </w:t>
            </w:r>
            <w:r w:rsidR="002E0246" w:rsidRPr="002E0246">
              <w:rPr>
                <w:rFonts w:ascii="Arial" w:eastAsia="Times New Roman" w:hAnsi="Arial" w:cs="Arial"/>
                <w:color w:val="000000"/>
                <w:sz w:val="18"/>
                <w:szCs w:val="18"/>
                <w:lang w:eastAsia="sl-SI"/>
              </w:rPr>
              <w:t xml:space="preserve">Stranski nagib levo/desno vsaj 28° </w:t>
            </w:r>
          </w:p>
        </w:tc>
        <w:tc>
          <w:tcPr>
            <w:tcW w:w="724" w:type="dxa"/>
            <w:tcBorders>
              <w:top w:val="nil"/>
              <w:left w:val="nil"/>
              <w:bottom w:val="nil"/>
              <w:right w:val="single" w:sz="4" w:space="0" w:color="auto"/>
            </w:tcBorders>
            <w:vAlign w:val="center"/>
            <w:hideMark/>
          </w:tcPr>
          <w:p w14:paraId="66E1F5A4"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7EE7639" w14:textId="77777777" w:rsidTr="002E0246">
        <w:trPr>
          <w:trHeight w:val="750"/>
        </w:trPr>
        <w:tc>
          <w:tcPr>
            <w:tcW w:w="8672" w:type="dxa"/>
            <w:tcBorders>
              <w:top w:val="nil"/>
              <w:left w:val="single" w:sz="4" w:space="0" w:color="auto"/>
              <w:bottom w:val="nil"/>
              <w:right w:val="nil"/>
            </w:tcBorders>
            <w:vAlign w:val="center"/>
            <w:hideMark/>
          </w:tcPr>
          <w:p w14:paraId="6C869583" w14:textId="73D0A97D"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1.1.9 </w:t>
            </w:r>
            <w:r w:rsidR="002E0246" w:rsidRPr="002E0246">
              <w:rPr>
                <w:rFonts w:ascii="Arial" w:eastAsia="Times New Roman" w:hAnsi="Arial" w:cs="Arial"/>
                <w:color w:val="000000"/>
                <w:sz w:val="18"/>
                <w:szCs w:val="18"/>
                <w:lang w:eastAsia="sl-SI"/>
              </w:rPr>
              <w:t xml:space="preserve">Doseganje 0 položaja z eno tipko, kjer med fazo doseganja 0 položaja ne sme priti v položaj </w:t>
            </w:r>
            <w:proofErr w:type="spellStart"/>
            <w:r w:rsidR="002E0246" w:rsidRPr="002E0246">
              <w:rPr>
                <w:rFonts w:ascii="Arial" w:eastAsia="Times New Roman" w:hAnsi="Arial" w:cs="Arial"/>
                <w:color w:val="000000"/>
                <w:sz w:val="18"/>
                <w:szCs w:val="18"/>
                <w:lang w:eastAsia="sl-SI"/>
              </w:rPr>
              <w:t>antitrendelengburg</w:t>
            </w:r>
            <w:proofErr w:type="spellEnd"/>
          </w:p>
        </w:tc>
        <w:tc>
          <w:tcPr>
            <w:tcW w:w="724" w:type="dxa"/>
            <w:tcBorders>
              <w:top w:val="nil"/>
              <w:left w:val="nil"/>
              <w:bottom w:val="nil"/>
              <w:right w:val="single" w:sz="4" w:space="0" w:color="auto"/>
            </w:tcBorders>
            <w:vAlign w:val="center"/>
            <w:hideMark/>
          </w:tcPr>
          <w:p w14:paraId="0222B10A"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9185DAC" w14:textId="77777777" w:rsidTr="002E0246">
        <w:trPr>
          <w:trHeight w:val="375"/>
        </w:trPr>
        <w:tc>
          <w:tcPr>
            <w:tcW w:w="8672" w:type="dxa"/>
            <w:tcBorders>
              <w:top w:val="nil"/>
              <w:left w:val="single" w:sz="4" w:space="0" w:color="auto"/>
              <w:bottom w:val="nil"/>
              <w:right w:val="nil"/>
            </w:tcBorders>
            <w:vAlign w:val="center"/>
            <w:hideMark/>
          </w:tcPr>
          <w:p w14:paraId="623A14EA" w14:textId="5EF927FF"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1.1.10 </w:t>
            </w:r>
            <w:r w:rsidR="002E0246" w:rsidRPr="002E0246">
              <w:rPr>
                <w:rFonts w:ascii="Arial" w:eastAsia="Times New Roman" w:hAnsi="Arial" w:cs="Arial"/>
                <w:color w:val="000000"/>
                <w:sz w:val="18"/>
                <w:szCs w:val="18"/>
                <w:lang w:eastAsia="sl-SI"/>
              </w:rPr>
              <w:t>Maksimalna obremenitev mize vsaj 380</w:t>
            </w:r>
            <w:r>
              <w:rPr>
                <w:rFonts w:ascii="Arial" w:eastAsia="Times New Roman" w:hAnsi="Arial" w:cs="Arial"/>
                <w:color w:val="000000"/>
                <w:sz w:val="18"/>
                <w:szCs w:val="18"/>
                <w:lang w:eastAsia="sl-SI"/>
              </w:rPr>
              <w:t xml:space="preserve"> </w:t>
            </w:r>
            <w:r w:rsidR="002E0246" w:rsidRPr="002E0246">
              <w:rPr>
                <w:rFonts w:ascii="Arial" w:eastAsia="Times New Roman" w:hAnsi="Arial" w:cs="Arial"/>
                <w:color w:val="000000"/>
                <w:sz w:val="18"/>
                <w:szCs w:val="18"/>
                <w:lang w:eastAsia="sl-SI"/>
              </w:rPr>
              <w:t>kg</w:t>
            </w:r>
          </w:p>
        </w:tc>
        <w:tc>
          <w:tcPr>
            <w:tcW w:w="724" w:type="dxa"/>
            <w:tcBorders>
              <w:top w:val="nil"/>
              <w:left w:val="nil"/>
              <w:bottom w:val="nil"/>
              <w:right w:val="single" w:sz="4" w:space="0" w:color="auto"/>
            </w:tcBorders>
            <w:vAlign w:val="center"/>
            <w:hideMark/>
          </w:tcPr>
          <w:p w14:paraId="69414C4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2DEC3E0" w14:textId="77777777" w:rsidTr="002E0246">
        <w:trPr>
          <w:trHeight w:val="1483"/>
        </w:trPr>
        <w:tc>
          <w:tcPr>
            <w:tcW w:w="8672" w:type="dxa"/>
            <w:tcBorders>
              <w:top w:val="single" w:sz="4" w:space="0" w:color="auto"/>
              <w:left w:val="single" w:sz="4" w:space="0" w:color="auto"/>
              <w:bottom w:val="nil"/>
              <w:right w:val="nil"/>
            </w:tcBorders>
            <w:vAlign w:val="center"/>
            <w:hideMark/>
          </w:tcPr>
          <w:p w14:paraId="06CE3819" w14:textId="677FB4FB"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1.1.11 </w:t>
            </w:r>
            <w:r w:rsidR="002E0246" w:rsidRPr="002E0246">
              <w:rPr>
                <w:rFonts w:ascii="Arial" w:eastAsia="Times New Roman" w:hAnsi="Arial" w:cs="Arial"/>
                <w:color w:val="000000"/>
                <w:sz w:val="18"/>
                <w:szCs w:val="18"/>
                <w:lang w:eastAsia="sl-SI"/>
              </w:rPr>
              <w:t xml:space="preserve">Kontrola za OP steber: brezžični IR ročni upravljalec za nastavljanje višine, stranskega nagiba, pomik hrbtnega dela, pomik zgornjega hrbtnega dela in nožnega dela ter longitudinalni pomik vse v 4 hitrostih (mora omogočati nastavitev hitrosti pomikov), </w:t>
            </w:r>
            <w:proofErr w:type="spellStart"/>
            <w:r w:rsidR="002E0246" w:rsidRPr="002E0246">
              <w:rPr>
                <w:rFonts w:ascii="Arial" w:eastAsia="Times New Roman" w:hAnsi="Arial" w:cs="Arial"/>
                <w:color w:val="000000"/>
                <w:sz w:val="18"/>
                <w:szCs w:val="18"/>
                <w:lang w:eastAsia="sl-SI"/>
              </w:rPr>
              <w:t>prednastavljen</w:t>
            </w:r>
            <w:proofErr w:type="spellEnd"/>
            <w:r w:rsidR="002E0246" w:rsidRPr="002E0246">
              <w:rPr>
                <w:rFonts w:ascii="Arial" w:eastAsia="Times New Roman" w:hAnsi="Arial" w:cs="Arial"/>
                <w:color w:val="000000"/>
                <w:sz w:val="18"/>
                <w:szCs w:val="18"/>
                <w:lang w:eastAsia="sl-SI"/>
              </w:rPr>
              <w:t xml:space="preserve"> položaj </w:t>
            </w:r>
            <w:proofErr w:type="spellStart"/>
            <w:r w:rsidR="002E0246" w:rsidRPr="002E0246">
              <w:rPr>
                <w:rFonts w:ascii="Arial" w:eastAsia="Times New Roman" w:hAnsi="Arial" w:cs="Arial"/>
                <w:color w:val="000000"/>
                <w:sz w:val="18"/>
                <w:szCs w:val="18"/>
                <w:lang w:eastAsia="sl-SI"/>
              </w:rPr>
              <w:t>flex</w:t>
            </w:r>
            <w:proofErr w:type="spellEnd"/>
            <w:r w:rsidR="002E0246" w:rsidRPr="002E0246">
              <w:rPr>
                <w:rFonts w:ascii="Arial" w:eastAsia="Times New Roman" w:hAnsi="Arial" w:cs="Arial"/>
                <w:color w:val="000000"/>
                <w:sz w:val="18"/>
                <w:szCs w:val="18"/>
                <w:lang w:eastAsia="sl-SI"/>
              </w:rPr>
              <w:t>, re-</w:t>
            </w:r>
            <w:proofErr w:type="spellStart"/>
            <w:r w:rsidR="002E0246" w:rsidRPr="002E0246">
              <w:rPr>
                <w:rFonts w:ascii="Arial" w:eastAsia="Times New Roman" w:hAnsi="Arial" w:cs="Arial"/>
                <w:color w:val="000000"/>
                <w:sz w:val="18"/>
                <w:szCs w:val="18"/>
                <w:lang w:eastAsia="sl-SI"/>
              </w:rPr>
              <w:t>flex</w:t>
            </w:r>
            <w:proofErr w:type="spellEnd"/>
            <w:r w:rsidR="002E0246" w:rsidRPr="002E0246">
              <w:rPr>
                <w:rFonts w:ascii="Arial" w:eastAsia="Times New Roman" w:hAnsi="Arial" w:cs="Arial"/>
                <w:color w:val="000000"/>
                <w:sz w:val="18"/>
                <w:szCs w:val="18"/>
                <w:lang w:eastAsia="sl-SI"/>
              </w:rPr>
              <w:t xml:space="preserve">, </w:t>
            </w:r>
            <w:proofErr w:type="spellStart"/>
            <w:r w:rsidR="002E0246" w:rsidRPr="002E0246">
              <w:rPr>
                <w:rFonts w:ascii="Arial" w:eastAsia="Times New Roman" w:hAnsi="Arial" w:cs="Arial"/>
                <w:color w:val="000000"/>
                <w:sz w:val="18"/>
                <w:szCs w:val="18"/>
                <w:lang w:eastAsia="sl-SI"/>
              </w:rPr>
              <w:t>beach</w:t>
            </w:r>
            <w:proofErr w:type="spellEnd"/>
            <w:r w:rsidR="002E0246" w:rsidRPr="002E0246">
              <w:rPr>
                <w:rFonts w:ascii="Arial" w:eastAsia="Times New Roman" w:hAnsi="Arial" w:cs="Arial"/>
                <w:color w:val="000000"/>
                <w:sz w:val="18"/>
                <w:szCs w:val="18"/>
                <w:lang w:eastAsia="sl-SI"/>
              </w:rPr>
              <w:t xml:space="preserve"> </w:t>
            </w:r>
            <w:proofErr w:type="spellStart"/>
            <w:r w:rsidR="002E0246" w:rsidRPr="002E0246">
              <w:rPr>
                <w:rFonts w:ascii="Arial" w:eastAsia="Times New Roman" w:hAnsi="Arial" w:cs="Arial"/>
                <w:color w:val="000000"/>
                <w:sz w:val="18"/>
                <w:szCs w:val="18"/>
                <w:lang w:eastAsia="sl-SI"/>
              </w:rPr>
              <w:t>chair</w:t>
            </w:r>
            <w:proofErr w:type="spellEnd"/>
            <w:r w:rsidR="002E0246" w:rsidRPr="002E0246">
              <w:rPr>
                <w:rFonts w:ascii="Arial" w:eastAsia="Times New Roman" w:hAnsi="Arial" w:cs="Arial"/>
                <w:color w:val="000000"/>
                <w:sz w:val="18"/>
                <w:szCs w:val="18"/>
                <w:lang w:eastAsia="sl-SI"/>
              </w:rPr>
              <w:t xml:space="preserve"> ter nastavitev v 0 položaj; </w:t>
            </w:r>
          </w:p>
        </w:tc>
        <w:tc>
          <w:tcPr>
            <w:tcW w:w="724" w:type="dxa"/>
            <w:tcBorders>
              <w:top w:val="single" w:sz="4" w:space="0" w:color="auto"/>
              <w:left w:val="nil"/>
              <w:bottom w:val="nil"/>
              <w:right w:val="single" w:sz="4" w:space="0" w:color="auto"/>
            </w:tcBorders>
            <w:vAlign w:val="center"/>
            <w:hideMark/>
          </w:tcPr>
          <w:p w14:paraId="304ADBC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1AC4B577" w14:textId="77777777" w:rsidTr="002E0246">
        <w:trPr>
          <w:trHeight w:val="375"/>
        </w:trPr>
        <w:tc>
          <w:tcPr>
            <w:tcW w:w="8672" w:type="dxa"/>
            <w:tcBorders>
              <w:top w:val="single" w:sz="4" w:space="0" w:color="auto"/>
              <w:left w:val="single" w:sz="4" w:space="0" w:color="auto"/>
              <w:bottom w:val="nil"/>
              <w:right w:val="nil"/>
            </w:tcBorders>
            <w:vAlign w:val="center"/>
            <w:hideMark/>
          </w:tcPr>
          <w:p w14:paraId="770D4D00" w14:textId="50BBFB01"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1.1.12 </w:t>
            </w:r>
            <w:r w:rsidR="002E0246" w:rsidRPr="002E0246">
              <w:rPr>
                <w:rFonts w:ascii="Arial" w:eastAsia="Times New Roman" w:hAnsi="Arial" w:cs="Arial"/>
                <w:color w:val="000000"/>
                <w:sz w:val="18"/>
                <w:szCs w:val="18"/>
                <w:lang w:eastAsia="sl-SI"/>
              </w:rPr>
              <w:t>Napajalna enota ročnega upravljalca</w:t>
            </w:r>
          </w:p>
        </w:tc>
        <w:tc>
          <w:tcPr>
            <w:tcW w:w="724" w:type="dxa"/>
            <w:tcBorders>
              <w:top w:val="single" w:sz="4" w:space="0" w:color="auto"/>
              <w:left w:val="nil"/>
              <w:bottom w:val="nil"/>
              <w:right w:val="single" w:sz="4" w:space="0" w:color="auto"/>
            </w:tcBorders>
            <w:vAlign w:val="center"/>
            <w:hideMark/>
          </w:tcPr>
          <w:p w14:paraId="544FF707"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09C2E8DC" w14:textId="77777777" w:rsidTr="002E0246">
        <w:trPr>
          <w:trHeight w:val="1125"/>
        </w:trPr>
        <w:tc>
          <w:tcPr>
            <w:tcW w:w="8672" w:type="dxa"/>
            <w:tcBorders>
              <w:top w:val="nil"/>
              <w:left w:val="single" w:sz="4" w:space="0" w:color="auto"/>
              <w:right w:val="nil"/>
            </w:tcBorders>
            <w:vAlign w:val="center"/>
            <w:hideMark/>
          </w:tcPr>
          <w:p w14:paraId="07725B9E" w14:textId="51CD5A21"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1.1.13 </w:t>
            </w:r>
            <w:r w:rsidR="002E0246" w:rsidRPr="002E0246">
              <w:rPr>
                <w:rFonts w:ascii="Arial" w:eastAsia="Times New Roman" w:hAnsi="Arial" w:cs="Arial"/>
                <w:color w:val="000000"/>
                <w:sz w:val="18"/>
                <w:szCs w:val="18"/>
                <w:lang w:eastAsia="sl-SI"/>
              </w:rPr>
              <w:t>Tipkovnica na stebru mora omogočati varno premikanje stebra z istočasno aktivacijo dveh tipk, kar preprečuje nenamerno/naključno spreminjanje katerekoli pozicije</w:t>
            </w:r>
          </w:p>
        </w:tc>
        <w:tc>
          <w:tcPr>
            <w:tcW w:w="724" w:type="dxa"/>
            <w:tcBorders>
              <w:top w:val="nil"/>
              <w:left w:val="nil"/>
              <w:right w:val="single" w:sz="4" w:space="0" w:color="auto"/>
            </w:tcBorders>
            <w:vAlign w:val="center"/>
            <w:hideMark/>
          </w:tcPr>
          <w:p w14:paraId="49317784"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55C99436" w14:textId="77777777" w:rsidTr="002E0246">
        <w:trPr>
          <w:trHeight w:val="1125"/>
        </w:trPr>
        <w:tc>
          <w:tcPr>
            <w:tcW w:w="8672" w:type="dxa"/>
            <w:tcBorders>
              <w:top w:val="nil"/>
              <w:left w:val="single" w:sz="4" w:space="0" w:color="auto"/>
              <w:bottom w:val="nil"/>
              <w:right w:val="nil"/>
            </w:tcBorders>
            <w:vAlign w:val="center"/>
            <w:hideMark/>
          </w:tcPr>
          <w:p w14:paraId="156BF499" w14:textId="2B55DE27"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1.1.14 </w:t>
            </w:r>
            <w:r w:rsidR="002E0246" w:rsidRPr="002E0246">
              <w:rPr>
                <w:rFonts w:ascii="Arial" w:eastAsia="Times New Roman" w:hAnsi="Arial" w:cs="Arial"/>
                <w:color w:val="000000"/>
                <w:sz w:val="18"/>
                <w:szCs w:val="18"/>
                <w:lang w:eastAsia="sl-SI"/>
              </w:rPr>
              <w:t xml:space="preserve">Tipkovnica stebra mora imeti funkcijo, ki omogoča čiščenje/dezinfekcijo celotnega stebra (steber raztegne v najvišjo </w:t>
            </w:r>
            <w:proofErr w:type="spellStart"/>
            <w:r w:rsidR="002E0246" w:rsidRPr="002E0246">
              <w:rPr>
                <w:rFonts w:ascii="Arial" w:eastAsia="Times New Roman" w:hAnsi="Arial" w:cs="Arial"/>
                <w:color w:val="000000"/>
                <w:sz w:val="18"/>
                <w:szCs w:val="18"/>
                <w:lang w:eastAsia="sl-SI"/>
              </w:rPr>
              <w:t>max</w:t>
            </w:r>
            <w:proofErr w:type="spellEnd"/>
            <w:r w:rsidR="002E0246" w:rsidRPr="002E0246">
              <w:rPr>
                <w:rFonts w:ascii="Arial" w:eastAsia="Times New Roman" w:hAnsi="Arial" w:cs="Arial"/>
                <w:color w:val="000000"/>
                <w:sz w:val="18"/>
                <w:szCs w:val="18"/>
                <w:lang w:eastAsia="sl-SI"/>
              </w:rPr>
              <w:t>. pozicijo in pri ponovnem pritisku vrne v izhodiščno višino)</w:t>
            </w:r>
          </w:p>
        </w:tc>
        <w:tc>
          <w:tcPr>
            <w:tcW w:w="724" w:type="dxa"/>
            <w:tcBorders>
              <w:top w:val="nil"/>
              <w:left w:val="nil"/>
              <w:bottom w:val="nil"/>
              <w:right w:val="single" w:sz="4" w:space="0" w:color="auto"/>
            </w:tcBorders>
            <w:vAlign w:val="center"/>
            <w:hideMark/>
          </w:tcPr>
          <w:p w14:paraId="69935FA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bl>
    <w:p w14:paraId="4ADD2B97" w14:textId="77777777" w:rsidR="00497EBC" w:rsidRDefault="00497EBC">
      <w:r>
        <w:br w:type="page"/>
      </w:r>
    </w:p>
    <w:tbl>
      <w:tblPr>
        <w:tblW w:w="9396" w:type="dxa"/>
        <w:tblCellMar>
          <w:left w:w="70" w:type="dxa"/>
          <w:right w:w="70" w:type="dxa"/>
        </w:tblCellMar>
        <w:tblLook w:val="04A0" w:firstRow="1" w:lastRow="0" w:firstColumn="1" w:lastColumn="0" w:noHBand="0" w:noVBand="1"/>
      </w:tblPr>
      <w:tblGrid>
        <w:gridCol w:w="8672"/>
        <w:gridCol w:w="724"/>
      </w:tblGrid>
      <w:tr w:rsidR="002E0246" w:rsidRPr="002E0246" w14:paraId="54C360F0" w14:textId="77777777" w:rsidTr="002E0246">
        <w:trPr>
          <w:trHeight w:val="375"/>
        </w:trPr>
        <w:tc>
          <w:tcPr>
            <w:tcW w:w="8672" w:type="dxa"/>
            <w:tcBorders>
              <w:top w:val="single" w:sz="4" w:space="0" w:color="auto"/>
              <w:left w:val="single" w:sz="4" w:space="0" w:color="auto"/>
              <w:bottom w:val="nil"/>
              <w:right w:val="nil"/>
            </w:tcBorders>
            <w:shd w:val="clear" w:color="000000" w:fill="EAEDF1"/>
            <w:noWrap/>
            <w:vAlign w:val="center"/>
            <w:hideMark/>
          </w:tcPr>
          <w:p w14:paraId="3147AFD6" w14:textId="4D1572AD" w:rsidR="002E0246" w:rsidRPr="002E0246" w:rsidRDefault="002E0246" w:rsidP="002E0246">
            <w:pPr>
              <w:spacing w:after="0" w:line="240" w:lineRule="auto"/>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lastRenderedPageBreak/>
              <w:t xml:space="preserve">1.2 UNIVERZALNA OPERACIJSKA PLOŠČA </w:t>
            </w:r>
          </w:p>
        </w:tc>
        <w:tc>
          <w:tcPr>
            <w:tcW w:w="724" w:type="dxa"/>
            <w:tcBorders>
              <w:top w:val="single" w:sz="4" w:space="0" w:color="auto"/>
              <w:left w:val="nil"/>
              <w:bottom w:val="nil"/>
              <w:right w:val="single" w:sz="4" w:space="0" w:color="auto"/>
            </w:tcBorders>
            <w:vAlign w:val="center"/>
            <w:hideMark/>
          </w:tcPr>
          <w:p w14:paraId="263184E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7A914456" w14:textId="77777777" w:rsidTr="002E0246">
        <w:trPr>
          <w:trHeight w:val="750"/>
        </w:trPr>
        <w:tc>
          <w:tcPr>
            <w:tcW w:w="8672" w:type="dxa"/>
            <w:tcBorders>
              <w:top w:val="nil"/>
              <w:left w:val="single" w:sz="4" w:space="0" w:color="auto"/>
              <w:bottom w:val="nil"/>
              <w:right w:val="nil"/>
            </w:tcBorders>
            <w:vAlign w:val="center"/>
            <w:hideMark/>
          </w:tcPr>
          <w:p w14:paraId="666AAFAD" w14:textId="4C0595F1"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1.2.1 </w:t>
            </w:r>
            <w:r w:rsidR="002E0246" w:rsidRPr="002E0246">
              <w:rPr>
                <w:rFonts w:ascii="Arial" w:eastAsia="Times New Roman" w:hAnsi="Arial" w:cs="Arial"/>
                <w:color w:val="000000"/>
                <w:sz w:val="18"/>
                <w:szCs w:val="18"/>
                <w:lang w:eastAsia="sl-SI"/>
              </w:rPr>
              <w:t>Material: konstrukcija plošče iz nerjavečega jekla ali litine odporne na dezinfekcijo</w:t>
            </w:r>
          </w:p>
        </w:tc>
        <w:tc>
          <w:tcPr>
            <w:tcW w:w="724" w:type="dxa"/>
            <w:tcBorders>
              <w:top w:val="nil"/>
              <w:left w:val="nil"/>
              <w:bottom w:val="nil"/>
              <w:right w:val="single" w:sz="4" w:space="0" w:color="auto"/>
            </w:tcBorders>
            <w:vAlign w:val="center"/>
            <w:hideMark/>
          </w:tcPr>
          <w:p w14:paraId="25E26D8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ABA07EA" w14:textId="77777777" w:rsidTr="002E0246">
        <w:trPr>
          <w:trHeight w:val="750"/>
        </w:trPr>
        <w:tc>
          <w:tcPr>
            <w:tcW w:w="8672" w:type="dxa"/>
            <w:tcBorders>
              <w:top w:val="nil"/>
              <w:left w:val="single" w:sz="4" w:space="0" w:color="auto"/>
              <w:bottom w:val="nil"/>
              <w:right w:val="nil"/>
            </w:tcBorders>
            <w:vAlign w:val="center"/>
            <w:hideMark/>
          </w:tcPr>
          <w:p w14:paraId="31F78517" w14:textId="36484ABB" w:rsidR="002E0246" w:rsidRPr="002E0246" w:rsidRDefault="00A442D6"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1.2.2 </w:t>
            </w:r>
            <w:r w:rsidR="002E0246" w:rsidRPr="002E0246">
              <w:rPr>
                <w:rFonts w:ascii="Arial" w:eastAsia="Times New Roman" w:hAnsi="Arial" w:cs="Arial"/>
                <w:color w:val="000000"/>
                <w:sz w:val="18"/>
                <w:szCs w:val="18"/>
                <w:lang w:eastAsia="sl-SI"/>
              </w:rPr>
              <w:t>Mehke integrirane zaščitne udobne blazine, zasnovane kot sendvič, višine vsaj 80 mm, material ICP, ki mora omogočati:</w:t>
            </w:r>
          </w:p>
        </w:tc>
        <w:tc>
          <w:tcPr>
            <w:tcW w:w="724" w:type="dxa"/>
            <w:tcBorders>
              <w:top w:val="nil"/>
              <w:left w:val="nil"/>
              <w:bottom w:val="nil"/>
              <w:right w:val="single" w:sz="4" w:space="0" w:color="auto"/>
            </w:tcBorders>
            <w:vAlign w:val="center"/>
            <w:hideMark/>
          </w:tcPr>
          <w:p w14:paraId="7FB981E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4375BFB" w14:textId="77777777" w:rsidTr="002E0246">
        <w:trPr>
          <w:trHeight w:val="375"/>
        </w:trPr>
        <w:tc>
          <w:tcPr>
            <w:tcW w:w="8672" w:type="dxa"/>
            <w:tcBorders>
              <w:top w:val="nil"/>
              <w:left w:val="single" w:sz="4" w:space="0" w:color="auto"/>
              <w:bottom w:val="nil"/>
              <w:right w:val="nil"/>
            </w:tcBorders>
            <w:vAlign w:val="center"/>
            <w:hideMark/>
          </w:tcPr>
          <w:p w14:paraId="1DCE5315" w14:textId="22DF3547"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xml:space="preserve">-  porazdelitev tlaka, ki zagotavlja preprečevanje </w:t>
            </w:r>
            <w:proofErr w:type="spellStart"/>
            <w:r w:rsidRPr="002E0246">
              <w:rPr>
                <w:rFonts w:ascii="Arial" w:eastAsia="Times New Roman" w:hAnsi="Arial" w:cs="Arial"/>
                <w:color w:val="000000"/>
                <w:sz w:val="18"/>
                <w:szCs w:val="18"/>
                <w:lang w:eastAsia="sl-SI"/>
              </w:rPr>
              <w:t>antidekubitusa</w:t>
            </w:r>
            <w:proofErr w:type="spellEnd"/>
            <w:r w:rsidR="00A442D6">
              <w:rPr>
                <w:rFonts w:ascii="Arial" w:eastAsia="Times New Roman" w:hAnsi="Arial" w:cs="Arial"/>
                <w:color w:val="000000"/>
                <w:sz w:val="18"/>
                <w:szCs w:val="18"/>
                <w:lang w:eastAsia="sl-SI"/>
              </w:rPr>
              <w:t xml:space="preserve"> (1.2.2.1)</w:t>
            </w:r>
          </w:p>
        </w:tc>
        <w:tc>
          <w:tcPr>
            <w:tcW w:w="724" w:type="dxa"/>
            <w:tcBorders>
              <w:top w:val="nil"/>
              <w:left w:val="nil"/>
              <w:bottom w:val="nil"/>
              <w:right w:val="single" w:sz="4" w:space="0" w:color="auto"/>
            </w:tcBorders>
            <w:vAlign w:val="center"/>
            <w:hideMark/>
          </w:tcPr>
          <w:p w14:paraId="0F561384"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D2F2650" w14:textId="77777777" w:rsidTr="002E0246">
        <w:trPr>
          <w:trHeight w:val="375"/>
        </w:trPr>
        <w:tc>
          <w:tcPr>
            <w:tcW w:w="8672" w:type="dxa"/>
            <w:tcBorders>
              <w:top w:val="nil"/>
              <w:left w:val="single" w:sz="4" w:space="0" w:color="auto"/>
              <w:bottom w:val="nil"/>
              <w:right w:val="nil"/>
            </w:tcBorders>
            <w:vAlign w:val="center"/>
            <w:hideMark/>
          </w:tcPr>
          <w:p w14:paraId="0AD0B2C2" w14:textId="0E2D6F69"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Varen in stabilen položaj pacienta</w:t>
            </w:r>
            <w:r w:rsidR="00A442D6">
              <w:rPr>
                <w:rFonts w:ascii="Arial" w:eastAsia="Times New Roman" w:hAnsi="Arial" w:cs="Arial"/>
                <w:color w:val="000000"/>
                <w:sz w:val="18"/>
                <w:szCs w:val="18"/>
                <w:lang w:eastAsia="sl-SI"/>
              </w:rPr>
              <w:t xml:space="preserve"> (1.2.2.2)</w:t>
            </w:r>
          </w:p>
        </w:tc>
        <w:tc>
          <w:tcPr>
            <w:tcW w:w="724" w:type="dxa"/>
            <w:tcBorders>
              <w:top w:val="nil"/>
              <w:left w:val="nil"/>
              <w:bottom w:val="nil"/>
              <w:right w:val="single" w:sz="4" w:space="0" w:color="auto"/>
            </w:tcBorders>
            <w:vAlign w:val="center"/>
            <w:hideMark/>
          </w:tcPr>
          <w:p w14:paraId="036678A6"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76277B4" w14:textId="77777777" w:rsidTr="002E0246">
        <w:trPr>
          <w:trHeight w:val="375"/>
        </w:trPr>
        <w:tc>
          <w:tcPr>
            <w:tcW w:w="8672" w:type="dxa"/>
            <w:tcBorders>
              <w:top w:val="nil"/>
              <w:left w:val="single" w:sz="4" w:space="0" w:color="auto"/>
              <w:bottom w:val="nil"/>
              <w:right w:val="nil"/>
            </w:tcBorders>
            <w:vAlign w:val="center"/>
            <w:hideMark/>
          </w:tcPr>
          <w:p w14:paraId="64DD92C4" w14:textId="32A55579"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Zaščita pred stikom z kovinskimi površinami</w:t>
            </w:r>
            <w:r w:rsidR="00A442D6">
              <w:rPr>
                <w:rFonts w:ascii="Arial" w:eastAsia="Times New Roman" w:hAnsi="Arial" w:cs="Arial"/>
                <w:color w:val="000000"/>
                <w:sz w:val="18"/>
                <w:szCs w:val="18"/>
                <w:lang w:eastAsia="sl-SI"/>
              </w:rPr>
              <w:t xml:space="preserve"> (1.2.2.3)</w:t>
            </w:r>
          </w:p>
        </w:tc>
        <w:tc>
          <w:tcPr>
            <w:tcW w:w="724" w:type="dxa"/>
            <w:tcBorders>
              <w:top w:val="nil"/>
              <w:left w:val="nil"/>
              <w:bottom w:val="nil"/>
              <w:right w:val="single" w:sz="4" w:space="0" w:color="auto"/>
            </w:tcBorders>
            <w:vAlign w:val="center"/>
            <w:hideMark/>
          </w:tcPr>
          <w:p w14:paraId="235462E4"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F03C33E" w14:textId="77777777" w:rsidTr="002E0246">
        <w:trPr>
          <w:trHeight w:val="375"/>
        </w:trPr>
        <w:tc>
          <w:tcPr>
            <w:tcW w:w="8672" w:type="dxa"/>
            <w:tcBorders>
              <w:top w:val="nil"/>
              <w:left w:val="single" w:sz="4" w:space="0" w:color="auto"/>
              <w:bottom w:val="nil"/>
              <w:right w:val="nil"/>
            </w:tcBorders>
            <w:vAlign w:val="center"/>
            <w:hideMark/>
          </w:tcPr>
          <w:p w14:paraId="17971B0C" w14:textId="69D01529"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Enostavno čiščenje</w:t>
            </w:r>
            <w:r w:rsidR="00A442D6">
              <w:rPr>
                <w:rFonts w:ascii="Arial" w:eastAsia="Times New Roman" w:hAnsi="Arial" w:cs="Arial"/>
                <w:color w:val="000000"/>
                <w:sz w:val="18"/>
                <w:szCs w:val="18"/>
                <w:lang w:eastAsia="sl-SI"/>
              </w:rPr>
              <w:t xml:space="preserve"> (1.2.2.4)</w:t>
            </w:r>
          </w:p>
        </w:tc>
        <w:tc>
          <w:tcPr>
            <w:tcW w:w="724" w:type="dxa"/>
            <w:tcBorders>
              <w:top w:val="nil"/>
              <w:left w:val="nil"/>
              <w:bottom w:val="nil"/>
              <w:right w:val="single" w:sz="4" w:space="0" w:color="auto"/>
            </w:tcBorders>
            <w:vAlign w:val="center"/>
            <w:hideMark/>
          </w:tcPr>
          <w:p w14:paraId="1AF54925"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3351D55E" w14:textId="77777777" w:rsidTr="002E0246">
        <w:trPr>
          <w:trHeight w:val="375"/>
        </w:trPr>
        <w:tc>
          <w:tcPr>
            <w:tcW w:w="8672" w:type="dxa"/>
            <w:tcBorders>
              <w:top w:val="nil"/>
              <w:left w:val="single" w:sz="4" w:space="0" w:color="auto"/>
              <w:bottom w:val="nil"/>
              <w:right w:val="nil"/>
            </w:tcBorders>
            <w:vAlign w:val="center"/>
            <w:hideMark/>
          </w:tcPr>
          <w:p w14:paraId="5E660135" w14:textId="684D986F"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IPC: ročno in mehansko čiščenje</w:t>
            </w:r>
            <w:r w:rsidR="00A442D6">
              <w:rPr>
                <w:rFonts w:ascii="Arial" w:eastAsia="Times New Roman" w:hAnsi="Arial" w:cs="Arial"/>
                <w:color w:val="000000"/>
                <w:sz w:val="18"/>
                <w:szCs w:val="18"/>
                <w:lang w:eastAsia="sl-SI"/>
              </w:rPr>
              <w:t xml:space="preserve"> (1.2.2.5)</w:t>
            </w:r>
          </w:p>
        </w:tc>
        <w:tc>
          <w:tcPr>
            <w:tcW w:w="724" w:type="dxa"/>
            <w:tcBorders>
              <w:top w:val="nil"/>
              <w:left w:val="nil"/>
              <w:bottom w:val="nil"/>
              <w:right w:val="single" w:sz="4" w:space="0" w:color="auto"/>
            </w:tcBorders>
            <w:vAlign w:val="center"/>
            <w:hideMark/>
          </w:tcPr>
          <w:p w14:paraId="0A492660"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2BBC58CE" w14:textId="77777777" w:rsidTr="002E0246">
        <w:trPr>
          <w:trHeight w:val="375"/>
        </w:trPr>
        <w:tc>
          <w:tcPr>
            <w:tcW w:w="8672" w:type="dxa"/>
            <w:tcBorders>
              <w:top w:val="nil"/>
              <w:left w:val="single" w:sz="4" w:space="0" w:color="auto"/>
              <w:bottom w:val="nil"/>
              <w:right w:val="nil"/>
            </w:tcBorders>
            <w:vAlign w:val="center"/>
            <w:hideMark/>
          </w:tcPr>
          <w:p w14:paraId="65733C3B" w14:textId="7352AB3E"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Električno prevoden - IEC 60601-1</w:t>
            </w:r>
            <w:r w:rsidR="00A442D6">
              <w:rPr>
                <w:rFonts w:ascii="Arial" w:eastAsia="Times New Roman" w:hAnsi="Arial" w:cs="Arial"/>
                <w:color w:val="000000"/>
                <w:sz w:val="18"/>
                <w:szCs w:val="18"/>
                <w:lang w:eastAsia="sl-SI"/>
              </w:rPr>
              <w:t xml:space="preserve"> (1.2.2.6)</w:t>
            </w:r>
          </w:p>
        </w:tc>
        <w:tc>
          <w:tcPr>
            <w:tcW w:w="724" w:type="dxa"/>
            <w:tcBorders>
              <w:top w:val="nil"/>
              <w:left w:val="nil"/>
              <w:bottom w:val="nil"/>
              <w:right w:val="single" w:sz="4" w:space="0" w:color="auto"/>
            </w:tcBorders>
            <w:vAlign w:val="center"/>
            <w:hideMark/>
          </w:tcPr>
          <w:p w14:paraId="10DA8F69"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6AE7564A" w14:textId="77777777" w:rsidTr="002E0246">
        <w:trPr>
          <w:trHeight w:val="375"/>
        </w:trPr>
        <w:tc>
          <w:tcPr>
            <w:tcW w:w="8672" w:type="dxa"/>
            <w:tcBorders>
              <w:top w:val="nil"/>
              <w:left w:val="single" w:sz="4" w:space="0" w:color="auto"/>
              <w:bottom w:val="nil"/>
              <w:right w:val="nil"/>
            </w:tcBorders>
            <w:vAlign w:val="center"/>
            <w:hideMark/>
          </w:tcPr>
          <w:p w14:paraId="73A7B05F" w14:textId="10385956"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Brez lateksa</w:t>
            </w:r>
            <w:r w:rsidR="00A442D6">
              <w:rPr>
                <w:rFonts w:ascii="Arial" w:eastAsia="Times New Roman" w:hAnsi="Arial" w:cs="Arial"/>
                <w:color w:val="000000"/>
                <w:sz w:val="18"/>
                <w:szCs w:val="18"/>
                <w:lang w:eastAsia="sl-SI"/>
              </w:rPr>
              <w:t xml:space="preserve"> (1.2.2.7)</w:t>
            </w:r>
          </w:p>
        </w:tc>
        <w:tc>
          <w:tcPr>
            <w:tcW w:w="724" w:type="dxa"/>
            <w:tcBorders>
              <w:top w:val="nil"/>
              <w:left w:val="nil"/>
              <w:bottom w:val="nil"/>
              <w:right w:val="single" w:sz="4" w:space="0" w:color="auto"/>
            </w:tcBorders>
            <w:vAlign w:val="center"/>
            <w:hideMark/>
          </w:tcPr>
          <w:p w14:paraId="03262F0A"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00647E1E" w14:textId="77777777" w:rsidTr="002E0246">
        <w:trPr>
          <w:trHeight w:val="375"/>
        </w:trPr>
        <w:tc>
          <w:tcPr>
            <w:tcW w:w="8672" w:type="dxa"/>
            <w:tcBorders>
              <w:top w:val="nil"/>
              <w:left w:val="single" w:sz="4" w:space="0" w:color="auto"/>
              <w:bottom w:val="nil"/>
              <w:right w:val="nil"/>
            </w:tcBorders>
            <w:vAlign w:val="center"/>
            <w:hideMark/>
          </w:tcPr>
          <w:p w14:paraId="47E655E9" w14:textId="252EB275" w:rsidR="002E0246" w:rsidRPr="002E0246" w:rsidRDefault="002E0246" w:rsidP="002E0246">
            <w:pPr>
              <w:spacing w:after="0" w:line="240" w:lineRule="auto"/>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Združljiv z rentgenskimi žarki</w:t>
            </w:r>
            <w:r w:rsidR="00A442D6">
              <w:rPr>
                <w:rFonts w:ascii="Arial" w:eastAsia="Times New Roman" w:hAnsi="Arial" w:cs="Arial"/>
                <w:color w:val="000000"/>
                <w:sz w:val="18"/>
                <w:szCs w:val="18"/>
                <w:lang w:eastAsia="sl-SI"/>
              </w:rPr>
              <w:t xml:space="preserve"> (1.2.2.8)</w:t>
            </w:r>
          </w:p>
        </w:tc>
        <w:tc>
          <w:tcPr>
            <w:tcW w:w="724" w:type="dxa"/>
            <w:tcBorders>
              <w:top w:val="nil"/>
              <w:left w:val="nil"/>
              <w:bottom w:val="nil"/>
              <w:right w:val="single" w:sz="4" w:space="0" w:color="auto"/>
            </w:tcBorders>
            <w:vAlign w:val="center"/>
            <w:hideMark/>
          </w:tcPr>
          <w:p w14:paraId="6A7AB45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14F0EE62" w14:textId="77777777" w:rsidTr="002E0246">
        <w:trPr>
          <w:trHeight w:val="1125"/>
        </w:trPr>
        <w:tc>
          <w:tcPr>
            <w:tcW w:w="8672" w:type="dxa"/>
            <w:tcBorders>
              <w:top w:val="nil"/>
              <w:left w:val="single" w:sz="4" w:space="0" w:color="auto"/>
              <w:bottom w:val="nil"/>
              <w:right w:val="nil"/>
            </w:tcBorders>
            <w:vAlign w:val="center"/>
            <w:hideMark/>
          </w:tcPr>
          <w:p w14:paraId="2A46ED96" w14:textId="5D535FD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1.2.3 </w:t>
            </w:r>
            <w:r w:rsidR="002E0246" w:rsidRPr="002E0246">
              <w:rPr>
                <w:rFonts w:ascii="Arial" w:eastAsia="Times New Roman" w:hAnsi="Arial" w:cs="Arial"/>
                <w:color w:val="000000"/>
                <w:sz w:val="18"/>
                <w:szCs w:val="18"/>
                <w:lang w:eastAsia="sl-SI"/>
              </w:rPr>
              <w:t>Omogočati mora hitro in enostavno pritrjevanje in odstranjevanje hrbtnih in nožnih plošč – z enim pritiskom brez zasuka ali vijačenja</w:t>
            </w:r>
          </w:p>
        </w:tc>
        <w:tc>
          <w:tcPr>
            <w:tcW w:w="724" w:type="dxa"/>
            <w:tcBorders>
              <w:top w:val="nil"/>
              <w:left w:val="nil"/>
              <w:bottom w:val="nil"/>
              <w:right w:val="single" w:sz="4" w:space="0" w:color="auto"/>
            </w:tcBorders>
            <w:vAlign w:val="center"/>
            <w:hideMark/>
          </w:tcPr>
          <w:p w14:paraId="7E155F2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EB3542C" w14:textId="77777777" w:rsidTr="002E0246">
        <w:trPr>
          <w:trHeight w:val="750"/>
        </w:trPr>
        <w:tc>
          <w:tcPr>
            <w:tcW w:w="8672" w:type="dxa"/>
            <w:tcBorders>
              <w:top w:val="nil"/>
              <w:left w:val="single" w:sz="4" w:space="0" w:color="auto"/>
              <w:bottom w:val="nil"/>
              <w:right w:val="nil"/>
            </w:tcBorders>
            <w:vAlign w:val="center"/>
            <w:hideMark/>
          </w:tcPr>
          <w:p w14:paraId="79F5DF85" w14:textId="32103DA6"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1.2.4 </w:t>
            </w:r>
            <w:r w:rsidR="002E0246" w:rsidRPr="002E0246">
              <w:rPr>
                <w:rFonts w:ascii="Arial" w:eastAsia="Times New Roman" w:hAnsi="Arial" w:cs="Arial"/>
                <w:color w:val="000000"/>
                <w:sz w:val="18"/>
                <w:szCs w:val="18"/>
                <w:lang w:eastAsia="sl-SI"/>
              </w:rPr>
              <w:t>Možnost nastavitve položajev dvodelne nožne plošče za vsako ploščo posebej</w:t>
            </w:r>
          </w:p>
        </w:tc>
        <w:tc>
          <w:tcPr>
            <w:tcW w:w="724" w:type="dxa"/>
            <w:tcBorders>
              <w:top w:val="nil"/>
              <w:left w:val="nil"/>
              <w:bottom w:val="nil"/>
              <w:right w:val="single" w:sz="4" w:space="0" w:color="auto"/>
            </w:tcBorders>
            <w:vAlign w:val="center"/>
            <w:hideMark/>
          </w:tcPr>
          <w:p w14:paraId="688CDAD0"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358D637" w14:textId="77777777" w:rsidTr="002E0246">
        <w:trPr>
          <w:trHeight w:val="750"/>
        </w:trPr>
        <w:tc>
          <w:tcPr>
            <w:tcW w:w="8672" w:type="dxa"/>
            <w:tcBorders>
              <w:top w:val="nil"/>
              <w:left w:val="single" w:sz="4" w:space="0" w:color="auto"/>
              <w:bottom w:val="nil"/>
              <w:right w:val="nil"/>
            </w:tcBorders>
            <w:vAlign w:val="center"/>
            <w:hideMark/>
          </w:tcPr>
          <w:p w14:paraId="40B10A6E" w14:textId="67D872CD"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1.2.5 </w:t>
            </w:r>
            <w:r w:rsidR="002E0246" w:rsidRPr="002E0246">
              <w:rPr>
                <w:rFonts w:ascii="Arial" w:eastAsia="Times New Roman" w:hAnsi="Arial" w:cs="Arial"/>
                <w:color w:val="000000"/>
                <w:sz w:val="18"/>
                <w:szCs w:val="18"/>
                <w:lang w:eastAsia="sl-SI"/>
              </w:rPr>
              <w:t>OP plošča in segmenti se morajo prilagoditi različnim kirurškim disciplinam in velikostim pacientov</w:t>
            </w:r>
          </w:p>
        </w:tc>
        <w:tc>
          <w:tcPr>
            <w:tcW w:w="724" w:type="dxa"/>
            <w:tcBorders>
              <w:top w:val="nil"/>
              <w:left w:val="nil"/>
              <w:bottom w:val="nil"/>
              <w:right w:val="single" w:sz="4" w:space="0" w:color="auto"/>
            </w:tcBorders>
            <w:vAlign w:val="center"/>
            <w:hideMark/>
          </w:tcPr>
          <w:p w14:paraId="62E9EDE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313C0B5B" w14:textId="77777777" w:rsidTr="002E0246">
        <w:trPr>
          <w:trHeight w:val="1500"/>
        </w:trPr>
        <w:tc>
          <w:tcPr>
            <w:tcW w:w="8672" w:type="dxa"/>
            <w:tcBorders>
              <w:top w:val="nil"/>
              <w:left w:val="single" w:sz="4" w:space="0" w:color="auto"/>
              <w:bottom w:val="nil"/>
              <w:right w:val="nil"/>
            </w:tcBorders>
            <w:vAlign w:val="center"/>
            <w:hideMark/>
          </w:tcPr>
          <w:p w14:paraId="421EDC43" w14:textId="0DA091CC"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1.2.6 </w:t>
            </w:r>
            <w:r w:rsidR="002E0246" w:rsidRPr="002E0246">
              <w:rPr>
                <w:rFonts w:ascii="Arial" w:eastAsia="Times New Roman" w:hAnsi="Arial" w:cs="Arial"/>
                <w:color w:val="000000"/>
                <w:sz w:val="18"/>
                <w:szCs w:val="18"/>
                <w:lang w:eastAsia="sl-SI"/>
              </w:rPr>
              <w:t>Sestavljena iz spodnje sedežne plošče, ter spodnje hrbtne plošče, ki je nastavljiva z daljinskim upravljalcem in z možnostjo dodajanja segmentov. Spreminjanje položajev se izvaja preko minimalno šestih elektromotorjev (3 pari)</w:t>
            </w:r>
          </w:p>
        </w:tc>
        <w:tc>
          <w:tcPr>
            <w:tcW w:w="724" w:type="dxa"/>
            <w:tcBorders>
              <w:top w:val="nil"/>
              <w:left w:val="nil"/>
              <w:bottom w:val="nil"/>
              <w:right w:val="single" w:sz="4" w:space="0" w:color="auto"/>
            </w:tcBorders>
            <w:vAlign w:val="center"/>
            <w:hideMark/>
          </w:tcPr>
          <w:p w14:paraId="34F4DFD7"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32049A60" w14:textId="77777777" w:rsidTr="002E0246">
        <w:trPr>
          <w:trHeight w:val="750"/>
        </w:trPr>
        <w:tc>
          <w:tcPr>
            <w:tcW w:w="8672" w:type="dxa"/>
            <w:tcBorders>
              <w:top w:val="nil"/>
              <w:left w:val="single" w:sz="4" w:space="0" w:color="auto"/>
              <w:bottom w:val="nil"/>
              <w:right w:val="nil"/>
            </w:tcBorders>
            <w:vAlign w:val="center"/>
            <w:hideMark/>
          </w:tcPr>
          <w:p w14:paraId="678C6A23" w14:textId="1D39E875"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1.2.7 </w:t>
            </w:r>
            <w:r w:rsidR="002E0246" w:rsidRPr="002E0246">
              <w:rPr>
                <w:rFonts w:ascii="Arial" w:eastAsia="Times New Roman" w:hAnsi="Arial" w:cs="Arial"/>
                <w:color w:val="000000"/>
                <w:sz w:val="18"/>
                <w:szCs w:val="18"/>
                <w:lang w:eastAsia="sl-SI"/>
              </w:rPr>
              <w:t>Spodnji hrbtni del plošče nastavljiv vsaj 90°/90°, zgornji hrbtni del nastavljiv vsaj 110°/90°  longitudinalni pomik vsaj 400mm.</w:t>
            </w:r>
          </w:p>
        </w:tc>
        <w:tc>
          <w:tcPr>
            <w:tcW w:w="724" w:type="dxa"/>
            <w:tcBorders>
              <w:top w:val="nil"/>
              <w:left w:val="nil"/>
              <w:bottom w:val="nil"/>
              <w:right w:val="single" w:sz="4" w:space="0" w:color="auto"/>
            </w:tcBorders>
            <w:vAlign w:val="center"/>
            <w:hideMark/>
          </w:tcPr>
          <w:p w14:paraId="10D0B6E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B0FA041" w14:textId="77777777" w:rsidTr="002E0246">
        <w:trPr>
          <w:trHeight w:val="750"/>
        </w:trPr>
        <w:tc>
          <w:tcPr>
            <w:tcW w:w="8672" w:type="dxa"/>
            <w:tcBorders>
              <w:top w:val="nil"/>
              <w:left w:val="single" w:sz="4" w:space="0" w:color="auto"/>
              <w:right w:val="nil"/>
            </w:tcBorders>
            <w:vAlign w:val="center"/>
            <w:hideMark/>
          </w:tcPr>
          <w:p w14:paraId="44AB3C76" w14:textId="245FCCD7" w:rsid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1.2.8 </w:t>
            </w:r>
            <w:r w:rsidR="002E0246" w:rsidRPr="002E0246">
              <w:rPr>
                <w:rFonts w:ascii="Arial" w:eastAsia="Times New Roman" w:hAnsi="Arial" w:cs="Arial"/>
                <w:color w:val="000000"/>
                <w:sz w:val="18"/>
                <w:szCs w:val="18"/>
                <w:lang w:eastAsia="sl-SI"/>
              </w:rPr>
              <w:t>Osnovna plošča mora biti nastavljiva z elektro pogonom – hrbtni del,  zgornji hrbtni del in nožni del</w:t>
            </w:r>
          </w:p>
          <w:p w14:paraId="75A31709" w14:textId="77777777" w:rsidR="002E0246" w:rsidRPr="002E0246" w:rsidRDefault="002E0246" w:rsidP="002E0246">
            <w:pPr>
              <w:spacing w:after="0" w:line="240" w:lineRule="auto"/>
              <w:rPr>
                <w:rFonts w:ascii="Arial" w:eastAsia="Times New Roman" w:hAnsi="Arial" w:cs="Arial"/>
                <w:color w:val="000000"/>
                <w:sz w:val="18"/>
                <w:szCs w:val="18"/>
                <w:lang w:eastAsia="sl-SI"/>
              </w:rPr>
            </w:pPr>
          </w:p>
        </w:tc>
        <w:tc>
          <w:tcPr>
            <w:tcW w:w="724" w:type="dxa"/>
            <w:tcBorders>
              <w:top w:val="nil"/>
              <w:left w:val="nil"/>
              <w:right w:val="single" w:sz="4" w:space="0" w:color="auto"/>
            </w:tcBorders>
            <w:vAlign w:val="center"/>
            <w:hideMark/>
          </w:tcPr>
          <w:p w14:paraId="0CB79D06"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bl>
    <w:p w14:paraId="3C83337E" w14:textId="77777777" w:rsidR="002E0246" w:rsidRDefault="002E0246">
      <w:r>
        <w:br w:type="page"/>
      </w:r>
    </w:p>
    <w:tbl>
      <w:tblPr>
        <w:tblW w:w="9396" w:type="dxa"/>
        <w:tblCellMar>
          <w:left w:w="70" w:type="dxa"/>
          <w:right w:w="70" w:type="dxa"/>
        </w:tblCellMar>
        <w:tblLook w:val="04A0" w:firstRow="1" w:lastRow="0" w:firstColumn="1" w:lastColumn="0" w:noHBand="0" w:noVBand="1"/>
      </w:tblPr>
      <w:tblGrid>
        <w:gridCol w:w="8672"/>
        <w:gridCol w:w="724"/>
      </w:tblGrid>
      <w:tr w:rsidR="002E0246" w:rsidRPr="002E0246" w14:paraId="7B826222" w14:textId="77777777" w:rsidTr="002E0246">
        <w:trPr>
          <w:trHeight w:val="375"/>
        </w:trPr>
        <w:tc>
          <w:tcPr>
            <w:tcW w:w="8672" w:type="dxa"/>
            <w:tcBorders>
              <w:top w:val="nil"/>
              <w:left w:val="single" w:sz="4" w:space="0" w:color="auto"/>
              <w:bottom w:val="single" w:sz="4" w:space="0" w:color="auto"/>
              <w:right w:val="single" w:sz="4" w:space="0" w:color="auto"/>
            </w:tcBorders>
            <w:shd w:val="clear" w:color="000000" w:fill="EAEDF1"/>
            <w:noWrap/>
            <w:vAlign w:val="center"/>
            <w:hideMark/>
          </w:tcPr>
          <w:p w14:paraId="2183DCD8" w14:textId="57DC6107" w:rsidR="002E0246" w:rsidRPr="002E0246" w:rsidRDefault="002E0246" w:rsidP="002E0246">
            <w:pPr>
              <w:spacing w:after="0" w:line="240" w:lineRule="auto"/>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lastRenderedPageBreak/>
              <w:t>1.3.SEGMENTI ZA UNIVERZALNO PLOŠČO:</w:t>
            </w:r>
          </w:p>
        </w:tc>
        <w:tc>
          <w:tcPr>
            <w:tcW w:w="724" w:type="dxa"/>
            <w:tcBorders>
              <w:top w:val="nil"/>
              <w:left w:val="nil"/>
              <w:bottom w:val="single" w:sz="4" w:space="0" w:color="auto"/>
              <w:right w:val="single" w:sz="4" w:space="0" w:color="auto"/>
            </w:tcBorders>
            <w:vAlign w:val="center"/>
            <w:hideMark/>
          </w:tcPr>
          <w:p w14:paraId="5ABC0E6D"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7076F451" w14:textId="77777777" w:rsidTr="002E0246">
        <w:trPr>
          <w:trHeight w:val="1500"/>
        </w:trPr>
        <w:tc>
          <w:tcPr>
            <w:tcW w:w="8672" w:type="dxa"/>
            <w:tcBorders>
              <w:top w:val="nil"/>
              <w:left w:val="single" w:sz="4" w:space="0" w:color="auto"/>
              <w:bottom w:val="single" w:sz="4" w:space="0" w:color="auto"/>
              <w:right w:val="single" w:sz="4" w:space="0" w:color="auto"/>
            </w:tcBorders>
            <w:vAlign w:val="center"/>
            <w:hideMark/>
          </w:tcPr>
          <w:p w14:paraId="53FB99D4" w14:textId="2099A55A"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1.3.1 </w:t>
            </w:r>
            <w:r w:rsidR="002E0246" w:rsidRPr="002E0246">
              <w:rPr>
                <w:rFonts w:ascii="Arial" w:eastAsia="Times New Roman" w:hAnsi="Arial" w:cs="Arial"/>
                <w:b/>
                <w:bCs/>
                <w:color w:val="000000"/>
                <w:sz w:val="18"/>
                <w:szCs w:val="18"/>
                <w:lang w:eastAsia="sl-SI"/>
              </w:rPr>
              <w:t>Vzglavna plošča z dvojno artikulacijo</w:t>
            </w:r>
            <w:r w:rsidR="002E0246" w:rsidRPr="002E0246">
              <w:rPr>
                <w:rFonts w:ascii="Arial" w:eastAsia="Times New Roman" w:hAnsi="Arial" w:cs="Arial"/>
                <w:color w:val="000000"/>
                <w:sz w:val="18"/>
                <w:szCs w:val="18"/>
                <w:lang w:eastAsia="sl-SI"/>
              </w:rPr>
              <w:t xml:space="preserve"> - barvno označeni vzvodi za nastavitev, Blazinica IPC z vgrajeno osnovno ploščo, stranske tirnice, nameščene na vsakem zunanjem robu, enostavna montaža s tehnologijo </w:t>
            </w:r>
            <w:proofErr w:type="spellStart"/>
            <w:r w:rsidR="002E0246" w:rsidRPr="002E0246">
              <w:rPr>
                <w:rFonts w:ascii="Arial" w:eastAsia="Times New Roman" w:hAnsi="Arial" w:cs="Arial"/>
                <w:color w:val="000000"/>
                <w:sz w:val="18"/>
                <w:szCs w:val="18"/>
                <w:lang w:eastAsia="sl-SI"/>
              </w:rPr>
              <w:t>Easy</w:t>
            </w:r>
            <w:proofErr w:type="spellEnd"/>
            <w:r w:rsidR="002E0246" w:rsidRPr="002E0246">
              <w:rPr>
                <w:rFonts w:ascii="Arial" w:eastAsia="Times New Roman" w:hAnsi="Arial" w:cs="Arial"/>
                <w:color w:val="000000"/>
                <w:sz w:val="18"/>
                <w:szCs w:val="18"/>
                <w:lang w:eastAsia="sl-SI"/>
              </w:rPr>
              <w:t xml:space="preserve"> </w:t>
            </w:r>
            <w:proofErr w:type="spellStart"/>
            <w:r w:rsidR="002E0246" w:rsidRPr="002E0246">
              <w:rPr>
                <w:rFonts w:ascii="Arial" w:eastAsia="Times New Roman" w:hAnsi="Arial" w:cs="Arial"/>
                <w:color w:val="000000"/>
                <w:sz w:val="18"/>
                <w:szCs w:val="18"/>
                <w:lang w:eastAsia="sl-SI"/>
              </w:rPr>
              <w:t>Click</w:t>
            </w:r>
            <w:proofErr w:type="spellEnd"/>
          </w:p>
        </w:tc>
        <w:tc>
          <w:tcPr>
            <w:tcW w:w="724" w:type="dxa"/>
            <w:tcBorders>
              <w:top w:val="nil"/>
              <w:left w:val="nil"/>
              <w:bottom w:val="single" w:sz="4" w:space="0" w:color="auto"/>
              <w:right w:val="single" w:sz="4" w:space="0" w:color="auto"/>
            </w:tcBorders>
            <w:vAlign w:val="center"/>
            <w:hideMark/>
          </w:tcPr>
          <w:p w14:paraId="76492E02"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11D60295" w14:textId="77777777" w:rsidTr="002E0246">
        <w:trPr>
          <w:trHeight w:val="1500"/>
        </w:trPr>
        <w:tc>
          <w:tcPr>
            <w:tcW w:w="8672" w:type="dxa"/>
            <w:tcBorders>
              <w:top w:val="nil"/>
              <w:left w:val="single" w:sz="4" w:space="0" w:color="auto"/>
              <w:bottom w:val="single" w:sz="4" w:space="0" w:color="auto"/>
              <w:right w:val="single" w:sz="4" w:space="0" w:color="auto"/>
            </w:tcBorders>
            <w:vAlign w:val="center"/>
            <w:hideMark/>
          </w:tcPr>
          <w:p w14:paraId="1E87AF5B" w14:textId="4AB77D78"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1.3.2 </w:t>
            </w:r>
            <w:r w:rsidR="002E0246" w:rsidRPr="002E0246">
              <w:rPr>
                <w:rFonts w:ascii="Arial" w:eastAsia="Times New Roman" w:hAnsi="Arial" w:cs="Arial"/>
                <w:b/>
                <w:bCs/>
                <w:color w:val="000000"/>
                <w:sz w:val="18"/>
                <w:szCs w:val="18"/>
                <w:lang w:eastAsia="sl-SI"/>
              </w:rPr>
              <w:t>Nožna opora</w:t>
            </w:r>
            <w:r w:rsidR="002E0246" w:rsidRPr="002E0246">
              <w:rPr>
                <w:rFonts w:ascii="Arial" w:eastAsia="Times New Roman" w:hAnsi="Arial" w:cs="Arial"/>
                <w:color w:val="000000"/>
                <w:sz w:val="18"/>
                <w:szCs w:val="18"/>
                <w:lang w:eastAsia="sl-SI"/>
              </w:rPr>
              <w:t xml:space="preserve">, za </w:t>
            </w:r>
            <w:proofErr w:type="spellStart"/>
            <w:r w:rsidR="002E0246" w:rsidRPr="002E0246">
              <w:rPr>
                <w:rFonts w:ascii="Arial" w:eastAsia="Times New Roman" w:hAnsi="Arial" w:cs="Arial"/>
                <w:color w:val="000000"/>
                <w:sz w:val="18"/>
                <w:szCs w:val="18"/>
                <w:lang w:eastAsia="sl-SI"/>
              </w:rPr>
              <w:t>pozicioniranje</w:t>
            </w:r>
            <w:proofErr w:type="spellEnd"/>
            <w:r w:rsidR="002E0246" w:rsidRPr="002E0246">
              <w:rPr>
                <w:rFonts w:ascii="Arial" w:eastAsia="Times New Roman" w:hAnsi="Arial" w:cs="Arial"/>
                <w:color w:val="000000"/>
                <w:sz w:val="18"/>
                <w:szCs w:val="18"/>
                <w:lang w:eastAsia="sl-SI"/>
              </w:rPr>
              <w:t xml:space="preserve"> in podporo noge v </w:t>
            </w:r>
            <w:proofErr w:type="spellStart"/>
            <w:r w:rsidR="002E0246" w:rsidRPr="002E0246">
              <w:rPr>
                <w:rFonts w:ascii="Arial" w:eastAsia="Times New Roman" w:hAnsi="Arial" w:cs="Arial"/>
                <w:color w:val="000000"/>
                <w:sz w:val="18"/>
                <w:szCs w:val="18"/>
                <w:lang w:eastAsia="sl-SI"/>
              </w:rPr>
              <w:t>litotomskem</w:t>
            </w:r>
            <w:proofErr w:type="spellEnd"/>
            <w:r w:rsidR="002E0246" w:rsidRPr="002E0246">
              <w:rPr>
                <w:rFonts w:ascii="Arial" w:eastAsia="Times New Roman" w:hAnsi="Arial" w:cs="Arial"/>
                <w:color w:val="000000"/>
                <w:sz w:val="18"/>
                <w:szCs w:val="18"/>
                <w:lang w:eastAsia="sl-SI"/>
              </w:rPr>
              <w:t xml:space="preserve"> položaju, nastavljivo s pnevmatsko oporo, opora za stopalo in meča se samodejno prilagodi, ko je položaj noge nameščen, upravljanje z eno roko, škornji z podaljšanimi stranskimi oporami</w:t>
            </w:r>
          </w:p>
        </w:tc>
        <w:tc>
          <w:tcPr>
            <w:tcW w:w="724" w:type="dxa"/>
            <w:tcBorders>
              <w:top w:val="nil"/>
              <w:left w:val="nil"/>
              <w:bottom w:val="single" w:sz="4" w:space="0" w:color="auto"/>
              <w:right w:val="single" w:sz="4" w:space="0" w:color="auto"/>
            </w:tcBorders>
            <w:vAlign w:val="center"/>
            <w:hideMark/>
          </w:tcPr>
          <w:p w14:paraId="565EE723"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r w:rsidR="002E0246" w:rsidRPr="002E0246" w14:paraId="4D4C2ABD" w14:textId="77777777" w:rsidTr="002E0246">
        <w:trPr>
          <w:trHeight w:val="375"/>
        </w:trPr>
        <w:tc>
          <w:tcPr>
            <w:tcW w:w="8672" w:type="dxa"/>
            <w:tcBorders>
              <w:top w:val="nil"/>
              <w:left w:val="single" w:sz="4" w:space="0" w:color="auto"/>
              <w:bottom w:val="single" w:sz="4" w:space="0" w:color="auto"/>
              <w:right w:val="single" w:sz="4" w:space="0" w:color="auto"/>
            </w:tcBorders>
            <w:vAlign w:val="center"/>
            <w:hideMark/>
          </w:tcPr>
          <w:p w14:paraId="5A2DD1F0" w14:textId="4C54B7A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1.3.3 </w:t>
            </w:r>
            <w:r w:rsidR="002E0246" w:rsidRPr="002E0246">
              <w:rPr>
                <w:rFonts w:ascii="Arial" w:eastAsia="Times New Roman" w:hAnsi="Arial" w:cs="Arial"/>
                <w:b/>
                <w:bCs/>
                <w:color w:val="000000"/>
                <w:sz w:val="18"/>
                <w:szCs w:val="18"/>
                <w:lang w:eastAsia="sl-SI"/>
              </w:rPr>
              <w:t>Kolenski podporniki</w:t>
            </w:r>
            <w:r w:rsidR="002E0246" w:rsidRPr="002E0246">
              <w:rPr>
                <w:rFonts w:ascii="Arial" w:eastAsia="Times New Roman" w:hAnsi="Arial" w:cs="Arial"/>
                <w:color w:val="000000"/>
                <w:sz w:val="18"/>
                <w:szCs w:val="18"/>
                <w:lang w:eastAsia="sl-SI"/>
              </w:rPr>
              <w:t xml:space="preserve">, klasični po </w:t>
            </w:r>
            <w:proofErr w:type="spellStart"/>
            <w:r w:rsidR="002E0246" w:rsidRPr="002E0246">
              <w:rPr>
                <w:rFonts w:ascii="Arial" w:eastAsia="Times New Roman" w:hAnsi="Arial" w:cs="Arial"/>
                <w:color w:val="000000"/>
                <w:sz w:val="18"/>
                <w:szCs w:val="18"/>
                <w:lang w:eastAsia="sl-SI"/>
              </w:rPr>
              <w:t>Goeplu</w:t>
            </w:r>
            <w:proofErr w:type="spellEnd"/>
          </w:p>
        </w:tc>
        <w:tc>
          <w:tcPr>
            <w:tcW w:w="724" w:type="dxa"/>
            <w:tcBorders>
              <w:top w:val="nil"/>
              <w:left w:val="nil"/>
              <w:bottom w:val="single" w:sz="4" w:space="0" w:color="auto"/>
              <w:right w:val="single" w:sz="4" w:space="0" w:color="auto"/>
            </w:tcBorders>
            <w:vAlign w:val="center"/>
            <w:hideMark/>
          </w:tcPr>
          <w:p w14:paraId="2ADBCCCA"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2 kos</w:t>
            </w:r>
          </w:p>
        </w:tc>
      </w:tr>
      <w:tr w:rsidR="002E0246" w:rsidRPr="002E0246" w14:paraId="0D54FF2F" w14:textId="77777777" w:rsidTr="002E0246">
        <w:trPr>
          <w:trHeight w:val="750"/>
        </w:trPr>
        <w:tc>
          <w:tcPr>
            <w:tcW w:w="8672" w:type="dxa"/>
            <w:tcBorders>
              <w:top w:val="nil"/>
              <w:left w:val="single" w:sz="4" w:space="0" w:color="auto"/>
              <w:bottom w:val="single" w:sz="4" w:space="0" w:color="auto"/>
              <w:right w:val="single" w:sz="4" w:space="0" w:color="auto"/>
            </w:tcBorders>
            <w:vAlign w:val="center"/>
            <w:hideMark/>
          </w:tcPr>
          <w:p w14:paraId="7E1067D4" w14:textId="4EEFF73F"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1.3.4 </w:t>
            </w:r>
            <w:proofErr w:type="spellStart"/>
            <w:r w:rsidR="002E0246" w:rsidRPr="002E0246">
              <w:rPr>
                <w:rFonts w:ascii="Arial" w:eastAsia="Times New Roman" w:hAnsi="Arial" w:cs="Arial"/>
                <w:b/>
                <w:bCs/>
                <w:color w:val="000000"/>
                <w:sz w:val="18"/>
                <w:szCs w:val="18"/>
                <w:lang w:eastAsia="sl-SI"/>
              </w:rPr>
              <w:t>Anestezijski</w:t>
            </w:r>
            <w:proofErr w:type="spellEnd"/>
            <w:r w:rsidR="002E0246" w:rsidRPr="002E0246">
              <w:rPr>
                <w:rFonts w:ascii="Arial" w:eastAsia="Times New Roman" w:hAnsi="Arial" w:cs="Arial"/>
                <w:b/>
                <w:bCs/>
                <w:color w:val="000000"/>
                <w:sz w:val="18"/>
                <w:szCs w:val="18"/>
                <w:lang w:eastAsia="sl-SI"/>
              </w:rPr>
              <w:t xml:space="preserve"> zaslon </w:t>
            </w:r>
            <w:r w:rsidR="002E0246" w:rsidRPr="002E0246">
              <w:rPr>
                <w:rFonts w:ascii="Arial" w:eastAsia="Times New Roman" w:hAnsi="Arial" w:cs="Arial"/>
                <w:color w:val="000000"/>
                <w:sz w:val="18"/>
                <w:szCs w:val="18"/>
                <w:lang w:eastAsia="sl-SI"/>
              </w:rPr>
              <w:t>–  za držanje zaves pri operacijskih posegih (razmejitev op polje/</w:t>
            </w:r>
            <w:proofErr w:type="spellStart"/>
            <w:r w:rsidR="002E0246" w:rsidRPr="002E0246">
              <w:rPr>
                <w:rFonts w:ascii="Arial" w:eastAsia="Times New Roman" w:hAnsi="Arial" w:cs="Arial"/>
                <w:color w:val="000000"/>
                <w:sz w:val="18"/>
                <w:szCs w:val="18"/>
                <w:lang w:eastAsia="sl-SI"/>
              </w:rPr>
              <w:t>anestezijsko</w:t>
            </w:r>
            <w:proofErr w:type="spellEnd"/>
            <w:r w:rsidR="002E0246" w:rsidRPr="002E0246">
              <w:rPr>
                <w:rFonts w:ascii="Arial" w:eastAsia="Times New Roman" w:hAnsi="Arial" w:cs="Arial"/>
                <w:color w:val="000000"/>
                <w:sz w:val="18"/>
                <w:szCs w:val="18"/>
                <w:lang w:eastAsia="sl-SI"/>
              </w:rPr>
              <w:t xml:space="preserve"> polje)</w:t>
            </w:r>
          </w:p>
        </w:tc>
        <w:tc>
          <w:tcPr>
            <w:tcW w:w="724" w:type="dxa"/>
            <w:tcBorders>
              <w:top w:val="nil"/>
              <w:left w:val="nil"/>
              <w:bottom w:val="single" w:sz="4" w:space="0" w:color="auto"/>
              <w:right w:val="single" w:sz="4" w:space="0" w:color="auto"/>
            </w:tcBorders>
            <w:vAlign w:val="center"/>
            <w:hideMark/>
          </w:tcPr>
          <w:p w14:paraId="566C21A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16774F09" w14:textId="77777777" w:rsidTr="002E0246">
        <w:trPr>
          <w:trHeight w:val="1125"/>
        </w:trPr>
        <w:tc>
          <w:tcPr>
            <w:tcW w:w="8672" w:type="dxa"/>
            <w:tcBorders>
              <w:top w:val="nil"/>
              <w:left w:val="single" w:sz="4" w:space="0" w:color="auto"/>
              <w:bottom w:val="single" w:sz="4" w:space="0" w:color="auto"/>
              <w:right w:val="single" w:sz="4" w:space="0" w:color="auto"/>
            </w:tcBorders>
            <w:vAlign w:val="center"/>
            <w:hideMark/>
          </w:tcPr>
          <w:p w14:paraId="10CE61EE" w14:textId="5A9F05DB"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1.3.5 </w:t>
            </w:r>
            <w:r w:rsidR="002E0246" w:rsidRPr="002E0246">
              <w:rPr>
                <w:rFonts w:ascii="Arial" w:eastAsia="Times New Roman" w:hAnsi="Arial" w:cs="Arial"/>
                <w:b/>
                <w:bCs/>
                <w:color w:val="000000"/>
                <w:sz w:val="18"/>
                <w:szCs w:val="18"/>
                <w:lang w:eastAsia="sl-SI"/>
              </w:rPr>
              <w:t>Ščitnik za roko</w:t>
            </w:r>
            <w:r w:rsidR="002E0246" w:rsidRPr="002E0246">
              <w:rPr>
                <w:rFonts w:ascii="Arial" w:eastAsia="Times New Roman" w:hAnsi="Arial" w:cs="Arial"/>
                <w:color w:val="000000"/>
                <w:sz w:val="18"/>
                <w:szCs w:val="18"/>
                <w:lang w:eastAsia="sl-SI"/>
              </w:rPr>
              <w:t xml:space="preserve">, L oblike, za </w:t>
            </w:r>
            <w:proofErr w:type="spellStart"/>
            <w:r w:rsidR="002E0246" w:rsidRPr="002E0246">
              <w:rPr>
                <w:rFonts w:ascii="Arial" w:eastAsia="Times New Roman" w:hAnsi="Arial" w:cs="Arial"/>
                <w:color w:val="000000"/>
                <w:sz w:val="18"/>
                <w:szCs w:val="18"/>
                <w:lang w:eastAsia="sl-SI"/>
              </w:rPr>
              <w:t>pozicioniranje</w:t>
            </w:r>
            <w:proofErr w:type="spellEnd"/>
            <w:r w:rsidR="002E0246" w:rsidRPr="002E0246">
              <w:rPr>
                <w:rFonts w:ascii="Arial" w:eastAsia="Times New Roman" w:hAnsi="Arial" w:cs="Arial"/>
                <w:color w:val="000000"/>
                <w:sz w:val="18"/>
                <w:szCs w:val="18"/>
                <w:lang w:eastAsia="sl-SI"/>
              </w:rPr>
              <w:t xml:space="preserve"> in pritrditev pacientove roke, narejen iz nerjavnega jekla in SFC blazino, dim. 250 x 190 x 450 mm</w:t>
            </w:r>
          </w:p>
        </w:tc>
        <w:tc>
          <w:tcPr>
            <w:tcW w:w="724" w:type="dxa"/>
            <w:tcBorders>
              <w:top w:val="nil"/>
              <w:left w:val="nil"/>
              <w:bottom w:val="single" w:sz="4" w:space="0" w:color="auto"/>
              <w:right w:val="single" w:sz="4" w:space="0" w:color="auto"/>
            </w:tcBorders>
            <w:vAlign w:val="center"/>
            <w:hideMark/>
          </w:tcPr>
          <w:p w14:paraId="588F8F3F"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00E51F13" w14:textId="77777777" w:rsidTr="002E0246">
        <w:trPr>
          <w:trHeight w:val="1125"/>
        </w:trPr>
        <w:tc>
          <w:tcPr>
            <w:tcW w:w="8672" w:type="dxa"/>
            <w:tcBorders>
              <w:top w:val="nil"/>
              <w:left w:val="single" w:sz="4" w:space="0" w:color="auto"/>
              <w:bottom w:val="single" w:sz="4" w:space="0" w:color="auto"/>
              <w:right w:val="single" w:sz="4" w:space="0" w:color="auto"/>
            </w:tcBorders>
            <w:vAlign w:val="center"/>
            <w:hideMark/>
          </w:tcPr>
          <w:p w14:paraId="7A1FDC5D" w14:textId="3415BBE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1.3.6 </w:t>
            </w:r>
            <w:r w:rsidR="002E0246" w:rsidRPr="002E0246">
              <w:rPr>
                <w:rFonts w:ascii="Arial" w:eastAsia="Times New Roman" w:hAnsi="Arial" w:cs="Arial"/>
                <w:b/>
                <w:bCs/>
                <w:color w:val="000000"/>
                <w:sz w:val="18"/>
                <w:szCs w:val="18"/>
                <w:lang w:eastAsia="sl-SI"/>
              </w:rPr>
              <w:t>Deska za roko (dolžine cca 400-500mm)</w:t>
            </w:r>
            <w:r w:rsidR="002E0246" w:rsidRPr="002E0246">
              <w:rPr>
                <w:rFonts w:ascii="Arial" w:eastAsia="Times New Roman" w:hAnsi="Arial" w:cs="Arial"/>
                <w:color w:val="000000"/>
                <w:sz w:val="18"/>
                <w:szCs w:val="18"/>
                <w:lang w:eastAsia="sl-SI"/>
              </w:rPr>
              <w:t>, - Individualno nastavljiv, možnost obračanja in prilagajanja po dolžini in višini, vdolbinasta oblika podporne blazinice varno nameščanje</w:t>
            </w:r>
          </w:p>
        </w:tc>
        <w:tc>
          <w:tcPr>
            <w:tcW w:w="724" w:type="dxa"/>
            <w:tcBorders>
              <w:top w:val="nil"/>
              <w:left w:val="nil"/>
              <w:bottom w:val="single" w:sz="4" w:space="0" w:color="auto"/>
              <w:right w:val="single" w:sz="4" w:space="0" w:color="auto"/>
            </w:tcBorders>
            <w:vAlign w:val="center"/>
            <w:hideMark/>
          </w:tcPr>
          <w:p w14:paraId="3355E2A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18FA9EB5" w14:textId="77777777" w:rsidTr="002E0246">
        <w:trPr>
          <w:trHeight w:val="750"/>
        </w:trPr>
        <w:tc>
          <w:tcPr>
            <w:tcW w:w="8672" w:type="dxa"/>
            <w:tcBorders>
              <w:top w:val="nil"/>
              <w:left w:val="single" w:sz="4" w:space="0" w:color="auto"/>
              <w:bottom w:val="single" w:sz="4" w:space="0" w:color="auto"/>
              <w:right w:val="single" w:sz="4" w:space="0" w:color="auto"/>
            </w:tcBorders>
            <w:vAlign w:val="center"/>
            <w:hideMark/>
          </w:tcPr>
          <w:p w14:paraId="70E5DFC9" w14:textId="7B58720E"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1.3.7 </w:t>
            </w:r>
            <w:r w:rsidR="002E0246" w:rsidRPr="002E0246">
              <w:rPr>
                <w:rFonts w:ascii="Arial" w:eastAsia="Times New Roman" w:hAnsi="Arial" w:cs="Arial"/>
                <w:b/>
                <w:bCs/>
                <w:color w:val="000000"/>
                <w:sz w:val="18"/>
                <w:szCs w:val="18"/>
                <w:lang w:eastAsia="sl-SI"/>
              </w:rPr>
              <w:t>Dodatek za razširitev op plošče</w:t>
            </w:r>
            <w:r w:rsidR="002E0246" w:rsidRPr="002E0246">
              <w:rPr>
                <w:rFonts w:ascii="Arial" w:eastAsia="Times New Roman" w:hAnsi="Arial" w:cs="Arial"/>
                <w:color w:val="000000"/>
                <w:sz w:val="18"/>
                <w:szCs w:val="18"/>
                <w:lang w:eastAsia="sl-SI"/>
              </w:rPr>
              <w:t xml:space="preserve"> – dolga, širina x dolžina: vsaj 100 x 300 mm, s pritrdilno sponko</w:t>
            </w:r>
          </w:p>
        </w:tc>
        <w:tc>
          <w:tcPr>
            <w:tcW w:w="724" w:type="dxa"/>
            <w:tcBorders>
              <w:top w:val="nil"/>
              <w:left w:val="nil"/>
              <w:bottom w:val="single" w:sz="4" w:space="0" w:color="auto"/>
              <w:right w:val="single" w:sz="4" w:space="0" w:color="auto"/>
            </w:tcBorders>
            <w:vAlign w:val="center"/>
            <w:hideMark/>
          </w:tcPr>
          <w:p w14:paraId="3DC71197"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r w:rsidR="002E0246" w:rsidRPr="002E0246" w14:paraId="2A05F9BF" w14:textId="77777777" w:rsidTr="002E0246">
        <w:trPr>
          <w:trHeight w:val="750"/>
        </w:trPr>
        <w:tc>
          <w:tcPr>
            <w:tcW w:w="8672" w:type="dxa"/>
            <w:tcBorders>
              <w:top w:val="nil"/>
              <w:left w:val="single" w:sz="4" w:space="0" w:color="auto"/>
              <w:bottom w:val="single" w:sz="4" w:space="0" w:color="auto"/>
              <w:right w:val="single" w:sz="4" w:space="0" w:color="auto"/>
            </w:tcBorders>
            <w:vAlign w:val="center"/>
            <w:hideMark/>
          </w:tcPr>
          <w:p w14:paraId="61A738DA" w14:textId="134C2A1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1.3.8 </w:t>
            </w:r>
            <w:r w:rsidR="002E0246" w:rsidRPr="002E0246">
              <w:rPr>
                <w:rFonts w:ascii="Arial" w:eastAsia="Times New Roman" w:hAnsi="Arial" w:cs="Arial"/>
                <w:b/>
                <w:bCs/>
                <w:color w:val="000000"/>
                <w:sz w:val="18"/>
                <w:szCs w:val="18"/>
                <w:lang w:eastAsia="sl-SI"/>
              </w:rPr>
              <w:t xml:space="preserve">Dodatek za razširitev op plošče </w:t>
            </w:r>
            <w:r w:rsidR="002E0246" w:rsidRPr="002E0246">
              <w:rPr>
                <w:rFonts w:ascii="Arial" w:eastAsia="Times New Roman" w:hAnsi="Arial" w:cs="Arial"/>
                <w:color w:val="000000"/>
                <w:sz w:val="18"/>
                <w:szCs w:val="18"/>
                <w:lang w:eastAsia="sl-SI"/>
              </w:rPr>
              <w:t>– kratka, širina x dolžina: vsaj 100 x 200 mm, s pritrdilno sponko</w:t>
            </w:r>
          </w:p>
        </w:tc>
        <w:tc>
          <w:tcPr>
            <w:tcW w:w="724" w:type="dxa"/>
            <w:tcBorders>
              <w:top w:val="nil"/>
              <w:left w:val="nil"/>
              <w:bottom w:val="single" w:sz="4" w:space="0" w:color="auto"/>
              <w:right w:val="single" w:sz="4" w:space="0" w:color="auto"/>
            </w:tcBorders>
            <w:vAlign w:val="center"/>
            <w:hideMark/>
          </w:tcPr>
          <w:p w14:paraId="673CFEC0"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r w:rsidR="002E0246" w:rsidRPr="002E0246" w14:paraId="0A4DF619" w14:textId="77777777" w:rsidTr="002E0246">
        <w:trPr>
          <w:trHeight w:val="375"/>
        </w:trPr>
        <w:tc>
          <w:tcPr>
            <w:tcW w:w="8672" w:type="dxa"/>
            <w:tcBorders>
              <w:top w:val="nil"/>
              <w:left w:val="single" w:sz="4" w:space="0" w:color="auto"/>
              <w:bottom w:val="single" w:sz="4" w:space="0" w:color="auto"/>
              <w:right w:val="single" w:sz="4" w:space="0" w:color="auto"/>
            </w:tcBorders>
            <w:vAlign w:val="center"/>
            <w:hideMark/>
          </w:tcPr>
          <w:p w14:paraId="424AE0BD" w14:textId="08CDEF30"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1.3.9 </w:t>
            </w:r>
            <w:r w:rsidR="002E0246" w:rsidRPr="002E0246">
              <w:rPr>
                <w:rFonts w:ascii="Arial" w:eastAsia="Times New Roman" w:hAnsi="Arial" w:cs="Arial"/>
                <w:b/>
                <w:bCs/>
                <w:color w:val="000000"/>
                <w:sz w:val="18"/>
                <w:szCs w:val="18"/>
                <w:lang w:eastAsia="sl-SI"/>
              </w:rPr>
              <w:t>Zapestnik</w:t>
            </w:r>
            <w:r w:rsidR="002E0246" w:rsidRPr="002E0246">
              <w:rPr>
                <w:rFonts w:ascii="Arial" w:eastAsia="Times New Roman" w:hAnsi="Arial" w:cs="Arial"/>
                <w:color w:val="000000"/>
                <w:sz w:val="18"/>
                <w:szCs w:val="18"/>
                <w:lang w:eastAsia="sl-SI"/>
              </w:rPr>
              <w:t xml:space="preserve">/manšeta za roko z </w:t>
            </w:r>
            <w:proofErr w:type="spellStart"/>
            <w:r w:rsidR="002E0246" w:rsidRPr="002E0246">
              <w:rPr>
                <w:rFonts w:ascii="Arial" w:eastAsia="Times New Roman" w:hAnsi="Arial" w:cs="Arial"/>
                <w:color w:val="000000"/>
                <w:sz w:val="18"/>
                <w:szCs w:val="18"/>
                <w:lang w:eastAsia="sl-SI"/>
              </w:rPr>
              <w:t>Velcro</w:t>
            </w:r>
            <w:proofErr w:type="spellEnd"/>
            <w:r w:rsidR="002E0246" w:rsidRPr="002E0246">
              <w:rPr>
                <w:rFonts w:ascii="Arial" w:eastAsia="Times New Roman" w:hAnsi="Arial" w:cs="Arial"/>
                <w:color w:val="000000"/>
                <w:sz w:val="18"/>
                <w:szCs w:val="18"/>
                <w:lang w:eastAsia="sl-SI"/>
              </w:rPr>
              <w:t xml:space="preserve"> pasom</w:t>
            </w:r>
          </w:p>
        </w:tc>
        <w:tc>
          <w:tcPr>
            <w:tcW w:w="724" w:type="dxa"/>
            <w:tcBorders>
              <w:top w:val="nil"/>
              <w:left w:val="nil"/>
              <w:bottom w:val="single" w:sz="4" w:space="0" w:color="auto"/>
              <w:right w:val="single" w:sz="4" w:space="0" w:color="auto"/>
            </w:tcBorders>
            <w:vAlign w:val="center"/>
            <w:hideMark/>
          </w:tcPr>
          <w:p w14:paraId="4D9C9005"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01320D9F" w14:textId="77777777" w:rsidTr="002E0246">
        <w:trPr>
          <w:trHeight w:val="1125"/>
        </w:trPr>
        <w:tc>
          <w:tcPr>
            <w:tcW w:w="8672" w:type="dxa"/>
            <w:tcBorders>
              <w:top w:val="nil"/>
              <w:left w:val="single" w:sz="4" w:space="0" w:color="auto"/>
              <w:bottom w:val="single" w:sz="4" w:space="0" w:color="auto"/>
              <w:right w:val="single" w:sz="4" w:space="0" w:color="auto"/>
            </w:tcBorders>
            <w:vAlign w:val="center"/>
            <w:hideMark/>
          </w:tcPr>
          <w:p w14:paraId="6BE6CE3C" w14:textId="516B6946"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1.3.10 </w:t>
            </w:r>
            <w:r w:rsidR="002E0246" w:rsidRPr="002E0246">
              <w:rPr>
                <w:rFonts w:ascii="Arial" w:eastAsia="Times New Roman" w:hAnsi="Arial" w:cs="Arial"/>
                <w:b/>
                <w:bCs/>
                <w:color w:val="000000"/>
                <w:sz w:val="18"/>
                <w:szCs w:val="18"/>
                <w:lang w:eastAsia="sl-SI"/>
              </w:rPr>
              <w:t>Adapter za kolenske opornike</w:t>
            </w:r>
            <w:r w:rsidR="002E0246" w:rsidRPr="002E0246">
              <w:rPr>
                <w:rFonts w:ascii="Arial" w:eastAsia="Times New Roman" w:hAnsi="Arial" w:cs="Arial"/>
                <w:color w:val="000000"/>
                <w:sz w:val="18"/>
                <w:szCs w:val="18"/>
                <w:lang w:eastAsia="sl-SI"/>
              </w:rPr>
              <w:t>, za namestitev v osnovno ploščo, v predelu nog, z elektronsko detekcijo nastavitev naklona opornikov</w:t>
            </w:r>
          </w:p>
        </w:tc>
        <w:tc>
          <w:tcPr>
            <w:tcW w:w="724" w:type="dxa"/>
            <w:tcBorders>
              <w:top w:val="nil"/>
              <w:left w:val="nil"/>
              <w:bottom w:val="single" w:sz="4" w:space="0" w:color="auto"/>
              <w:right w:val="single" w:sz="4" w:space="0" w:color="auto"/>
            </w:tcBorders>
            <w:vAlign w:val="center"/>
            <w:hideMark/>
          </w:tcPr>
          <w:p w14:paraId="1082B3A2"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r w:rsidR="002E0246" w:rsidRPr="002E0246" w14:paraId="12504F1D" w14:textId="77777777" w:rsidTr="002E0246">
        <w:trPr>
          <w:trHeight w:val="750"/>
        </w:trPr>
        <w:tc>
          <w:tcPr>
            <w:tcW w:w="8672" w:type="dxa"/>
            <w:tcBorders>
              <w:top w:val="nil"/>
              <w:left w:val="single" w:sz="4" w:space="0" w:color="auto"/>
              <w:bottom w:val="nil"/>
              <w:right w:val="single" w:sz="4" w:space="0" w:color="auto"/>
            </w:tcBorders>
            <w:vAlign w:val="center"/>
            <w:hideMark/>
          </w:tcPr>
          <w:p w14:paraId="78412FFA" w14:textId="4A048C7F"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 xml:space="preserve">1.3.11 </w:t>
            </w:r>
            <w:r w:rsidR="002E0246" w:rsidRPr="002E0246">
              <w:rPr>
                <w:rFonts w:ascii="Arial" w:eastAsia="Times New Roman" w:hAnsi="Arial" w:cs="Arial"/>
                <w:b/>
                <w:bCs/>
                <w:color w:val="000000"/>
                <w:sz w:val="18"/>
                <w:szCs w:val="18"/>
                <w:lang w:eastAsia="sl-SI"/>
              </w:rPr>
              <w:t>Podpornik za rame</w:t>
            </w:r>
            <w:r w:rsidR="002E0246" w:rsidRPr="002E0246">
              <w:rPr>
                <w:rFonts w:ascii="Arial" w:eastAsia="Times New Roman" w:hAnsi="Arial" w:cs="Arial"/>
                <w:color w:val="000000"/>
                <w:sz w:val="18"/>
                <w:szCs w:val="18"/>
                <w:lang w:eastAsia="sl-SI"/>
              </w:rPr>
              <w:t xml:space="preserve"> v </w:t>
            </w:r>
            <w:proofErr w:type="spellStart"/>
            <w:r w:rsidR="002E0246" w:rsidRPr="002E0246">
              <w:rPr>
                <w:rFonts w:ascii="Arial" w:eastAsia="Times New Roman" w:hAnsi="Arial" w:cs="Arial"/>
                <w:color w:val="000000"/>
                <w:sz w:val="18"/>
                <w:szCs w:val="18"/>
                <w:lang w:eastAsia="sl-SI"/>
              </w:rPr>
              <w:t>Trendelenburg</w:t>
            </w:r>
            <w:proofErr w:type="spellEnd"/>
            <w:r w:rsidR="002E0246" w:rsidRPr="002E0246">
              <w:rPr>
                <w:rFonts w:ascii="Arial" w:eastAsia="Times New Roman" w:hAnsi="Arial" w:cs="Arial"/>
                <w:color w:val="000000"/>
                <w:sz w:val="18"/>
                <w:szCs w:val="18"/>
                <w:lang w:eastAsia="sl-SI"/>
              </w:rPr>
              <w:t xml:space="preserve"> položaju, dim. cca 100 x 210 mm</w:t>
            </w:r>
          </w:p>
        </w:tc>
        <w:tc>
          <w:tcPr>
            <w:tcW w:w="724" w:type="dxa"/>
            <w:tcBorders>
              <w:top w:val="nil"/>
              <w:left w:val="nil"/>
              <w:bottom w:val="nil"/>
              <w:right w:val="single" w:sz="4" w:space="0" w:color="auto"/>
            </w:tcBorders>
            <w:vAlign w:val="center"/>
            <w:hideMark/>
          </w:tcPr>
          <w:p w14:paraId="77DA71E5"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par</w:t>
            </w:r>
          </w:p>
        </w:tc>
      </w:tr>
    </w:tbl>
    <w:p w14:paraId="43AC3FCA" w14:textId="77777777" w:rsidR="002E0246" w:rsidRDefault="002E0246">
      <w:r>
        <w:br w:type="page"/>
      </w:r>
    </w:p>
    <w:tbl>
      <w:tblPr>
        <w:tblW w:w="9396" w:type="dxa"/>
        <w:tblCellMar>
          <w:left w:w="70" w:type="dxa"/>
          <w:right w:w="70" w:type="dxa"/>
        </w:tblCellMar>
        <w:tblLook w:val="04A0" w:firstRow="1" w:lastRow="0" w:firstColumn="1" w:lastColumn="0" w:noHBand="0" w:noVBand="1"/>
      </w:tblPr>
      <w:tblGrid>
        <w:gridCol w:w="8672"/>
        <w:gridCol w:w="724"/>
      </w:tblGrid>
      <w:tr w:rsidR="002E0246" w:rsidRPr="002E0246" w14:paraId="52337C19" w14:textId="77777777" w:rsidTr="002E0246">
        <w:trPr>
          <w:trHeight w:val="750"/>
        </w:trPr>
        <w:tc>
          <w:tcPr>
            <w:tcW w:w="8672" w:type="dxa"/>
            <w:tcBorders>
              <w:top w:val="single" w:sz="4" w:space="0" w:color="auto"/>
              <w:left w:val="single" w:sz="4" w:space="0" w:color="auto"/>
              <w:bottom w:val="nil"/>
              <w:right w:val="nil"/>
            </w:tcBorders>
            <w:shd w:val="clear" w:color="000000" w:fill="EAEDF1"/>
            <w:noWrap/>
            <w:vAlign w:val="bottom"/>
            <w:hideMark/>
          </w:tcPr>
          <w:p w14:paraId="2DF7B4D2" w14:textId="5D69ECBF" w:rsidR="002E0246" w:rsidRPr="002E0246" w:rsidRDefault="002E0246" w:rsidP="002E0246">
            <w:pPr>
              <w:spacing w:after="0" w:line="240" w:lineRule="auto"/>
              <w:rPr>
                <w:rFonts w:ascii="Arial" w:eastAsia="Times New Roman" w:hAnsi="Arial" w:cs="Arial"/>
                <w:b/>
                <w:bCs/>
                <w:color w:val="000000"/>
                <w:sz w:val="18"/>
                <w:szCs w:val="18"/>
                <w:lang w:eastAsia="sl-SI"/>
              </w:rPr>
            </w:pPr>
            <w:r w:rsidRPr="002E0246">
              <w:rPr>
                <w:rFonts w:ascii="Arial" w:eastAsia="Times New Roman" w:hAnsi="Arial" w:cs="Arial"/>
                <w:b/>
                <w:bCs/>
                <w:color w:val="000000"/>
                <w:sz w:val="18"/>
                <w:szCs w:val="18"/>
                <w:lang w:eastAsia="sl-SI"/>
              </w:rPr>
              <w:lastRenderedPageBreak/>
              <w:t>1.4 STANDARDNI TRANSPORTER Z NASTAVITVIJO TREDELENBURG NAGIBA</w:t>
            </w:r>
          </w:p>
        </w:tc>
        <w:tc>
          <w:tcPr>
            <w:tcW w:w="724" w:type="dxa"/>
            <w:tcBorders>
              <w:top w:val="single" w:sz="4" w:space="0" w:color="auto"/>
              <w:left w:val="nil"/>
              <w:bottom w:val="nil"/>
              <w:right w:val="single" w:sz="4" w:space="0" w:color="auto"/>
            </w:tcBorders>
            <w:vAlign w:val="center"/>
            <w:hideMark/>
          </w:tcPr>
          <w:p w14:paraId="12E0B95A"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1 kos</w:t>
            </w:r>
          </w:p>
        </w:tc>
      </w:tr>
      <w:tr w:rsidR="002E0246" w:rsidRPr="002E0246" w14:paraId="7CB47381" w14:textId="77777777" w:rsidTr="002E0246">
        <w:trPr>
          <w:trHeight w:val="375"/>
        </w:trPr>
        <w:tc>
          <w:tcPr>
            <w:tcW w:w="8672" w:type="dxa"/>
            <w:tcBorders>
              <w:top w:val="nil"/>
              <w:left w:val="single" w:sz="4" w:space="0" w:color="auto"/>
              <w:bottom w:val="nil"/>
              <w:right w:val="nil"/>
            </w:tcBorders>
            <w:vAlign w:val="center"/>
            <w:hideMark/>
          </w:tcPr>
          <w:p w14:paraId="1C2CB316" w14:textId="0F10CD13"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1.4.1 </w:t>
            </w:r>
            <w:r w:rsidR="002E0246" w:rsidRPr="002E0246">
              <w:rPr>
                <w:rFonts w:ascii="Arial" w:eastAsia="Times New Roman" w:hAnsi="Arial" w:cs="Arial"/>
                <w:color w:val="000000"/>
                <w:sz w:val="18"/>
                <w:szCs w:val="18"/>
                <w:lang w:eastAsia="sl-SI"/>
              </w:rPr>
              <w:t>Transporter mora ustrezati OP stebru in OP ploščam</w:t>
            </w:r>
          </w:p>
        </w:tc>
        <w:tc>
          <w:tcPr>
            <w:tcW w:w="724" w:type="dxa"/>
            <w:tcBorders>
              <w:top w:val="nil"/>
              <w:left w:val="nil"/>
              <w:bottom w:val="nil"/>
              <w:right w:val="single" w:sz="4" w:space="0" w:color="auto"/>
            </w:tcBorders>
            <w:vAlign w:val="center"/>
            <w:hideMark/>
          </w:tcPr>
          <w:p w14:paraId="79DF0AF6"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10450C76" w14:textId="77777777" w:rsidTr="002E0246">
        <w:trPr>
          <w:trHeight w:val="375"/>
        </w:trPr>
        <w:tc>
          <w:tcPr>
            <w:tcW w:w="8672" w:type="dxa"/>
            <w:tcBorders>
              <w:top w:val="nil"/>
              <w:left w:val="single" w:sz="4" w:space="0" w:color="auto"/>
              <w:bottom w:val="nil"/>
              <w:right w:val="nil"/>
            </w:tcBorders>
            <w:vAlign w:val="center"/>
            <w:hideMark/>
          </w:tcPr>
          <w:p w14:paraId="31C00AAF" w14:textId="419B0FA6"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1.4.2 </w:t>
            </w:r>
            <w:r w:rsidR="002E0246" w:rsidRPr="002E0246">
              <w:rPr>
                <w:rFonts w:ascii="Arial" w:eastAsia="Times New Roman" w:hAnsi="Arial" w:cs="Arial"/>
                <w:color w:val="000000"/>
                <w:sz w:val="18"/>
                <w:szCs w:val="18"/>
                <w:lang w:eastAsia="sl-SI"/>
              </w:rPr>
              <w:t xml:space="preserve">Nastavljiv položaj </w:t>
            </w:r>
            <w:proofErr w:type="spellStart"/>
            <w:r w:rsidR="002E0246" w:rsidRPr="002E0246">
              <w:rPr>
                <w:rFonts w:ascii="Arial" w:eastAsia="Times New Roman" w:hAnsi="Arial" w:cs="Arial"/>
                <w:color w:val="000000"/>
                <w:sz w:val="18"/>
                <w:szCs w:val="18"/>
                <w:lang w:eastAsia="sl-SI"/>
              </w:rPr>
              <w:t>tredelenburg</w:t>
            </w:r>
            <w:proofErr w:type="spellEnd"/>
            <w:r w:rsidR="002E0246" w:rsidRPr="002E0246">
              <w:rPr>
                <w:rFonts w:ascii="Arial" w:eastAsia="Times New Roman" w:hAnsi="Arial" w:cs="Arial"/>
                <w:color w:val="000000"/>
                <w:sz w:val="18"/>
                <w:szCs w:val="18"/>
                <w:lang w:eastAsia="sl-SI"/>
              </w:rPr>
              <w:t>/</w:t>
            </w:r>
            <w:proofErr w:type="spellStart"/>
            <w:r w:rsidR="002E0246" w:rsidRPr="002E0246">
              <w:rPr>
                <w:rFonts w:ascii="Arial" w:eastAsia="Times New Roman" w:hAnsi="Arial" w:cs="Arial"/>
                <w:color w:val="000000"/>
                <w:sz w:val="18"/>
                <w:szCs w:val="18"/>
                <w:lang w:eastAsia="sl-SI"/>
              </w:rPr>
              <w:t>antitredelenburg</w:t>
            </w:r>
            <w:proofErr w:type="spellEnd"/>
            <w:r w:rsidR="002E0246" w:rsidRPr="002E0246">
              <w:rPr>
                <w:rFonts w:ascii="Arial" w:eastAsia="Times New Roman" w:hAnsi="Arial" w:cs="Arial"/>
                <w:color w:val="000000"/>
                <w:sz w:val="18"/>
                <w:szCs w:val="18"/>
                <w:lang w:eastAsia="sl-SI"/>
              </w:rPr>
              <w:t xml:space="preserve"> do 15°</w:t>
            </w:r>
          </w:p>
        </w:tc>
        <w:tc>
          <w:tcPr>
            <w:tcW w:w="724" w:type="dxa"/>
            <w:tcBorders>
              <w:top w:val="nil"/>
              <w:left w:val="nil"/>
              <w:bottom w:val="nil"/>
              <w:right w:val="single" w:sz="4" w:space="0" w:color="auto"/>
            </w:tcBorders>
            <w:vAlign w:val="center"/>
            <w:hideMark/>
          </w:tcPr>
          <w:p w14:paraId="2F66A7ED"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F54A1D1" w14:textId="77777777" w:rsidTr="002E0246">
        <w:trPr>
          <w:trHeight w:val="375"/>
        </w:trPr>
        <w:tc>
          <w:tcPr>
            <w:tcW w:w="8672" w:type="dxa"/>
            <w:tcBorders>
              <w:top w:val="nil"/>
              <w:left w:val="single" w:sz="4" w:space="0" w:color="auto"/>
              <w:bottom w:val="nil"/>
              <w:right w:val="nil"/>
            </w:tcBorders>
            <w:vAlign w:val="center"/>
            <w:hideMark/>
          </w:tcPr>
          <w:p w14:paraId="43FBCAC8" w14:textId="29138466"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1.4.3 </w:t>
            </w:r>
            <w:r w:rsidR="002E0246" w:rsidRPr="002E0246">
              <w:rPr>
                <w:rFonts w:ascii="Arial" w:eastAsia="Times New Roman" w:hAnsi="Arial" w:cs="Arial"/>
                <w:color w:val="000000"/>
                <w:sz w:val="18"/>
                <w:szCs w:val="18"/>
                <w:lang w:eastAsia="sl-SI"/>
              </w:rPr>
              <w:t>Material: nerjaveče jeklo ali litina odporna na dezinfekcijo</w:t>
            </w:r>
          </w:p>
        </w:tc>
        <w:tc>
          <w:tcPr>
            <w:tcW w:w="724" w:type="dxa"/>
            <w:tcBorders>
              <w:top w:val="nil"/>
              <w:left w:val="nil"/>
              <w:bottom w:val="nil"/>
              <w:right w:val="single" w:sz="4" w:space="0" w:color="auto"/>
            </w:tcBorders>
            <w:vAlign w:val="center"/>
            <w:hideMark/>
          </w:tcPr>
          <w:p w14:paraId="2D9F322D"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57532F04" w14:textId="77777777" w:rsidTr="002E0246">
        <w:trPr>
          <w:trHeight w:val="1125"/>
        </w:trPr>
        <w:tc>
          <w:tcPr>
            <w:tcW w:w="8672" w:type="dxa"/>
            <w:tcBorders>
              <w:top w:val="nil"/>
              <w:left w:val="single" w:sz="4" w:space="0" w:color="auto"/>
              <w:bottom w:val="nil"/>
              <w:right w:val="nil"/>
            </w:tcBorders>
            <w:vAlign w:val="center"/>
            <w:hideMark/>
          </w:tcPr>
          <w:p w14:paraId="7CD0B4FA" w14:textId="3FB907CB"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1.4.4 </w:t>
            </w:r>
            <w:r w:rsidR="002E0246" w:rsidRPr="002E0246">
              <w:rPr>
                <w:rFonts w:ascii="Arial" w:eastAsia="Times New Roman" w:hAnsi="Arial" w:cs="Arial"/>
                <w:color w:val="000000"/>
                <w:sz w:val="18"/>
                <w:szCs w:val="18"/>
                <w:lang w:eastAsia="sl-SI"/>
              </w:rPr>
              <w:t xml:space="preserve">OP plošča se mora avtomatsko zakleniti na </w:t>
            </w:r>
            <w:proofErr w:type="spellStart"/>
            <w:r w:rsidR="002E0246" w:rsidRPr="002E0246">
              <w:rPr>
                <w:rFonts w:ascii="Arial" w:eastAsia="Times New Roman" w:hAnsi="Arial" w:cs="Arial"/>
                <w:color w:val="000000"/>
                <w:sz w:val="18"/>
                <w:szCs w:val="18"/>
                <w:lang w:eastAsia="sl-SI"/>
              </w:rPr>
              <w:t>transporter.Zaklepanje</w:t>
            </w:r>
            <w:proofErr w:type="spellEnd"/>
            <w:r w:rsidR="002E0246" w:rsidRPr="002E0246">
              <w:rPr>
                <w:rFonts w:ascii="Arial" w:eastAsia="Times New Roman" w:hAnsi="Arial" w:cs="Arial"/>
                <w:color w:val="000000"/>
                <w:sz w:val="18"/>
                <w:szCs w:val="18"/>
                <w:lang w:eastAsia="sl-SI"/>
              </w:rPr>
              <w:t xml:space="preserve"> plošče na OP steber je avtomatsko brez kakršne koli dodatne interakcije</w:t>
            </w:r>
          </w:p>
        </w:tc>
        <w:tc>
          <w:tcPr>
            <w:tcW w:w="724" w:type="dxa"/>
            <w:tcBorders>
              <w:top w:val="nil"/>
              <w:left w:val="nil"/>
              <w:bottom w:val="nil"/>
              <w:right w:val="single" w:sz="4" w:space="0" w:color="auto"/>
            </w:tcBorders>
            <w:vAlign w:val="center"/>
            <w:hideMark/>
          </w:tcPr>
          <w:p w14:paraId="6DBBC3C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2A5F764D" w14:textId="77777777" w:rsidTr="002E0246">
        <w:trPr>
          <w:trHeight w:val="375"/>
        </w:trPr>
        <w:tc>
          <w:tcPr>
            <w:tcW w:w="8672" w:type="dxa"/>
            <w:tcBorders>
              <w:top w:val="nil"/>
              <w:left w:val="single" w:sz="4" w:space="0" w:color="auto"/>
              <w:bottom w:val="nil"/>
              <w:right w:val="nil"/>
            </w:tcBorders>
            <w:vAlign w:val="center"/>
            <w:hideMark/>
          </w:tcPr>
          <w:p w14:paraId="2D3F986D" w14:textId="72942151"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1.4.5 </w:t>
            </w:r>
            <w:r w:rsidR="002E0246" w:rsidRPr="002E0246">
              <w:rPr>
                <w:rFonts w:ascii="Arial" w:eastAsia="Times New Roman" w:hAnsi="Arial" w:cs="Arial"/>
                <w:color w:val="000000"/>
                <w:sz w:val="18"/>
                <w:szCs w:val="18"/>
                <w:lang w:eastAsia="sl-SI"/>
              </w:rPr>
              <w:t>Premikanje transporterja v vseh smereh</w:t>
            </w:r>
          </w:p>
        </w:tc>
        <w:tc>
          <w:tcPr>
            <w:tcW w:w="724" w:type="dxa"/>
            <w:tcBorders>
              <w:top w:val="nil"/>
              <w:left w:val="nil"/>
              <w:bottom w:val="nil"/>
              <w:right w:val="single" w:sz="4" w:space="0" w:color="auto"/>
            </w:tcBorders>
            <w:vAlign w:val="center"/>
            <w:hideMark/>
          </w:tcPr>
          <w:p w14:paraId="7BC75D9E"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18B605B1" w14:textId="77777777" w:rsidTr="002E0246">
        <w:trPr>
          <w:trHeight w:val="375"/>
        </w:trPr>
        <w:tc>
          <w:tcPr>
            <w:tcW w:w="8672" w:type="dxa"/>
            <w:tcBorders>
              <w:top w:val="nil"/>
              <w:left w:val="single" w:sz="4" w:space="0" w:color="auto"/>
              <w:bottom w:val="nil"/>
              <w:right w:val="nil"/>
            </w:tcBorders>
            <w:vAlign w:val="center"/>
            <w:hideMark/>
          </w:tcPr>
          <w:p w14:paraId="2B4A4436" w14:textId="15292C41"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1.4.6 </w:t>
            </w:r>
            <w:r w:rsidR="002E0246" w:rsidRPr="002E0246">
              <w:rPr>
                <w:rFonts w:ascii="Arial" w:eastAsia="Times New Roman" w:hAnsi="Arial" w:cs="Arial"/>
                <w:color w:val="000000"/>
                <w:sz w:val="18"/>
                <w:szCs w:val="18"/>
                <w:lang w:eastAsia="sl-SI"/>
              </w:rPr>
              <w:t>Centralni zavorni sistem za kolesa</w:t>
            </w:r>
          </w:p>
        </w:tc>
        <w:tc>
          <w:tcPr>
            <w:tcW w:w="724" w:type="dxa"/>
            <w:tcBorders>
              <w:top w:val="nil"/>
              <w:left w:val="nil"/>
              <w:bottom w:val="nil"/>
              <w:right w:val="single" w:sz="4" w:space="0" w:color="auto"/>
            </w:tcBorders>
            <w:vAlign w:val="center"/>
            <w:hideMark/>
          </w:tcPr>
          <w:p w14:paraId="5B279618"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1197FF94" w14:textId="77777777" w:rsidTr="002E0246">
        <w:trPr>
          <w:trHeight w:val="375"/>
        </w:trPr>
        <w:tc>
          <w:tcPr>
            <w:tcW w:w="8672" w:type="dxa"/>
            <w:tcBorders>
              <w:top w:val="nil"/>
              <w:left w:val="single" w:sz="4" w:space="0" w:color="auto"/>
              <w:bottom w:val="nil"/>
              <w:right w:val="nil"/>
            </w:tcBorders>
            <w:vAlign w:val="center"/>
            <w:hideMark/>
          </w:tcPr>
          <w:p w14:paraId="1A050B27" w14:textId="4DD4E51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1.4.7 </w:t>
            </w:r>
            <w:r w:rsidR="002E0246" w:rsidRPr="002E0246">
              <w:rPr>
                <w:rFonts w:ascii="Arial" w:eastAsia="Times New Roman" w:hAnsi="Arial" w:cs="Arial"/>
                <w:color w:val="000000"/>
                <w:sz w:val="18"/>
                <w:szCs w:val="18"/>
                <w:lang w:eastAsia="sl-SI"/>
              </w:rPr>
              <w:t>Fiksiranje smeri vožnje preko petega kolesa</w:t>
            </w:r>
          </w:p>
        </w:tc>
        <w:tc>
          <w:tcPr>
            <w:tcW w:w="724" w:type="dxa"/>
            <w:tcBorders>
              <w:top w:val="nil"/>
              <w:left w:val="nil"/>
              <w:bottom w:val="nil"/>
              <w:right w:val="single" w:sz="4" w:space="0" w:color="auto"/>
            </w:tcBorders>
            <w:vAlign w:val="center"/>
            <w:hideMark/>
          </w:tcPr>
          <w:p w14:paraId="4E89A55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6C3261C4" w14:textId="77777777" w:rsidTr="002E0246">
        <w:trPr>
          <w:trHeight w:val="750"/>
        </w:trPr>
        <w:tc>
          <w:tcPr>
            <w:tcW w:w="8672" w:type="dxa"/>
            <w:tcBorders>
              <w:top w:val="nil"/>
              <w:left w:val="single" w:sz="4" w:space="0" w:color="auto"/>
              <w:bottom w:val="nil"/>
              <w:right w:val="nil"/>
            </w:tcBorders>
            <w:vAlign w:val="center"/>
            <w:hideMark/>
          </w:tcPr>
          <w:p w14:paraId="0F347A81" w14:textId="49375C34"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1.4.8 </w:t>
            </w:r>
            <w:r w:rsidR="002E0246" w:rsidRPr="002E0246">
              <w:rPr>
                <w:rFonts w:ascii="Arial" w:eastAsia="Times New Roman" w:hAnsi="Arial" w:cs="Arial"/>
                <w:color w:val="000000"/>
                <w:sz w:val="18"/>
                <w:szCs w:val="18"/>
                <w:lang w:eastAsia="sl-SI"/>
              </w:rPr>
              <w:t>Transporter mora omogočati premik op stebra po višini z nožnim stikalom (proste roke medicinskega osebja)</w:t>
            </w:r>
          </w:p>
        </w:tc>
        <w:tc>
          <w:tcPr>
            <w:tcW w:w="724" w:type="dxa"/>
            <w:tcBorders>
              <w:top w:val="nil"/>
              <w:left w:val="nil"/>
              <w:bottom w:val="nil"/>
              <w:right w:val="single" w:sz="4" w:space="0" w:color="auto"/>
            </w:tcBorders>
            <w:vAlign w:val="center"/>
            <w:hideMark/>
          </w:tcPr>
          <w:p w14:paraId="6B4C6101"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r w:rsidR="002E0246" w:rsidRPr="002E0246" w14:paraId="4C973A54" w14:textId="77777777" w:rsidTr="002E0246">
        <w:trPr>
          <w:trHeight w:val="750"/>
        </w:trPr>
        <w:tc>
          <w:tcPr>
            <w:tcW w:w="8672" w:type="dxa"/>
            <w:tcBorders>
              <w:top w:val="nil"/>
              <w:left w:val="single" w:sz="4" w:space="0" w:color="auto"/>
              <w:bottom w:val="single" w:sz="4" w:space="0" w:color="auto"/>
              <w:right w:val="nil"/>
            </w:tcBorders>
            <w:vAlign w:val="center"/>
            <w:hideMark/>
          </w:tcPr>
          <w:p w14:paraId="63DD8686" w14:textId="6CD7A762" w:rsidR="002E0246" w:rsidRPr="002E0246" w:rsidRDefault="00BB53C9" w:rsidP="002E0246">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1.4.9 </w:t>
            </w:r>
            <w:r w:rsidR="002E0246" w:rsidRPr="002E0246">
              <w:rPr>
                <w:rFonts w:ascii="Arial" w:eastAsia="Times New Roman" w:hAnsi="Arial" w:cs="Arial"/>
                <w:color w:val="000000"/>
                <w:sz w:val="18"/>
                <w:szCs w:val="18"/>
                <w:lang w:eastAsia="sl-SI"/>
              </w:rPr>
              <w:t xml:space="preserve">Antistatična dvojna kolesa, rotirajoča 360°, premera vsaj 150 mm  </w:t>
            </w:r>
          </w:p>
        </w:tc>
        <w:tc>
          <w:tcPr>
            <w:tcW w:w="724" w:type="dxa"/>
            <w:tcBorders>
              <w:top w:val="nil"/>
              <w:left w:val="nil"/>
              <w:bottom w:val="single" w:sz="4" w:space="0" w:color="auto"/>
              <w:right w:val="single" w:sz="4" w:space="0" w:color="auto"/>
            </w:tcBorders>
            <w:vAlign w:val="center"/>
            <w:hideMark/>
          </w:tcPr>
          <w:p w14:paraId="447EB94B" w14:textId="77777777" w:rsidR="002E0246" w:rsidRPr="002E0246" w:rsidRDefault="002E0246" w:rsidP="002E0246">
            <w:pPr>
              <w:spacing w:after="0" w:line="240" w:lineRule="auto"/>
              <w:jc w:val="center"/>
              <w:rPr>
                <w:rFonts w:ascii="Arial" w:eastAsia="Times New Roman" w:hAnsi="Arial" w:cs="Arial"/>
                <w:color w:val="000000"/>
                <w:sz w:val="18"/>
                <w:szCs w:val="18"/>
                <w:lang w:eastAsia="sl-SI"/>
              </w:rPr>
            </w:pPr>
            <w:r w:rsidRPr="002E0246">
              <w:rPr>
                <w:rFonts w:ascii="Arial" w:eastAsia="Times New Roman" w:hAnsi="Arial" w:cs="Arial"/>
                <w:color w:val="000000"/>
                <w:sz w:val="18"/>
                <w:szCs w:val="18"/>
                <w:lang w:eastAsia="sl-SI"/>
              </w:rPr>
              <w:t> </w:t>
            </w:r>
          </w:p>
        </w:tc>
      </w:tr>
    </w:tbl>
    <w:p w14:paraId="644C10E2" w14:textId="77777777" w:rsidR="001F538F" w:rsidRDefault="001F538F"/>
    <w:tbl>
      <w:tblPr>
        <w:tblW w:w="8560" w:type="dxa"/>
        <w:tblCellMar>
          <w:left w:w="70" w:type="dxa"/>
          <w:right w:w="70" w:type="dxa"/>
        </w:tblCellMar>
        <w:tblLook w:val="04A0" w:firstRow="1" w:lastRow="0" w:firstColumn="1" w:lastColumn="0" w:noHBand="0" w:noVBand="1"/>
      </w:tblPr>
      <w:tblGrid>
        <w:gridCol w:w="7800"/>
        <w:gridCol w:w="422"/>
        <w:gridCol w:w="338"/>
      </w:tblGrid>
      <w:tr w:rsidR="00D25B1D" w:rsidRPr="00D25B1D" w14:paraId="7D342A8F" w14:textId="77777777" w:rsidTr="00497EBC">
        <w:trPr>
          <w:trHeight w:val="750"/>
        </w:trPr>
        <w:tc>
          <w:tcPr>
            <w:tcW w:w="8222" w:type="dxa"/>
            <w:gridSpan w:val="2"/>
            <w:tcBorders>
              <w:top w:val="nil"/>
              <w:left w:val="nil"/>
              <w:bottom w:val="nil"/>
              <w:right w:val="nil"/>
            </w:tcBorders>
            <w:vAlign w:val="center"/>
            <w:hideMark/>
          </w:tcPr>
          <w:p w14:paraId="6D0CA00E" w14:textId="385BF16F" w:rsidR="00D25B1D" w:rsidRPr="00D25B1D" w:rsidRDefault="00D25B1D" w:rsidP="00D25B1D">
            <w:pPr>
              <w:spacing w:after="0" w:line="240" w:lineRule="auto"/>
              <w:rPr>
                <w:rFonts w:ascii="Arial" w:eastAsia="Times New Roman" w:hAnsi="Arial" w:cs="Arial"/>
                <w:b/>
                <w:bCs/>
                <w:color w:val="000000"/>
                <w:sz w:val="18"/>
                <w:szCs w:val="18"/>
                <w:lang w:eastAsia="sl-SI"/>
              </w:rPr>
            </w:pPr>
            <w:r w:rsidRPr="00D25B1D">
              <w:rPr>
                <w:rFonts w:ascii="Arial" w:eastAsia="Times New Roman" w:hAnsi="Arial" w:cs="Arial"/>
                <w:b/>
                <w:bCs/>
                <w:color w:val="000000"/>
                <w:sz w:val="18"/>
                <w:szCs w:val="18"/>
                <w:lang w:eastAsia="sl-SI"/>
              </w:rPr>
              <w:t>2. OPERACIJSKA MIZA MOBILNA ZA POTREBE ORL OPERACIJSKE</w:t>
            </w:r>
            <w:r w:rsidR="00497EBC">
              <w:rPr>
                <w:rFonts w:ascii="Arial" w:eastAsia="Times New Roman" w:hAnsi="Arial" w:cs="Arial"/>
                <w:b/>
                <w:bCs/>
                <w:color w:val="000000"/>
                <w:sz w:val="18"/>
                <w:szCs w:val="18"/>
                <w:lang w:eastAsia="sl-SI"/>
              </w:rPr>
              <w:t xml:space="preserve"> DVORANE (OP MIZA 2)</w:t>
            </w:r>
          </w:p>
        </w:tc>
        <w:tc>
          <w:tcPr>
            <w:tcW w:w="338" w:type="dxa"/>
            <w:tcBorders>
              <w:top w:val="nil"/>
              <w:left w:val="nil"/>
              <w:bottom w:val="nil"/>
              <w:right w:val="nil"/>
            </w:tcBorders>
            <w:noWrap/>
            <w:vAlign w:val="bottom"/>
            <w:hideMark/>
          </w:tcPr>
          <w:p w14:paraId="186531CC" w14:textId="77777777" w:rsidR="00D25B1D" w:rsidRPr="00D25B1D" w:rsidRDefault="00D25B1D" w:rsidP="00D25B1D">
            <w:pPr>
              <w:spacing w:after="0" w:line="240" w:lineRule="auto"/>
              <w:rPr>
                <w:rFonts w:ascii="Arial" w:eastAsia="Times New Roman" w:hAnsi="Arial" w:cs="Arial"/>
                <w:b/>
                <w:bCs/>
                <w:color w:val="000000"/>
                <w:sz w:val="18"/>
                <w:szCs w:val="18"/>
                <w:lang w:eastAsia="sl-SI"/>
              </w:rPr>
            </w:pPr>
          </w:p>
        </w:tc>
      </w:tr>
      <w:tr w:rsidR="00D25B1D" w:rsidRPr="00D25B1D" w14:paraId="6FC2C927" w14:textId="77777777" w:rsidTr="00D25B1D">
        <w:trPr>
          <w:trHeight w:val="375"/>
        </w:trPr>
        <w:tc>
          <w:tcPr>
            <w:tcW w:w="7800" w:type="dxa"/>
            <w:tcBorders>
              <w:top w:val="single" w:sz="4" w:space="0" w:color="auto"/>
              <w:left w:val="single" w:sz="4" w:space="0" w:color="auto"/>
              <w:bottom w:val="nil"/>
              <w:right w:val="nil"/>
            </w:tcBorders>
            <w:shd w:val="clear" w:color="000000" w:fill="EAEDF1"/>
            <w:noWrap/>
            <w:vAlign w:val="center"/>
            <w:hideMark/>
          </w:tcPr>
          <w:p w14:paraId="5551ACC7" w14:textId="77777777" w:rsidR="00D25B1D" w:rsidRPr="00D25B1D" w:rsidRDefault="00D25B1D" w:rsidP="00D25B1D">
            <w:pPr>
              <w:spacing w:after="0" w:line="240" w:lineRule="auto"/>
              <w:rPr>
                <w:rFonts w:ascii="Arial" w:eastAsia="Times New Roman" w:hAnsi="Arial" w:cs="Arial"/>
                <w:b/>
                <w:bCs/>
                <w:color w:val="000000"/>
                <w:sz w:val="18"/>
                <w:szCs w:val="18"/>
                <w:lang w:eastAsia="sl-SI"/>
              </w:rPr>
            </w:pPr>
            <w:r w:rsidRPr="00D25B1D">
              <w:rPr>
                <w:rFonts w:ascii="Arial" w:eastAsia="Times New Roman" w:hAnsi="Arial" w:cs="Arial"/>
                <w:b/>
                <w:bCs/>
                <w:color w:val="000000"/>
                <w:sz w:val="18"/>
                <w:szCs w:val="18"/>
                <w:lang w:eastAsia="sl-SI"/>
              </w:rPr>
              <w:t>2.1 OPERACIJSKA MIZA MOBILNA</w:t>
            </w:r>
          </w:p>
        </w:tc>
        <w:tc>
          <w:tcPr>
            <w:tcW w:w="760" w:type="dxa"/>
            <w:gridSpan w:val="2"/>
            <w:tcBorders>
              <w:top w:val="single" w:sz="4" w:space="0" w:color="auto"/>
              <w:left w:val="nil"/>
              <w:bottom w:val="nil"/>
              <w:right w:val="single" w:sz="4" w:space="0" w:color="auto"/>
            </w:tcBorders>
            <w:shd w:val="clear" w:color="000000" w:fill="EAEDF1"/>
            <w:noWrap/>
            <w:vAlign w:val="center"/>
            <w:hideMark/>
          </w:tcPr>
          <w:p w14:paraId="395E3FCF" w14:textId="77777777" w:rsidR="00D25B1D" w:rsidRPr="00D25B1D" w:rsidRDefault="00D25B1D" w:rsidP="00D25B1D">
            <w:pPr>
              <w:spacing w:after="0" w:line="240" w:lineRule="auto"/>
              <w:jc w:val="center"/>
              <w:rPr>
                <w:rFonts w:ascii="Arial" w:eastAsia="Times New Roman" w:hAnsi="Arial" w:cs="Arial"/>
                <w:b/>
                <w:bCs/>
                <w:color w:val="000000"/>
                <w:sz w:val="18"/>
                <w:szCs w:val="18"/>
                <w:lang w:eastAsia="sl-SI"/>
              </w:rPr>
            </w:pPr>
            <w:r w:rsidRPr="00D25B1D">
              <w:rPr>
                <w:rFonts w:ascii="Arial" w:eastAsia="Times New Roman" w:hAnsi="Arial" w:cs="Arial"/>
                <w:b/>
                <w:bCs/>
                <w:color w:val="000000"/>
                <w:sz w:val="18"/>
                <w:szCs w:val="18"/>
                <w:lang w:eastAsia="sl-SI"/>
              </w:rPr>
              <w:t>1 kos</w:t>
            </w:r>
          </w:p>
        </w:tc>
      </w:tr>
      <w:tr w:rsidR="00D25B1D" w:rsidRPr="00D25B1D" w14:paraId="4C2578EE" w14:textId="77777777" w:rsidTr="00D25B1D">
        <w:trPr>
          <w:trHeight w:val="1125"/>
        </w:trPr>
        <w:tc>
          <w:tcPr>
            <w:tcW w:w="7800" w:type="dxa"/>
            <w:tcBorders>
              <w:top w:val="nil"/>
              <w:left w:val="single" w:sz="4" w:space="0" w:color="auto"/>
              <w:bottom w:val="nil"/>
              <w:right w:val="nil"/>
            </w:tcBorders>
            <w:vAlign w:val="center"/>
            <w:hideMark/>
          </w:tcPr>
          <w:p w14:paraId="1EABDF05" w14:textId="0308516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 </w:t>
            </w:r>
            <w:r w:rsidR="00D25B1D" w:rsidRPr="00D25B1D">
              <w:rPr>
                <w:rFonts w:ascii="Arial" w:eastAsia="Times New Roman" w:hAnsi="Arial" w:cs="Arial"/>
                <w:color w:val="000000"/>
                <w:sz w:val="18"/>
                <w:szCs w:val="18"/>
                <w:lang w:eastAsia="sl-SI"/>
              </w:rPr>
              <w:t>OP miza naj zajema: vzglavna plošča, hrbtna plošča, sedežna plošča z ginekološkim izrezom in nožna plošča za ginekološke posege</w:t>
            </w:r>
          </w:p>
        </w:tc>
        <w:tc>
          <w:tcPr>
            <w:tcW w:w="760" w:type="dxa"/>
            <w:gridSpan w:val="2"/>
            <w:tcBorders>
              <w:top w:val="nil"/>
              <w:left w:val="nil"/>
              <w:bottom w:val="nil"/>
              <w:right w:val="single" w:sz="4" w:space="0" w:color="auto"/>
            </w:tcBorders>
            <w:vAlign w:val="center"/>
            <w:hideMark/>
          </w:tcPr>
          <w:p w14:paraId="4297946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E064144" w14:textId="77777777" w:rsidTr="00D25B1D">
        <w:trPr>
          <w:trHeight w:val="750"/>
        </w:trPr>
        <w:tc>
          <w:tcPr>
            <w:tcW w:w="7800" w:type="dxa"/>
            <w:tcBorders>
              <w:top w:val="nil"/>
              <w:left w:val="single" w:sz="4" w:space="0" w:color="auto"/>
              <w:bottom w:val="nil"/>
              <w:right w:val="nil"/>
            </w:tcBorders>
            <w:vAlign w:val="center"/>
            <w:hideMark/>
          </w:tcPr>
          <w:p w14:paraId="549D14CE" w14:textId="2C7CBED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 </w:t>
            </w:r>
            <w:r w:rsidR="00D25B1D" w:rsidRPr="00D25B1D">
              <w:rPr>
                <w:rFonts w:ascii="Arial" w:eastAsia="Times New Roman" w:hAnsi="Arial" w:cs="Arial"/>
                <w:color w:val="000000"/>
                <w:sz w:val="18"/>
                <w:szCs w:val="18"/>
                <w:lang w:eastAsia="sl-SI"/>
              </w:rPr>
              <w:t>Vzglavna, hrbtna, sedežna, in nožna plošča se morajo uravnavati z elektrohidravličnim pogonom (motorni pogon).</w:t>
            </w:r>
          </w:p>
        </w:tc>
        <w:tc>
          <w:tcPr>
            <w:tcW w:w="760" w:type="dxa"/>
            <w:gridSpan w:val="2"/>
            <w:tcBorders>
              <w:top w:val="nil"/>
              <w:left w:val="nil"/>
              <w:bottom w:val="nil"/>
              <w:right w:val="single" w:sz="4" w:space="0" w:color="auto"/>
            </w:tcBorders>
            <w:vAlign w:val="center"/>
            <w:hideMark/>
          </w:tcPr>
          <w:p w14:paraId="29341494"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4FB91A6" w14:textId="77777777" w:rsidTr="00D25B1D">
        <w:trPr>
          <w:trHeight w:val="375"/>
        </w:trPr>
        <w:tc>
          <w:tcPr>
            <w:tcW w:w="7800" w:type="dxa"/>
            <w:tcBorders>
              <w:top w:val="nil"/>
              <w:left w:val="single" w:sz="4" w:space="0" w:color="auto"/>
              <w:bottom w:val="nil"/>
              <w:right w:val="nil"/>
            </w:tcBorders>
            <w:vAlign w:val="center"/>
            <w:hideMark/>
          </w:tcPr>
          <w:p w14:paraId="61029CD3" w14:textId="31B8CC78"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 </w:t>
            </w:r>
            <w:r w:rsidR="00D25B1D" w:rsidRPr="00D25B1D">
              <w:rPr>
                <w:rFonts w:ascii="Arial" w:eastAsia="Times New Roman" w:hAnsi="Arial" w:cs="Arial"/>
                <w:color w:val="000000"/>
                <w:sz w:val="18"/>
                <w:szCs w:val="18"/>
                <w:lang w:eastAsia="sl-SI"/>
              </w:rPr>
              <w:t xml:space="preserve">Mobilna modularna operacijska miza namenjena za </w:t>
            </w:r>
            <w:proofErr w:type="spellStart"/>
            <w:r w:rsidR="00D25B1D" w:rsidRPr="00D25B1D">
              <w:rPr>
                <w:rFonts w:ascii="Arial" w:eastAsia="Times New Roman" w:hAnsi="Arial" w:cs="Arial"/>
                <w:color w:val="000000"/>
                <w:sz w:val="18"/>
                <w:szCs w:val="18"/>
                <w:lang w:eastAsia="sl-SI"/>
              </w:rPr>
              <w:t>orl</w:t>
            </w:r>
            <w:proofErr w:type="spellEnd"/>
            <w:r w:rsidR="00D25B1D" w:rsidRPr="00D25B1D">
              <w:rPr>
                <w:rFonts w:ascii="Arial" w:eastAsia="Times New Roman" w:hAnsi="Arial" w:cs="Arial"/>
                <w:color w:val="000000"/>
                <w:sz w:val="18"/>
                <w:szCs w:val="18"/>
                <w:lang w:eastAsia="sl-SI"/>
              </w:rPr>
              <w:t xml:space="preserve"> kirurgijo.</w:t>
            </w:r>
          </w:p>
        </w:tc>
        <w:tc>
          <w:tcPr>
            <w:tcW w:w="760" w:type="dxa"/>
            <w:gridSpan w:val="2"/>
            <w:tcBorders>
              <w:top w:val="nil"/>
              <w:left w:val="nil"/>
              <w:bottom w:val="nil"/>
              <w:right w:val="single" w:sz="4" w:space="0" w:color="auto"/>
            </w:tcBorders>
            <w:vAlign w:val="center"/>
            <w:hideMark/>
          </w:tcPr>
          <w:p w14:paraId="3C4743A9"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A35C511" w14:textId="77777777" w:rsidTr="00D25B1D">
        <w:trPr>
          <w:trHeight w:val="375"/>
        </w:trPr>
        <w:tc>
          <w:tcPr>
            <w:tcW w:w="7800" w:type="dxa"/>
            <w:tcBorders>
              <w:top w:val="nil"/>
              <w:left w:val="single" w:sz="4" w:space="0" w:color="auto"/>
              <w:bottom w:val="nil"/>
              <w:right w:val="nil"/>
            </w:tcBorders>
            <w:vAlign w:val="center"/>
            <w:hideMark/>
          </w:tcPr>
          <w:p w14:paraId="120F4C53" w14:textId="202D5765"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2.1.4 </w:t>
            </w:r>
            <w:r w:rsidR="00D25B1D" w:rsidRPr="00D25B1D">
              <w:rPr>
                <w:rFonts w:ascii="Arial" w:eastAsia="Times New Roman" w:hAnsi="Arial" w:cs="Arial"/>
                <w:color w:val="000000"/>
                <w:sz w:val="18"/>
                <w:szCs w:val="18"/>
                <w:lang w:eastAsia="sl-SI"/>
              </w:rPr>
              <w:t>Miza naj ima elektrohidravlični pogon.</w:t>
            </w:r>
          </w:p>
        </w:tc>
        <w:tc>
          <w:tcPr>
            <w:tcW w:w="760" w:type="dxa"/>
            <w:gridSpan w:val="2"/>
            <w:tcBorders>
              <w:top w:val="nil"/>
              <w:left w:val="nil"/>
              <w:bottom w:val="nil"/>
              <w:right w:val="single" w:sz="4" w:space="0" w:color="auto"/>
            </w:tcBorders>
            <w:vAlign w:val="center"/>
            <w:hideMark/>
          </w:tcPr>
          <w:p w14:paraId="6FEFB669"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4C877A5" w14:textId="77777777" w:rsidTr="00D25B1D">
        <w:trPr>
          <w:trHeight w:val="375"/>
        </w:trPr>
        <w:tc>
          <w:tcPr>
            <w:tcW w:w="7800" w:type="dxa"/>
            <w:tcBorders>
              <w:top w:val="nil"/>
              <w:left w:val="single" w:sz="4" w:space="0" w:color="auto"/>
              <w:bottom w:val="nil"/>
              <w:right w:val="nil"/>
            </w:tcBorders>
            <w:vAlign w:val="center"/>
            <w:hideMark/>
          </w:tcPr>
          <w:p w14:paraId="5BD5FECE" w14:textId="4FBE396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2.1.5 </w:t>
            </w:r>
            <w:r w:rsidR="00D25B1D" w:rsidRPr="00D25B1D">
              <w:rPr>
                <w:rFonts w:ascii="Arial" w:eastAsia="Times New Roman" w:hAnsi="Arial" w:cs="Arial"/>
                <w:color w:val="000000"/>
                <w:sz w:val="18"/>
                <w:szCs w:val="18"/>
                <w:lang w:eastAsia="sl-SI"/>
              </w:rPr>
              <w:t>Oblazinjenje z debelino vsaj 80mm.</w:t>
            </w:r>
          </w:p>
        </w:tc>
        <w:tc>
          <w:tcPr>
            <w:tcW w:w="760" w:type="dxa"/>
            <w:gridSpan w:val="2"/>
            <w:tcBorders>
              <w:top w:val="nil"/>
              <w:left w:val="nil"/>
              <w:bottom w:val="nil"/>
              <w:right w:val="single" w:sz="4" w:space="0" w:color="auto"/>
            </w:tcBorders>
            <w:vAlign w:val="center"/>
            <w:hideMark/>
          </w:tcPr>
          <w:p w14:paraId="3B9D18A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61BC1FA" w14:textId="77777777" w:rsidTr="00D25B1D">
        <w:trPr>
          <w:trHeight w:val="750"/>
        </w:trPr>
        <w:tc>
          <w:tcPr>
            <w:tcW w:w="7800" w:type="dxa"/>
            <w:tcBorders>
              <w:top w:val="nil"/>
              <w:left w:val="single" w:sz="4" w:space="0" w:color="auto"/>
              <w:bottom w:val="nil"/>
              <w:right w:val="nil"/>
            </w:tcBorders>
            <w:vAlign w:val="center"/>
            <w:hideMark/>
          </w:tcPr>
          <w:p w14:paraId="69A2C3C4" w14:textId="765C763A"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2.1.6 </w:t>
            </w:r>
            <w:r w:rsidR="00D25B1D" w:rsidRPr="00D25B1D">
              <w:rPr>
                <w:rFonts w:ascii="Arial" w:eastAsia="Times New Roman" w:hAnsi="Arial" w:cs="Arial"/>
                <w:color w:val="000000"/>
                <w:sz w:val="18"/>
                <w:szCs w:val="18"/>
                <w:lang w:eastAsia="sl-SI"/>
              </w:rPr>
              <w:t>Oblazinjenje mora biti iz spominske pene, zunanji material oblazinjenja mora biti odporen na čistila in razkužila</w:t>
            </w:r>
          </w:p>
        </w:tc>
        <w:tc>
          <w:tcPr>
            <w:tcW w:w="760" w:type="dxa"/>
            <w:gridSpan w:val="2"/>
            <w:tcBorders>
              <w:top w:val="nil"/>
              <w:left w:val="nil"/>
              <w:bottom w:val="nil"/>
              <w:right w:val="single" w:sz="4" w:space="0" w:color="auto"/>
            </w:tcBorders>
            <w:vAlign w:val="center"/>
            <w:hideMark/>
          </w:tcPr>
          <w:p w14:paraId="243D1357"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7A27D8EA" w14:textId="77777777" w:rsidTr="00D25B1D">
        <w:trPr>
          <w:trHeight w:val="375"/>
        </w:trPr>
        <w:tc>
          <w:tcPr>
            <w:tcW w:w="7800" w:type="dxa"/>
            <w:tcBorders>
              <w:top w:val="nil"/>
              <w:left w:val="single" w:sz="4" w:space="0" w:color="auto"/>
              <w:bottom w:val="nil"/>
              <w:right w:val="nil"/>
            </w:tcBorders>
            <w:vAlign w:val="center"/>
            <w:hideMark/>
          </w:tcPr>
          <w:p w14:paraId="01ED77B4" w14:textId="60E69DD1"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2.1.7 </w:t>
            </w:r>
            <w:r w:rsidR="00D25B1D" w:rsidRPr="00D25B1D">
              <w:rPr>
                <w:rFonts w:ascii="Arial" w:eastAsia="Times New Roman" w:hAnsi="Arial" w:cs="Arial"/>
                <w:color w:val="000000"/>
                <w:sz w:val="18"/>
                <w:szCs w:val="18"/>
                <w:lang w:eastAsia="sl-SI"/>
              </w:rPr>
              <w:t>Stabilno ogrodje mize s štirimi dvojnimi kolesi.</w:t>
            </w:r>
          </w:p>
        </w:tc>
        <w:tc>
          <w:tcPr>
            <w:tcW w:w="760" w:type="dxa"/>
            <w:gridSpan w:val="2"/>
            <w:tcBorders>
              <w:top w:val="nil"/>
              <w:left w:val="nil"/>
              <w:bottom w:val="nil"/>
              <w:right w:val="single" w:sz="4" w:space="0" w:color="auto"/>
            </w:tcBorders>
            <w:vAlign w:val="center"/>
            <w:hideMark/>
          </w:tcPr>
          <w:p w14:paraId="0E15ECB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88B783B" w14:textId="77777777" w:rsidTr="00D25B1D">
        <w:trPr>
          <w:trHeight w:val="750"/>
        </w:trPr>
        <w:tc>
          <w:tcPr>
            <w:tcW w:w="7800" w:type="dxa"/>
            <w:tcBorders>
              <w:top w:val="nil"/>
              <w:left w:val="single" w:sz="4" w:space="0" w:color="auto"/>
              <w:bottom w:val="nil"/>
              <w:right w:val="nil"/>
            </w:tcBorders>
            <w:vAlign w:val="center"/>
            <w:hideMark/>
          </w:tcPr>
          <w:p w14:paraId="65B97A13" w14:textId="1459C56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2.1.8 </w:t>
            </w:r>
            <w:r w:rsidR="00D25B1D" w:rsidRPr="00D25B1D">
              <w:rPr>
                <w:rFonts w:ascii="Arial" w:eastAsia="Times New Roman" w:hAnsi="Arial" w:cs="Arial"/>
                <w:color w:val="000000"/>
                <w:sz w:val="18"/>
                <w:szCs w:val="18"/>
                <w:lang w:eastAsia="sl-SI"/>
              </w:rPr>
              <w:t>Zaklepanje mize naj bo elektronsko (s pritiskom na gumb se miza dviguje s podnožja na kolesih).</w:t>
            </w:r>
          </w:p>
        </w:tc>
        <w:tc>
          <w:tcPr>
            <w:tcW w:w="760" w:type="dxa"/>
            <w:gridSpan w:val="2"/>
            <w:tcBorders>
              <w:top w:val="nil"/>
              <w:left w:val="nil"/>
              <w:bottom w:val="nil"/>
              <w:right w:val="single" w:sz="4" w:space="0" w:color="auto"/>
            </w:tcBorders>
            <w:vAlign w:val="center"/>
            <w:hideMark/>
          </w:tcPr>
          <w:p w14:paraId="178D087E"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987B044" w14:textId="77777777" w:rsidTr="00D25B1D">
        <w:trPr>
          <w:trHeight w:val="375"/>
        </w:trPr>
        <w:tc>
          <w:tcPr>
            <w:tcW w:w="7800" w:type="dxa"/>
            <w:tcBorders>
              <w:top w:val="nil"/>
              <w:left w:val="single" w:sz="4" w:space="0" w:color="auto"/>
              <w:bottom w:val="nil"/>
              <w:right w:val="nil"/>
            </w:tcBorders>
            <w:vAlign w:val="center"/>
            <w:hideMark/>
          </w:tcPr>
          <w:p w14:paraId="39903A96" w14:textId="37850C9D"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2.1.9 </w:t>
            </w:r>
            <w:r w:rsidR="00D25B1D" w:rsidRPr="00D25B1D">
              <w:rPr>
                <w:rFonts w:ascii="Arial" w:eastAsia="Times New Roman" w:hAnsi="Arial" w:cs="Arial"/>
                <w:color w:val="000000"/>
                <w:sz w:val="18"/>
                <w:szCs w:val="18"/>
                <w:lang w:eastAsia="sl-SI"/>
              </w:rPr>
              <w:t>Upravljanje mize je mogoče preko kabelskega ali IR upravljalnika</w:t>
            </w:r>
          </w:p>
        </w:tc>
        <w:tc>
          <w:tcPr>
            <w:tcW w:w="760" w:type="dxa"/>
            <w:gridSpan w:val="2"/>
            <w:tcBorders>
              <w:top w:val="nil"/>
              <w:left w:val="nil"/>
              <w:bottom w:val="nil"/>
              <w:right w:val="single" w:sz="4" w:space="0" w:color="auto"/>
            </w:tcBorders>
            <w:vAlign w:val="center"/>
            <w:hideMark/>
          </w:tcPr>
          <w:p w14:paraId="6D246D7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14E630A" w14:textId="77777777" w:rsidTr="00D25B1D">
        <w:trPr>
          <w:trHeight w:val="375"/>
        </w:trPr>
        <w:tc>
          <w:tcPr>
            <w:tcW w:w="7800" w:type="dxa"/>
            <w:tcBorders>
              <w:top w:val="nil"/>
              <w:left w:val="single" w:sz="4" w:space="0" w:color="auto"/>
              <w:bottom w:val="nil"/>
              <w:right w:val="nil"/>
            </w:tcBorders>
            <w:vAlign w:val="center"/>
            <w:hideMark/>
          </w:tcPr>
          <w:p w14:paraId="5581F24D" w14:textId="2606438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2.1.10 </w:t>
            </w:r>
            <w:r w:rsidR="00D25B1D" w:rsidRPr="00D25B1D">
              <w:rPr>
                <w:rFonts w:ascii="Arial" w:eastAsia="Times New Roman" w:hAnsi="Arial" w:cs="Arial"/>
                <w:color w:val="000000"/>
                <w:sz w:val="18"/>
                <w:szCs w:val="18"/>
                <w:lang w:eastAsia="sl-SI"/>
              </w:rPr>
              <w:t>Motorizirano premikanje OP mize.</w:t>
            </w:r>
          </w:p>
        </w:tc>
        <w:tc>
          <w:tcPr>
            <w:tcW w:w="760" w:type="dxa"/>
            <w:gridSpan w:val="2"/>
            <w:tcBorders>
              <w:top w:val="nil"/>
              <w:left w:val="nil"/>
              <w:bottom w:val="nil"/>
              <w:right w:val="single" w:sz="4" w:space="0" w:color="auto"/>
            </w:tcBorders>
            <w:vAlign w:val="center"/>
            <w:hideMark/>
          </w:tcPr>
          <w:p w14:paraId="75394664"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27EA5DE" w14:textId="77777777" w:rsidTr="00D25B1D">
        <w:trPr>
          <w:trHeight w:val="1125"/>
        </w:trPr>
        <w:tc>
          <w:tcPr>
            <w:tcW w:w="7800" w:type="dxa"/>
            <w:tcBorders>
              <w:top w:val="nil"/>
              <w:left w:val="single" w:sz="4" w:space="0" w:color="auto"/>
              <w:bottom w:val="nil"/>
              <w:right w:val="nil"/>
            </w:tcBorders>
            <w:vAlign w:val="center"/>
            <w:hideMark/>
          </w:tcPr>
          <w:p w14:paraId="273A4216" w14:textId="296AB36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lastRenderedPageBreak/>
              <w:t xml:space="preserve">2.1.11 </w:t>
            </w:r>
            <w:r w:rsidR="00D25B1D" w:rsidRPr="00D25B1D">
              <w:rPr>
                <w:rFonts w:ascii="Arial" w:eastAsia="Times New Roman" w:hAnsi="Arial" w:cs="Arial"/>
                <w:color w:val="000000"/>
                <w:sz w:val="18"/>
                <w:szCs w:val="18"/>
                <w:lang w:eastAsia="sl-SI"/>
              </w:rPr>
              <w:t>Stabilna konstrukcija s 3 točkovnim položajem, miza se ob blokiranju spusti in doseže stik s tlemi s celotno površino podstavka, kolesa naj bodo potopna v podstavek.</w:t>
            </w:r>
          </w:p>
        </w:tc>
        <w:tc>
          <w:tcPr>
            <w:tcW w:w="760" w:type="dxa"/>
            <w:gridSpan w:val="2"/>
            <w:tcBorders>
              <w:top w:val="nil"/>
              <w:left w:val="nil"/>
              <w:bottom w:val="nil"/>
              <w:right w:val="single" w:sz="4" w:space="0" w:color="auto"/>
            </w:tcBorders>
            <w:vAlign w:val="center"/>
            <w:hideMark/>
          </w:tcPr>
          <w:p w14:paraId="01061C77"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1B4EF34" w14:textId="77777777" w:rsidTr="00D25B1D">
        <w:trPr>
          <w:trHeight w:val="375"/>
        </w:trPr>
        <w:tc>
          <w:tcPr>
            <w:tcW w:w="7800" w:type="dxa"/>
            <w:tcBorders>
              <w:top w:val="nil"/>
              <w:left w:val="single" w:sz="4" w:space="0" w:color="auto"/>
              <w:bottom w:val="nil"/>
              <w:right w:val="nil"/>
            </w:tcBorders>
            <w:vAlign w:val="center"/>
            <w:hideMark/>
          </w:tcPr>
          <w:p w14:paraId="2FAE2F09" w14:textId="5BBFF636"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2.1.12 </w:t>
            </w:r>
            <w:r w:rsidR="00D25B1D" w:rsidRPr="00D25B1D">
              <w:rPr>
                <w:rFonts w:ascii="Arial" w:eastAsia="Times New Roman" w:hAnsi="Arial" w:cs="Arial"/>
                <w:color w:val="000000"/>
                <w:sz w:val="18"/>
                <w:szCs w:val="18"/>
                <w:lang w:eastAsia="sl-SI"/>
              </w:rPr>
              <w:t>Zaklepanje preko krmilnih enot.</w:t>
            </w:r>
          </w:p>
        </w:tc>
        <w:tc>
          <w:tcPr>
            <w:tcW w:w="760" w:type="dxa"/>
            <w:gridSpan w:val="2"/>
            <w:tcBorders>
              <w:top w:val="nil"/>
              <w:left w:val="nil"/>
              <w:bottom w:val="nil"/>
              <w:right w:val="single" w:sz="4" w:space="0" w:color="auto"/>
            </w:tcBorders>
            <w:vAlign w:val="center"/>
            <w:hideMark/>
          </w:tcPr>
          <w:p w14:paraId="484F351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F22D6CC" w14:textId="77777777" w:rsidTr="00D25B1D">
        <w:trPr>
          <w:trHeight w:val="375"/>
        </w:trPr>
        <w:tc>
          <w:tcPr>
            <w:tcW w:w="7800" w:type="dxa"/>
            <w:tcBorders>
              <w:top w:val="nil"/>
              <w:left w:val="single" w:sz="4" w:space="0" w:color="auto"/>
              <w:bottom w:val="nil"/>
              <w:right w:val="nil"/>
            </w:tcBorders>
            <w:vAlign w:val="center"/>
            <w:hideMark/>
          </w:tcPr>
          <w:p w14:paraId="35495FAE" w14:textId="676E88CA"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2.1.13 </w:t>
            </w:r>
            <w:r w:rsidR="00D25B1D" w:rsidRPr="00D25B1D">
              <w:rPr>
                <w:rFonts w:ascii="Arial" w:eastAsia="Times New Roman" w:hAnsi="Arial" w:cs="Arial"/>
                <w:color w:val="000000"/>
                <w:sz w:val="18"/>
                <w:szCs w:val="18"/>
                <w:lang w:eastAsia="sl-SI"/>
              </w:rPr>
              <w:t>Možnost delovanja na baterijo ali preko električnega omrežja.</w:t>
            </w:r>
          </w:p>
        </w:tc>
        <w:tc>
          <w:tcPr>
            <w:tcW w:w="760" w:type="dxa"/>
            <w:gridSpan w:val="2"/>
            <w:tcBorders>
              <w:top w:val="nil"/>
              <w:left w:val="nil"/>
              <w:bottom w:val="nil"/>
              <w:right w:val="single" w:sz="4" w:space="0" w:color="auto"/>
            </w:tcBorders>
            <w:vAlign w:val="center"/>
            <w:hideMark/>
          </w:tcPr>
          <w:p w14:paraId="5AE85C1E"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A2D3C29" w14:textId="77777777" w:rsidTr="00D25B1D">
        <w:trPr>
          <w:trHeight w:val="750"/>
        </w:trPr>
        <w:tc>
          <w:tcPr>
            <w:tcW w:w="7800" w:type="dxa"/>
            <w:tcBorders>
              <w:top w:val="nil"/>
              <w:left w:val="single" w:sz="4" w:space="0" w:color="auto"/>
              <w:bottom w:val="nil"/>
              <w:right w:val="nil"/>
            </w:tcBorders>
            <w:vAlign w:val="center"/>
            <w:hideMark/>
          </w:tcPr>
          <w:p w14:paraId="1697192B" w14:textId="77EEBDD2"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2.1.14 </w:t>
            </w:r>
            <w:r w:rsidR="00D25B1D" w:rsidRPr="00D25B1D">
              <w:rPr>
                <w:rFonts w:ascii="Arial" w:eastAsia="Times New Roman" w:hAnsi="Arial" w:cs="Arial"/>
                <w:color w:val="000000"/>
                <w:sz w:val="18"/>
                <w:szCs w:val="18"/>
                <w:lang w:eastAsia="sl-SI"/>
              </w:rPr>
              <w:t>Vgrajena baterija (akumulator), ki omogoča delovanje vseh funkcij operacijske mize v primeru izpada električnega toka.</w:t>
            </w:r>
          </w:p>
        </w:tc>
        <w:tc>
          <w:tcPr>
            <w:tcW w:w="760" w:type="dxa"/>
            <w:gridSpan w:val="2"/>
            <w:tcBorders>
              <w:top w:val="nil"/>
              <w:left w:val="nil"/>
              <w:bottom w:val="nil"/>
              <w:right w:val="single" w:sz="4" w:space="0" w:color="auto"/>
            </w:tcBorders>
            <w:vAlign w:val="center"/>
            <w:hideMark/>
          </w:tcPr>
          <w:p w14:paraId="3DAD3DEB"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6CBB401" w14:textId="77777777" w:rsidTr="00D25B1D">
        <w:trPr>
          <w:trHeight w:val="375"/>
        </w:trPr>
        <w:tc>
          <w:tcPr>
            <w:tcW w:w="7800" w:type="dxa"/>
            <w:tcBorders>
              <w:top w:val="nil"/>
              <w:left w:val="single" w:sz="4" w:space="0" w:color="auto"/>
              <w:bottom w:val="nil"/>
              <w:right w:val="nil"/>
            </w:tcBorders>
            <w:vAlign w:val="center"/>
            <w:hideMark/>
          </w:tcPr>
          <w:p w14:paraId="7469B7EC" w14:textId="7D6682AE"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2.1.15 </w:t>
            </w:r>
            <w:r w:rsidR="00D25B1D" w:rsidRPr="00D25B1D">
              <w:rPr>
                <w:rFonts w:ascii="Arial" w:eastAsia="Times New Roman" w:hAnsi="Arial" w:cs="Arial"/>
                <w:color w:val="000000"/>
                <w:sz w:val="18"/>
                <w:szCs w:val="18"/>
                <w:lang w:eastAsia="sl-SI"/>
              </w:rPr>
              <w:t>Prikaz stopnje napolnjenosti baterije.</w:t>
            </w:r>
          </w:p>
        </w:tc>
        <w:tc>
          <w:tcPr>
            <w:tcW w:w="760" w:type="dxa"/>
            <w:gridSpan w:val="2"/>
            <w:tcBorders>
              <w:top w:val="nil"/>
              <w:left w:val="nil"/>
              <w:bottom w:val="nil"/>
              <w:right w:val="single" w:sz="4" w:space="0" w:color="auto"/>
            </w:tcBorders>
            <w:vAlign w:val="center"/>
            <w:hideMark/>
          </w:tcPr>
          <w:p w14:paraId="16C1E06F"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2FF6BD0" w14:textId="77777777" w:rsidTr="00D25B1D">
        <w:trPr>
          <w:trHeight w:val="750"/>
        </w:trPr>
        <w:tc>
          <w:tcPr>
            <w:tcW w:w="7800" w:type="dxa"/>
            <w:tcBorders>
              <w:top w:val="nil"/>
              <w:left w:val="single" w:sz="4" w:space="0" w:color="auto"/>
              <w:bottom w:val="nil"/>
              <w:right w:val="nil"/>
            </w:tcBorders>
            <w:vAlign w:val="center"/>
            <w:hideMark/>
          </w:tcPr>
          <w:p w14:paraId="6FC54E3F" w14:textId="4A08E6B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2.1.16 </w:t>
            </w:r>
            <w:r w:rsidR="00D25B1D" w:rsidRPr="00D25B1D">
              <w:rPr>
                <w:rFonts w:ascii="Arial" w:eastAsia="Times New Roman" w:hAnsi="Arial" w:cs="Arial"/>
                <w:color w:val="000000"/>
                <w:sz w:val="18"/>
                <w:szCs w:val="18"/>
                <w:lang w:eastAsia="sl-SI"/>
              </w:rPr>
              <w:t xml:space="preserve">Baterija se naj polni na električnem omrežju 100-240V AC (nastavljivo), 50-60Hz, preko napajalnega kabla. </w:t>
            </w:r>
          </w:p>
        </w:tc>
        <w:tc>
          <w:tcPr>
            <w:tcW w:w="760" w:type="dxa"/>
            <w:gridSpan w:val="2"/>
            <w:tcBorders>
              <w:top w:val="nil"/>
              <w:left w:val="nil"/>
              <w:bottom w:val="nil"/>
              <w:right w:val="single" w:sz="4" w:space="0" w:color="auto"/>
            </w:tcBorders>
            <w:vAlign w:val="center"/>
            <w:hideMark/>
          </w:tcPr>
          <w:p w14:paraId="7F57B674"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0900FA7" w14:textId="77777777" w:rsidTr="00D25B1D">
        <w:trPr>
          <w:trHeight w:val="1125"/>
        </w:trPr>
        <w:tc>
          <w:tcPr>
            <w:tcW w:w="7800" w:type="dxa"/>
            <w:tcBorders>
              <w:top w:val="nil"/>
              <w:left w:val="single" w:sz="4" w:space="0" w:color="auto"/>
              <w:bottom w:val="nil"/>
              <w:right w:val="nil"/>
            </w:tcBorders>
            <w:vAlign w:val="center"/>
            <w:hideMark/>
          </w:tcPr>
          <w:p w14:paraId="7BD7E526" w14:textId="659A54C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2.1.17 </w:t>
            </w:r>
            <w:r w:rsidR="00D25B1D" w:rsidRPr="00D25B1D">
              <w:rPr>
                <w:rFonts w:ascii="Arial" w:eastAsia="Times New Roman" w:hAnsi="Arial" w:cs="Arial"/>
                <w:color w:val="000000"/>
                <w:sz w:val="18"/>
                <w:szCs w:val="18"/>
                <w:lang w:eastAsia="sl-SI"/>
              </w:rPr>
              <w:t>Podstavek naj bo iz robustnega litega jekla, odpornega proti udarcem, zlomom in razkužilom, obarvan s premazom odpornim proti praskam.</w:t>
            </w:r>
          </w:p>
        </w:tc>
        <w:tc>
          <w:tcPr>
            <w:tcW w:w="760" w:type="dxa"/>
            <w:gridSpan w:val="2"/>
            <w:tcBorders>
              <w:top w:val="nil"/>
              <w:left w:val="nil"/>
              <w:bottom w:val="nil"/>
              <w:right w:val="single" w:sz="4" w:space="0" w:color="auto"/>
            </w:tcBorders>
            <w:vAlign w:val="center"/>
            <w:hideMark/>
          </w:tcPr>
          <w:p w14:paraId="247ED3C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8F6A96D" w14:textId="77777777" w:rsidTr="00D25B1D">
        <w:trPr>
          <w:trHeight w:val="375"/>
        </w:trPr>
        <w:tc>
          <w:tcPr>
            <w:tcW w:w="7800" w:type="dxa"/>
            <w:tcBorders>
              <w:top w:val="nil"/>
              <w:left w:val="single" w:sz="4" w:space="0" w:color="auto"/>
              <w:bottom w:val="nil"/>
              <w:right w:val="nil"/>
            </w:tcBorders>
            <w:vAlign w:val="center"/>
            <w:hideMark/>
          </w:tcPr>
          <w:p w14:paraId="21B54BA4" w14:textId="3481E1ED"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2.1.18 </w:t>
            </w:r>
            <w:r w:rsidR="00D25B1D" w:rsidRPr="00D25B1D">
              <w:rPr>
                <w:rFonts w:ascii="Arial" w:eastAsia="Times New Roman" w:hAnsi="Arial" w:cs="Arial"/>
                <w:color w:val="000000"/>
                <w:sz w:val="18"/>
                <w:szCs w:val="18"/>
                <w:lang w:eastAsia="sl-SI"/>
              </w:rPr>
              <w:t xml:space="preserve">Ohišje stebra in pokrovov podstavka iz jekla </w:t>
            </w:r>
            <w:proofErr w:type="spellStart"/>
            <w:r w:rsidR="00D25B1D" w:rsidRPr="00D25B1D">
              <w:rPr>
                <w:rFonts w:ascii="Arial" w:eastAsia="Times New Roman" w:hAnsi="Arial" w:cs="Arial"/>
                <w:color w:val="000000"/>
                <w:sz w:val="18"/>
                <w:szCs w:val="18"/>
                <w:lang w:eastAsia="sl-SI"/>
              </w:rPr>
              <w:t>Cr</w:t>
            </w:r>
            <w:proofErr w:type="spellEnd"/>
            <w:r w:rsidR="00D25B1D" w:rsidRPr="00D25B1D">
              <w:rPr>
                <w:rFonts w:ascii="Arial" w:eastAsia="Times New Roman" w:hAnsi="Arial" w:cs="Arial"/>
                <w:color w:val="000000"/>
                <w:sz w:val="18"/>
                <w:szCs w:val="18"/>
                <w:lang w:eastAsia="sl-SI"/>
              </w:rPr>
              <w:t>-Ni.</w:t>
            </w:r>
          </w:p>
        </w:tc>
        <w:tc>
          <w:tcPr>
            <w:tcW w:w="760" w:type="dxa"/>
            <w:gridSpan w:val="2"/>
            <w:tcBorders>
              <w:top w:val="nil"/>
              <w:left w:val="nil"/>
              <w:bottom w:val="nil"/>
              <w:right w:val="single" w:sz="4" w:space="0" w:color="auto"/>
            </w:tcBorders>
            <w:vAlign w:val="center"/>
            <w:hideMark/>
          </w:tcPr>
          <w:p w14:paraId="4323A17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DF84B2E" w14:textId="77777777" w:rsidTr="00D25B1D">
        <w:trPr>
          <w:trHeight w:val="750"/>
        </w:trPr>
        <w:tc>
          <w:tcPr>
            <w:tcW w:w="7800" w:type="dxa"/>
            <w:tcBorders>
              <w:top w:val="nil"/>
              <w:left w:val="single" w:sz="4" w:space="0" w:color="auto"/>
              <w:bottom w:val="nil"/>
              <w:right w:val="nil"/>
            </w:tcBorders>
            <w:vAlign w:val="center"/>
            <w:hideMark/>
          </w:tcPr>
          <w:p w14:paraId="39CE87D9" w14:textId="2623C4C2"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2.1.19 </w:t>
            </w:r>
            <w:r w:rsidR="00D25B1D" w:rsidRPr="00D25B1D">
              <w:rPr>
                <w:rFonts w:ascii="Arial" w:eastAsia="Times New Roman" w:hAnsi="Arial" w:cs="Arial"/>
                <w:color w:val="000000"/>
                <w:sz w:val="18"/>
                <w:szCs w:val="18"/>
                <w:lang w:eastAsia="sl-SI"/>
              </w:rPr>
              <w:t xml:space="preserve">Nosilne palice za sedežni in hrbtni del, ležišča za plošče za noge, pokrovi sklepov in stranske tirnice iz jekla </w:t>
            </w:r>
            <w:proofErr w:type="spellStart"/>
            <w:r w:rsidR="00D25B1D" w:rsidRPr="00D25B1D">
              <w:rPr>
                <w:rFonts w:ascii="Arial" w:eastAsia="Times New Roman" w:hAnsi="Arial" w:cs="Arial"/>
                <w:color w:val="000000"/>
                <w:sz w:val="18"/>
                <w:szCs w:val="18"/>
                <w:lang w:eastAsia="sl-SI"/>
              </w:rPr>
              <w:t>Cr</w:t>
            </w:r>
            <w:proofErr w:type="spellEnd"/>
            <w:r w:rsidR="00D25B1D" w:rsidRPr="00D25B1D">
              <w:rPr>
                <w:rFonts w:ascii="Arial" w:eastAsia="Times New Roman" w:hAnsi="Arial" w:cs="Arial"/>
                <w:color w:val="000000"/>
                <w:sz w:val="18"/>
                <w:szCs w:val="18"/>
                <w:lang w:eastAsia="sl-SI"/>
              </w:rPr>
              <w:t>-Ni.</w:t>
            </w:r>
          </w:p>
        </w:tc>
        <w:tc>
          <w:tcPr>
            <w:tcW w:w="760" w:type="dxa"/>
            <w:gridSpan w:val="2"/>
            <w:tcBorders>
              <w:top w:val="nil"/>
              <w:left w:val="nil"/>
              <w:bottom w:val="nil"/>
              <w:right w:val="single" w:sz="4" w:space="0" w:color="auto"/>
            </w:tcBorders>
            <w:vAlign w:val="center"/>
            <w:hideMark/>
          </w:tcPr>
          <w:p w14:paraId="433E7416"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7A1B868" w14:textId="77777777" w:rsidTr="00D25B1D">
        <w:trPr>
          <w:trHeight w:val="750"/>
        </w:trPr>
        <w:tc>
          <w:tcPr>
            <w:tcW w:w="7800" w:type="dxa"/>
            <w:tcBorders>
              <w:top w:val="nil"/>
              <w:left w:val="single" w:sz="4" w:space="0" w:color="auto"/>
              <w:bottom w:val="nil"/>
              <w:right w:val="nil"/>
            </w:tcBorders>
            <w:vAlign w:val="center"/>
            <w:hideMark/>
          </w:tcPr>
          <w:p w14:paraId="4968FFB9" w14:textId="6C60BB2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2.1.20 </w:t>
            </w:r>
            <w:r w:rsidR="00D25B1D" w:rsidRPr="00D25B1D">
              <w:rPr>
                <w:rFonts w:ascii="Arial" w:eastAsia="Times New Roman" w:hAnsi="Arial" w:cs="Arial"/>
                <w:color w:val="000000"/>
                <w:sz w:val="18"/>
                <w:szCs w:val="18"/>
                <w:lang w:eastAsia="sl-SI"/>
              </w:rPr>
              <w:t>Možnost namestitve (pritrditve) vzglavne plošče k obema koncema OP mize.</w:t>
            </w:r>
          </w:p>
        </w:tc>
        <w:tc>
          <w:tcPr>
            <w:tcW w:w="760" w:type="dxa"/>
            <w:gridSpan w:val="2"/>
            <w:tcBorders>
              <w:top w:val="nil"/>
              <w:left w:val="nil"/>
              <w:bottom w:val="nil"/>
              <w:right w:val="single" w:sz="4" w:space="0" w:color="auto"/>
            </w:tcBorders>
            <w:vAlign w:val="center"/>
            <w:hideMark/>
          </w:tcPr>
          <w:p w14:paraId="5C27382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42DD0D4" w14:textId="77777777" w:rsidTr="00D25B1D">
        <w:trPr>
          <w:trHeight w:val="750"/>
        </w:trPr>
        <w:tc>
          <w:tcPr>
            <w:tcW w:w="7800" w:type="dxa"/>
            <w:tcBorders>
              <w:top w:val="nil"/>
              <w:left w:val="single" w:sz="4" w:space="0" w:color="auto"/>
              <w:bottom w:val="nil"/>
              <w:right w:val="nil"/>
            </w:tcBorders>
            <w:vAlign w:val="center"/>
            <w:hideMark/>
          </w:tcPr>
          <w:p w14:paraId="422C6D3C" w14:textId="0EC37326"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2.1.21 </w:t>
            </w:r>
            <w:r w:rsidR="00D25B1D" w:rsidRPr="00D25B1D">
              <w:rPr>
                <w:rFonts w:ascii="Arial" w:eastAsia="Times New Roman" w:hAnsi="Arial" w:cs="Arial"/>
                <w:color w:val="000000"/>
                <w:sz w:val="18"/>
                <w:szCs w:val="18"/>
                <w:lang w:eastAsia="sl-SI"/>
              </w:rPr>
              <w:t>Celotna mizna plošča naj bo zasnovana brez prečnih nosilcev, kar omogoča rentgensko slikanje med kirurškimi posegi.</w:t>
            </w:r>
          </w:p>
        </w:tc>
        <w:tc>
          <w:tcPr>
            <w:tcW w:w="760" w:type="dxa"/>
            <w:gridSpan w:val="2"/>
            <w:tcBorders>
              <w:top w:val="nil"/>
              <w:left w:val="nil"/>
              <w:bottom w:val="nil"/>
              <w:right w:val="single" w:sz="4" w:space="0" w:color="auto"/>
            </w:tcBorders>
            <w:vAlign w:val="center"/>
            <w:hideMark/>
          </w:tcPr>
          <w:p w14:paraId="3D676F8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A8C3A3D" w14:textId="77777777" w:rsidTr="00D25B1D">
        <w:trPr>
          <w:trHeight w:val="1125"/>
        </w:trPr>
        <w:tc>
          <w:tcPr>
            <w:tcW w:w="7800" w:type="dxa"/>
            <w:tcBorders>
              <w:top w:val="nil"/>
              <w:left w:val="single" w:sz="4" w:space="0" w:color="auto"/>
              <w:bottom w:val="nil"/>
              <w:right w:val="nil"/>
            </w:tcBorders>
            <w:vAlign w:val="center"/>
            <w:hideMark/>
          </w:tcPr>
          <w:p w14:paraId="2CB11F7F" w14:textId="353A5B5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2.1.22 </w:t>
            </w:r>
            <w:r w:rsidR="00D25B1D" w:rsidRPr="00D25B1D">
              <w:rPr>
                <w:rFonts w:ascii="Arial" w:eastAsia="Times New Roman" w:hAnsi="Arial" w:cs="Arial"/>
                <w:color w:val="000000"/>
                <w:sz w:val="18"/>
                <w:szCs w:val="18"/>
                <w:lang w:eastAsia="sl-SI"/>
              </w:rPr>
              <w:t>Možnost bočnega vstavljanja rentgenskih kaset ali vstavljanje rentgenskih kaset preko nosilca, ki je pomičen po lateralnih širinah mize in omogoča vstavljanje kaset iz obeh koncev mize</w:t>
            </w:r>
          </w:p>
        </w:tc>
        <w:tc>
          <w:tcPr>
            <w:tcW w:w="760" w:type="dxa"/>
            <w:gridSpan w:val="2"/>
            <w:tcBorders>
              <w:top w:val="nil"/>
              <w:left w:val="nil"/>
              <w:bottom w:val="nil"/>
              <w:right w:val="single" w:sz="4" w:space="0" w:color="auto"/>
            </w:tcBorders>
            <w:vAlign w:val="center"/>
            <w:hideMark/>
          </w:tcPr>
          <w:p w14:paraId="221213BF"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5C395EE" w14:textId="77777777" w:rsidTr="00D25B1D">
        <w:trPr>
          <w:trHeight w:val="1125"/>
        </w:trPr>
        <w:tc>
          <w:tcPr>
            <w:tcW w:w="7800" w:type="dxa"/>
            <w:tcBorders>
              <w:top w:val="nil"/>
              <w:left w:val="single" w:sz="4" w:space="0" w:color="auto"/>
              <w:bottom w:val="nil"/>
              <w:right w:val="nil"/>
            </w:tcBorders>
            <w:vAlign w:val="center"/>
            <w:hideMark/>
          </w:tcPr>
          <w:p w14:paraId="60A3044F" w14:textId="37EC3BD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2.1.23 </w:t>
            </w:r>
            <w:r w:rsidR="00D25B1D" w:rsidRPr="00D25B1D">
              <w:rPr>
                <w:rFonts w:ascii="Arial" w:eastAsia="Times New Roman" w:hAnsi="Arial" w:cs="Arial"/>
                <w:color w:val="000000"/>
                <w:sz w:val="18"/>
                <w:szCs w:val="18"/>
                <w:lang w:eastAsia="sl-SI"/>
              </w:rPr>
              <w:t>Možnost ročnega spuščanja osnovnih kolesc (odklepanje) z vzglavnim orodjem (v primeru odpovedi elektrike ali hidravlike) ali v/na odprtini mize</w:t>
            </w:r>
          </w:p>
        </w:tc>
        <w:tc>
          <w:tcPr>
            <w:tcW w:w="760" w:type="dxa"/>
            <w:gridSpan w:val="2"/>
            <w:tcBorders>
              <w:top w:val="nil"/>
              <w:left w:val="nil"/>
              <w:bottom w:val="nil"/>
              <w:right w:val="single" w:sz="4" w:space="0" w:color="auto"/>
            </w:tcBorders>
            <w:vAlign w:val="center"/>
            <w:hideMark/>
          </w:tcPr>
          <w:p w14:paraId="68E935D8"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5C0FF99" w14:textId="77777777" w:rsidTr="00D25B1D">
        <w:trPr>
          <w:trHeight w:val="750"/>
        </w:trPr>
        <w:tc>
          <w:tcPr>
            <w:tcW w:w="7800" w:type="dxa"/>
            <w:tcBorders>
              <w:top w:val="nil"/>
              <w:left w:val="single" w:sz="4" w:space="0" w:color="auto"/>
              <w:bottom w:val="nil"/>
              <w:right w:val="nil"/>
            </w:tcBorders>
            <w:vAlign w:val="center"/>
            <w:hideMark/>
          </w:tcPr>
          <w:p w14:paraId="4B5BABF8" w14:textId="2A382EE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2.1.24 </w:t>
            </w:r>
            <w:r w:rsidR="00D25B1D" w:rsidRPr="00D25B1D">
              <w:rPr>
                <w:rFonts w:ascii="Arial" w:eastAsia="Times New Roman" w:hAnsi="Arial" w:cs="Arial"/>
                <w:color w:val="000000"/>
                <w:sz w:val="18"/>
                <w:szCs w:val="18"/>
                <w:lang w:eastAsia="sl-SI"/>
              </w:rPr>
              <w:t>Varnostni razred II., tip B, v skladu s standardi EN 60601-1, IEC 61000-4-3; IEC 61000-4- 3.</w:t>
            </w:r>
          </w:p>
        </w:tc>
        <w:tc>
          <w:tcPr>
            <w:tcW w:w="760" w:type="dxa"/>
            <w:gridSpan w:val="2"/>
            <w:tcBorders>
              <w:top w:val="nil"/>
              <w:left w:val="nil"/>
              <w:bottom w:val="nil"/>
              <w:right w:val="single" w:sz="4" w:space="0" w:color="auto"/>
            </w:tcBorders>
            <w:vAlign w:val="center"/>
            <w:hideMark/>
          </w:tcPr>
          <w:p w14:paraId="16E1212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017BCBF8" w14:textId="77777777" w:rsidTr="00D25B1D">
        <w:trPr>
          <w:trHeight w:val="375"/>
        </w:trPr>
        <w:tc>
          <w:tcPr>
            <w:tcW w:w="7800" w:type="dxa"/>
            <w:tcBorders>
              <w:top w:val="nil"/>
              <w:left w:val="single" w:sz="4" w:space="0" w:color="auto"/>
              <w:bottom w:val="nil"/>
              <w:right w:val="nil"/>
            </w:tcBorders>
            <w:vAlign w:val="center"/>
            <w:hideMark/>
          </w:tcPr>
          <w:p w14:paraId="681A8026" w14:textId="0DE7FD2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2.1.25 </w:t>
            </w:r>
            <w:r w:rsidR="00D25B1D" w:rsidRPr="00D25B1D">
              <w:rPr>
                <w:rFonts w:ascii="Arial" w:eastAsia="Times New Roman" w:hAnsi="Arial" w:cs="Arial"/>
                <w:color w:val="000000"/>
                <w:sz w:val="18"/>
                <w:szCs w:val="18"/>
                <w:lang w:eastAsia="sl-SI"/>
              </w:rPr>
              <w:t>Vsaj IP X4 zaščita.</w:t>
            </w:r>
          </w:p>
        </w:tc>
        <w:tc>
          <w:tcPr>
            <w:tcW w:w="760" w:type="dxa"/>
            <w:gridSpan w:val="2"/>
            <w:tcBorders>
              <w:top w:val="nil"/>
              <w:left w:val="nil"/>
              <w:bottom w:val="nil"/>
              <w:right w:val="single" w:sz="4" w:space="0" w:color="auto"/>
            </w:tcBorders>
            <w:vAlign w:val="center"/>
            <w:hideMark/>
          </w:tcPr>
          <w:p w14:paraId="5BB31D66"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937A15A" w14:textId="77777777" w:rsidTr="00D25B1D">
        <w:trPr>
          <w:trHeight w:val="750"/>
        </w:trPr>
        <w:tc>
          <w:tcPr>
            <w:tcW w:w="7800" w:type="dxa"/>
            <w:tcBorders>
              <w:top w:val="nil"/>
              <w:left w:val="single" w:sz="4" w:space="0" w:color="auto"/>
              <w:bottom w:val="nil"/>
              <w:right w:val="nil"/>
            </w:tcBorders>
            <w:vAlign w:val="center"/>
            <w:hideMark/>
          </w:tcPr>
          <w:p w14:paraId="054C8A84" w14:textId="698CBBC6"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2.1.26 </w:t>
            </w:r>
            <w:r w:rsidR="00D25B1D" w:rsidRPr="00D25B1D">
              <w:rPr>
                <w:rFonts w:ascii="Arial" w:eastAsia="Times New Roman" w:hAnsi="Arial" w:cs="Arial"/>
                <w:color w:val="000000"/>
                <w:sz w:val="18"/>
                <w:szCs w:val="18"/>
                <w:lang w:eastAsia="sl-SI"/>
              </w:rPr>
              <w:t>Dolžina hrbtne plošče operacijske mize brez dodatkov: 860mm (dopustno odstopanje: +/-10%)</w:t>
            </w:r>
          </w:p>
        </w:tc>
        <w:tc>
          <w:tcPr>
            <w:tcW w:w="760" w:type="dxa"/>
            <w:gridSpan w:val="2"/>
            <w:tcBorders>
              <w:top w:val="nil"/>
              <w:left w:val="nil"/>
              <w:bottom w:val="nil"/>
              <w:right w:val="single" w:sz="4" w:space="0" w:color="auto"/>
            </w:tcBorders>
            <w:vAlign w:val="center"/>
            <w:hideMark/>
          </w:tcPr>
          <w:p w14:paraId="646A9DE1"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51BE76EB" w14:textId="77777777" w:rsidTr="00D25B1D">
        <w:trPr>
          <w:trHeight w:val="375"/>
        </w:trPr>
        <w:tc>
          <w:tcPr>
            <w:tcW w:w="7800" w:type="dxa"/>
            <w:tcBorders>
              <w:top w:val="nil"/>
              <w:left w:val="single" w:sz="4" w:space="0" w:color="auto"/>
              <w:bottom w:val="nil"/>
              <w:right w:val="nil"/>
            </w:tcBorders>
            <w:vAlign w:val="center"/>
            <w:hideMark/>
          </w:tcPr>
          <w:p w14:paraId="1635E7C5" w14:textId="37A2358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2.1.27 </w:t>
            </w:r>
            <w:r w:rsidR="00D25B1D" w:rsidRPr="00D25B1D">
              <w:rPr>
                <w:rFonts w:ascii="Arial" w:eastAsia="Times New Roman" w:hAnsi="Arial" w:cs="Arial"/>
                <w:color w:val="000000"/>
                <w:sz w:val="18"/>
                <w:szCs w:val="18"/>
                <w:lang w:eastAsia="sl-SI"/>
              </w:rPr>
              <w:t>Hrbtna plošča, nastavljiva vsaj +70 stopinj / vsaj -40 stopinj.</w:t>
            </w:r>
          </w:p>
        </w:tc>
        <w:tc>
          <w:tcPr>
            <w:tcW w:w="760" w:type="dxa"/>
            <w:gridSpan w:val="2"/>
            <w:tcBorders>
              <w:top w:val="nil"/>
              <w:left w:val="nil"/>
              <w:bottom w:val="nil"/>
              <w:right w:val="single" w:sz="4" w:space="0" w:color="auto"/>
            </w:tcBorders>
            <w:vAlign w:val="center"/>
            <w:hideMark/>
          </w:tcPr>
          <w:p w14:paraId="2D091D86"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081F793" w14:textId="77777777" w:rsidTr="00D25B1D">
        <w:trPr>
          <w:trHeight w:val="375"/>
        </w:trPr>
        <w:tc>
          <w:tcPr>
            <w:tcW w:w="7800" w:type="dxa"/>
            <w:tcBorders>
              <w:top w:val="nil"/>
              <w:left w:val="single" w:sz="4" w:space="0" w:color="auto"/>
              <w:bottom w:val="nil"/>
              <w:right w:val="nil"/>
            </w:tcBorders>
            <w:vAlign w:val="center"/>
            <w:hideMark/>
          </w:tcPr>
          <w:p w14:paraId="12E4FC07" w14:textId="33C1130A"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2.1.28 </w:t>
            </w:r>
            <w:r w:rsidR="00D25B1D" w:rsidRPr="00D25B1D">
              <w:rPr>
                <w:rFonts w:ascii="Arial" w:eastAsia="Times New Roman" w:hAnsi="Arial" w:cs="Arial"/>
                <w:color w:val="000000"/>
                <w:sz w:val="18"/>
                <w:szCs w:val="18"/>
                <w:lang w:eastAsia="sl-SI"/>
              </w:rPr>
              <w:t>Sedežna plošča z ginekološkim izrezom</w:t>
            </w:r>
          </w:p>
        </w:tc>
        <w:tc>
          <w:tcPr>
            <w:tcW w:w="760" w:type="dxa"/>
            <w:gridSpan w:val="2"/>
            <w:tcBorders>
              <w:top w:val="nil"/>
              <w:left w:val="nil"/>
              <w:bottom w:val="nil"/>
              <w:right w:val="single" w:sz="4" w:space="0" w:color="auto"/>
            </w:tcBorders>
            <w:vAlign w:val="center"/>
            <w:hideMark/>
          </w:tcPr>
          <w:p w14:paraId="75A5462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23FBC326" w14:textId="77777777" w:rsidTr="00D25B1D">
        <w:trPr>
          <w:trHeight w:val="750"/>
        </w:trPr>
        <w:tc>
          <w:tcPr>
            <w:tcW w:w="7800" w:type="dxa"/>
            <w:tcBorders>
              <w:top w:val="nil"/>
              <w:left w:val="single" w:sz="4" w:space="0" w:color="auto"/>
              <w:bottom w:val="nil"/>
              <w:right w:val="nil"/>
            </w:tcBorders>
            <w:vAlign w:val="center"/>
            <w:hideMark/>
          </w:tcPr>
          <w:p w14:paraId="7503AA53" w14:textId="5F77B27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2.1.29 </w:t>
            </w:r>
            <w:r w:rsidR="00D25B1D" w:rsidRPr="00D25B1D">
              <w:rPr>
                <w:rFonts w:ascii="Arial" w:eastAsia="Times New Roman" w:hAnsi="Arial" w:cs="Arial"/>
                <w:color w:val="000000"/>
                <w:sz w:val="18"/>
                <w:szCs w:val="18"/>
                <w:lang w:eastAsia="sl-SI"/>
              </w:rPr>
              <w:t>Širina brez stranskih vodil 540mm (dopustno odstopanje: +/-5%)</w:t>
            </w:r>
          </w:p>
        </w:tc>
        <w:tc>
          <w:tcPr>
            <w:tcW w:w="760" w:type="dxa"/>
            <w:gridSpan w:val="2"/>
            <w:tcBorders>
              <w:top w:val="nil"/>
              <w:left w:val="nil"/>
              <w:bottom w:val="nil"/>
              <w:right w:val="single" w:sz="4" w:space="0" w:color="auto"/>
            </w:tcBorders>
            <w:vAlign w:val="center"/>
            <w:hideMark/>
          </w:tcPr>
          <w:p w14:paraId="28AA2FE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7A46E537" w14:textId="77777777" w:rsidTr="00D25B1D">
        <w:trPr>
          <w:trHeight w:val="750"/>
        </w:trPr>
        <w:tc>
          <w:tcPr>
            <w:tcW w:w="7800" w:type="dxa"/>
            <w:tcBorders>
              <w:top w:val="nil"/>
              <w:left w:val="single" w:sz="4" w:space="0" w:color="auto"/>
              <w:bottom w:val="nil"/>
              <w:right w:val="nil"/>
            </w:tcBorders>
            <w:vAlign w:val="center"/>
            <w:hideMark/>
          </w:tcPr>
          <w:p w14:paraId="0C7A5EAD" w14:textId="084877B8"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lastRenderedPageBreak/>
              <w:t xml:space="preserve">2.1.30 </w:t>
            </w:r>
            <w:proofErr w:type="spellStart"/>
            <w:r w:rsidR="00D25B1D" w:rsidRPr="00D25B1D">
              <w:rPr>
                <w:rFonts w:ascii="Arial" w:eastAsia="Times New Roman" w:hAnsi="Arial" w:cs="Arial"/>
                <w:color w:val="000000"/>
                <w:sz w:val="18"/>
                <w:szCs w:val="18"/>
                <w:lang w:eastAsia="sl-SI"/>
              </w:rPr>
              <w:t>Radiolucentna</w:t>
            </w:r>
            <w:proofErr w:type="spellEnd"/>
            <w:r w:rsidR="00D25B1D" w:rsidRPr="00D25B1D">
              <w:rPr>
                <w:rFonts w:ascii="Arial" w:eastAsia="Times New Roman" w:hAnsi="Arial" w:cs="Arial"/>
                <w:color w:val="000000"/>
                <w:sz w:val="18"/>
                <w:szCs w:val="18"/>
                <w:lang w:eastAsia="sl-SI"/>
              </w:rPr>
              <w:t xml:space="preserve"> površina v dolžini najmanj (vsaj) 1600 mm (merjeno od začetka sedežne plošče).</w:t>
            </w:r>
          </w:p>
        </w:tc>
        <w:tc>
          <w:tcPr>
            <w:tcW w:w="760" w:type="dxa"/>
            <w:gridSpan w:val="2"/>
            <w:tcBorders>
              <w:top w:val="nil"/>
              <w:left w:val="nil"/>
              <w:bottom w:val="nil"/>
              <w:right w:val="single" w:sz="4" w:space="0" w:color="auto"/>
            </w:tcBorders>
            <w:vAlign w:val="center"/>
            <w:hideMark/>
          </w:tcPr>
          <w:p w14:paraId="4D8ECC78"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F177997" w14:textId="77777777" w:rsidTr="00D25B1D">
        <w:trPr>
          <w:trHeight w:val="750"/>
        </w:trPr>
        <w:tc>
          <w:tcPr>
            <w:tcW w:w="7800" w:type="dxa"/>
            <w:tcBorders>
              <w:top w:val="nil"/>
              <w:left w:val="single" w:sz="4" w:space="0" w:color="auto"/>
              <w:bottom w:val="nil"/>
              <w:right w:val="nil"/>
            </w:tcBorders>
            <w:vAlign w:val="center"/>
            <w:hideMark/>
          </w:tcPr>
          <w:p w14:paraId="0CD47614" w14:textId="14FF5461"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2.1.31 </w:t>
            </w:r>
            <w:r w:rsidR="00D25B1D" w:rsidRPr="00D25B1D">
              <w:rPr>
                <w:rFonts w:ascii="Arial" w:eastAsia="Times New Roman" w:hAnsi="Arial" w:cs="Arial"/>
                <w:color w:val="000000"/>
                <w:sz w:val="18"/>
                <w:szCs w:val="18"/>
                <w:lang w:eastAsia="sl-SI"/>
              </w:rPr>
              <w:t>Nastavljiva višina mize - brez oblazinjenja: vsaj v območju 600-1050mm.</w:t>
            </w:r>
          </w:p>
        </w:tc>
        <w:tc>
          <w:tcPr>
            <w:tcW w:w="760" w:type="dxa"/>
            <w:gridSpan w:val="2"/>
            <w:tcBorders>
              <w:top w:val="nil"/>
              <w:left w:val="nil"/>
              <w:bottom w:val="nil"/>
              <w:right w:val="single" w:sz="4" w:space="0" w:color="auto"/>
            </w:tcBorders>
            <w:vAlign w:val="center"/>
            <w:hideMark/>
          </w:tcPr>
          <w:p w14:paraId="4DC2A3E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C004A48" w14:textId="77777777" w:rsidTr="00D25B1D">
        <w:trPr>
          <w:trHeight w:val="750"/>
        </w:trPr>
        <w:tc>
          <w:tcPr>
            <w:tcW w:w="7800" w:type="dxa"/>
            <w:tcBorders>
              <w:top w:val="nil"/>
              <w:left w:val="single" w:sz="4" w:space="0" w:color="auto"/>
              <w:bottom w:val="nil"/>
              <w:right w:val="nil"/>
            </w:tcBorders>
            <w:vAlign w:val="center"/>
            <w:hideMark/>
          </w:tcPr>
          <w:p w14:paraId="02A05C11" w14:textId="290E3B72"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2.1.32 </w:t>
            </w:r>
            <w:proofErr w:type="spellStart"/>
            <w:r w:rsidR="00D25B1D" w:rsidRPr="00D25B1D">
              <w:rPr>
                <w:rFonts w:ascii="Arial" w:eastAsia="Times New Roman" w:hAnsi="Arial" w:cs="Arial"/>
                <w:color w:val="000000"/>
                <w:sz w:val="18"/>
                <w:szCs w:val="18"/>
                <w:lang w:eastAsia="sl-SI"/>
              </w:rPr>
              <w:t>Trendelenburg</w:t>
            </w:r>
            <w:proofErr w:type="spellEnd"/>
            <w:r w:rsidR="00D25B1D" w:rsidRPr="00D25B1D">
              <w:rPr>
                <w:rFonts w:ascii="Arial" w:eastAsia="Times New Roman" w:hAnsi="Arial" w:cs="Arial"/>
                <w:color w:val="000000"/>
                <w:sz w:val="18"/>
                <w:szCs w:val="18"/>
                <w:lang w:eastAsia="sl-SI"/>
              </w:rPr>
              <w:t xml:space="preserve"> vsaj 25 stopinj / </w:t>
            </w:r>
            <w:proofErr w:type="spellStart"/>
            <w:r w:rsidR="00D25B1D" w:rsidRPr="00D25B1D">
              <w:rPr>
                <w:rFonts w:ascii="Arial" w:eastAsia="Times New Roman" w:hAnsi="Arial" w:cs="Arial"/>
                <w:color w:val="000000"/>
                <w:sz w:val="18"/>
                <w:szCs w:val="18"/>
                <w:lang w:eastAsia="sl-SI"/>
              </w:rPr>
              <w:t>Antitrendelenburg</w:t>
            </w:r>
            <w:proofErr w:type="spellEnd"/>
            <w:r w:rsidR="00D25B1D" w:rsidRPr="00D25B1D">
              <w:rPr>
                <w:rFonts w:ascii="Arial" w:eastAsia="Times New Roman" w:hAnsi="Arial" w:cs="Arial"/>
                <w:color w:val="000000"/>
                <w:sz w:val="18"/>
                <w:szCs w:val="18"/>
                <w:lang w:eastAsia="sl-SI"/>
              </w:rPr>
              <w:t xml:space="preserve"> vsaj 35 stopinj.</w:t>
            </w:r>
          </w:p>
        </w:tc>
        <w:tc>
          <w:tcPr>
            <w:tcW w:w="760" w:type="dxa"/>
            <w:gridSpan w:val="2"/>
            <w:tcBorders>
              <w:top w:val="nil"/>
              <w:left w:val="nil"/>
              <w:bottom w:val="nil"/>
              <w:right w:val="single" w:sz="4" w:space="0" w:color="auto"/>
            </w:tcBorders>
            <w:vAlign w:val="center"/>
            <w:hideMark/>
          </w:tcPr>
          <w:p w14:paraId="5CF8B338"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60AE97BD" w14:textId="77777777" w:rsidTr="00D25B1D">
        <w:trPr>
          <w:trHeight w:val="375"/>
        </w:trPr>
        <w:tc>
          <w:tcPr>
            <w:tcW w:w="7800" w:type="dxa"/>
            <w:tcBorders>
              <w:top w:val="nil"/>
              <w:left w:val="single" w:sz="4" w:space="0" w:color="auto"/>
              <w:bottom w:val="nil"/>
              <w:right w:val="nil"/>
            </w:tcBorders>
            <w:vAlign w:val="center"/>
            <w:hideMark/>
          </w:tcPr>
          <w:p w14:paraId="422E7BF4" w14:textId="393CE2BB"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2.1.33 </w:t>
            </w:r>
            <w:r w:rsidR="00D25B1D" w:rsidRPr="00D25B1D">
              <w:rPr>
                <w:rFonts w:ascii="Arial" w:eastAsia="Times New Roman" w:hAnsi="Arial" w:cs="Arial"/>
                <w:color w:val="000000"/>
                <w:sz w:val="18"/>
                <w:szCs w:val="18"/>
                <w:lang w:eastAsia="sl-SI"/>
              </w:rPr>
              <w:t>Stranski nagib vsaj 20 stopinj.</w:t>
            </w:r>
          </w:p>
        </w:tc>
        <w:tc>
          <w:tcPr>
            <w:tcW w:w="760" w:type="dxa"/>
            <w:gridSpan w:val="2"/>
            <w:tcBorders>
              <w:top w:val="nil"/>
              <w:left w:val="nil"/>
              <w:bottom w:val="nil"/>
              <w:right w:val="single" w:sz="4" w:space="0" w:color="auto"/>
            </w:tcBorders>
            <w:vAlign w:val="center"/>
            <w:hideMark/>
          </w:tcPr>
          <w:p w14:paraId="0C562AA4"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9A0409E" w14:textId="77777777" w:rsidTr="00D25B1D">
        <w:trPr>
          <w:trHeight w:val="375"/>
        </w:trPr>
        <w:tc>
          <w:tcPr>
            <w:tcW w:w="7800" w:type="dxa"/>
            <w:tcBorders>
              <w:top w:val="nil"/>
              <w:left w:val="single" w:sz="4" w:space="0" w:color="auto"/>
              <w:bottom w:val="nil"/>
              <w:right w:val="nil"/>
            </w:tcBorders>
            <w:vAlign w:val="center"/>
            <w:hideMark/>
          </w:tcPr>
          <w:p w14:paraId="25001669" w14:textId="26F9EE28"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2.1.34 </w:t>
            </w:r>
            <w:r w:rsidR="00D25B1D" w:rsidRPr="00D25B1D">
              <w:rPr>
                <w:rFonts w:ascii="Arial" w:eastAsia="Times New Roman" w:hAnsi="Arial" w:cs="Arial"/>
                <w:color w:val="000000"/>
                <w:sz w:val="18"/>
                <w:szCs w:val="18"/>
                <w:lang w:eastAsia="sl-SI"/>
              </w:rPr>
              <w:t>Vzdolžni premik vsaj 310mm.</w:t>
            </w:r>
          </w:p>
        </w:tc>
        <w:tc>
          <w:tcPr>
            <w:tcW w:w="760" w:type="dxa"/>
            <w:gridSpan w:val="2"/>
            <w:tcBorders>
              <w:top w:val="nil"/>
              <w:left w:val="nil"/>
              <w:bottom w:val="nil"/>
              <w:right w:val="single" w:sz="4" w:space="0" w:color="auto"/>
            </w:tcBorders>
            <w:vAlign w:val="center"/>
            <w:hideMark/>
          </w:tcPr>
          <w:p w14:paraId="0F689170"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0462E8E4" w14:textId="77777777" w:rsidTr="00D25B1D">
        <w:trPr>
          <w:trHeight w:val="750"/>
        </w:trPr>
        <w:tc>
          <w:tcPr>
            <w:tcW w:w="7800" w:type="dxa"/>
            <w:tcBorders>
              <w:top w:val="nil"/>
              <w:left w:val="single" w:sz="4" w:space="0" w:color="auto"/>
              <w:bottom w:val="nil"/>
              <w:right w:val="nil"/>
            </w:tcBorders>
            <w:vAlign w:val="center"/>
            <w:hideMark/>
          </w:tcPr>
          <w:p w14:paraId="53DBB973" w14:textId="1AC22A9A"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2.1.35 </w:t>
            </w:r>
            <w:r w:rsidR="00D25B1D" w:rsidRPr="00D25B1D">
              <w:rPr>
                <w:rFonts w:ascii="Arial" w:eastAsia="Times New Roman" w:hAnsi="Arial" w:cs="Arial"/>
                <w:color w:val="000000"/>
                <w:sz w:val="18"/>
                <w:szCs w:val="18"/>
                <w:lang w:eastAsia="sl-SI"/>
              </w:rPr>
              <w:t>Nosilnost operacijske mize vsaj 450 kg v NORMAL in 250kg v REVERSE poziciji.</w:t>
            </w:r>
          </w:p>
        </w:tc>
        <w:tc>
          <w:tcPr>
            <w:tcW w:w="760" w:type="dxa"/>
            <w:gridSpan w:val="2"/>
            <w:tcBorders>
              <w:top w:val="nil"/>
              <w:left w:val="nil"/>
              <w:bottom w:val="nil"/>
              <w:right w:val="single" w:sz="4" w:space="0" w:color="auto"/>
            </w:tcBorders>
            <w:vAlign w:val="center"/>
            <w:hideMark/>
          </w:tcPr>
          <w:p w14:paraId="2F6658A1"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51A1DB1" w14:textId="77777777" w:rsidTr="00D25B1D">
        <w:trPr>
          <w:trHeight w:val="375"/>
        </w:trPr>
        <w:tc>
          <w:tcPr>
            <w:tcW w:w="7800" w:type="dxa"/>
            <w:tcBorders>
              <w:top w:val="nil"/>
              <w:left w:val="single" w:sz="4" w:space="0" w:color="auto"/>
              <w:bottom w:val="nil"/>
              <w:right w:val="nil"/>
            </w:tcBorders>
            <w:vAlign w:val="center"/>
            <w:hideMark/>
          </w:tcPr>
          <w:p w14:paraId="618D227B" w14:textId="43520361"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2.1.36 </w:t>
            </w:r>
            <w:r w:rsidR="00D25B1D" w:rsidRPr="00D25B1D">
              <w:rPr>
                <w:rFonts w:ascii="Arial" w:eastAsia="Times New Roman" w:hAnsi="Arial" w:cs="Arial"/>
                <w:color w:val="000000"/>
                <w:sz w:val="18"/>
                <w:szCs w:val="18"/>
                <w:lang w:eastAsia="sl-SI"/>
              </w:rPr>
              <w:t xml:space="preserve">Možnost </w:t>
            </w:r>
            <w:proofErr w:type="spellStart"/>
            <w:r w:rsidR="00D25B1D" w:rsidRPr="00D25B1D">
              <w:rPr>
                <w:rFonts w:ascii="Arial" w:eastAsia="Times New Roman" w:hAnsi="Arial" w:cs="Arial"/>
                <w:color w:val="000000"/>
                <w:sz w:val="18"/>
                <w:szCs w:val="18"/>
                <w:lang w:eastAsia="sl-SI"/>
              </w:rPr>
              <w:t>flex</w:t>
            </w:r>
            <w:proofErr w:type="spellEnd"/>
            <w:r w:rsidR="00D25B1D" w:rsidRPr="00D25B1D">
              <w:rPr>
                <w:rFonts w:ascii="Arial" w:eastAsia="Times New Roman" w:hAnsi="Arial" w:cs="Arial"/>
                <w:color w:val="000000"/>
                <w:sz w:val="18"/>
                <w:szCs w:val="18"/>
                <w:lang w:eastAsia="sl-SI"/>
              </w:rPr>
              <w:t xml:space="preserve">, </w:t>
            </w:r>
            <w:proofErr w:type="spellStart"/>
            <w:r w:rsidR="00D25B1D" w:rsidRPr="00D25B1D">
              <w:rPr>
                <w:rFonts w:ascii="Arial" w:eastAsia="Times New Roman" w:hAnsi="Arial" w:cs="Arial"/>
                <w:color w:val="000000"/>
                <w:sz w:val="18"/>
                <w:szCs w:val="18"/>
                <w:lang w:eastAsia="sl-SI"/>
              </w:rPr>
              <w:t>reflex</w:t>
            </w:r>
            <w:proofErr w:type="spellEnd"/>
            <w:r w:rsidR="00D25B1D" w:rsidRPr="00D25B1D">
              <w:rPr>
                <w:rFonts w:ascii="Arial" w:eastAsia="Times New Roman" w:hAnsi="Arial" w:cs="Arial"/>
                <w:color w:val="000000"/>
                <w:sz w:val="18"/>
                <w:szCs w:val="18"/>
                <w:lang w:eastAsia="sl-SI"/>
              </w:rPr>
              <w:t xml:space="preserve"> in stol položaj.</w:t>
            </w:r>
          </w:p>
        </w:tc>
        <w:tc>
          <w:tcPr>
            <w:tcW w:w="760" w:type="dxa"/>
            <w:gridSpan w:val="2"/>
            <w:tcBorders>
              <w:top w:val="nil"/>
              <w:left w:val="nil"/>
              <w:bottom w:val="nil"/>
              <w:right w:val="single" w:sz="4" w:space="0" w:color="auto"/>
            </w:tcBorders>
            <w:vAlign w:val="center"/>
            <w:hideMark/>
          </w:tcPr>
          <w:p w14:paraId="7E70B69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1C5B32C5" w14:textId="77777777" w:rsidTr="00D25B1D">
        <w:trPr>
          <w:trHeight w:val="375"/>
        </w:trPr>
        <w:tc>
          <w:tcPr>
            <w:tcW w:w="7800" w:type="dxa"/>
            <w:tcBorders>
              <w:top w:val="nil"/>
              <w:left w:val="single" w:sz="4" w:space="0" w:color="auto"/>
              <w:right w:val="nil"/>
            </w:tcBorders>
            <w:vAlign w:val="center"/>
            <w:hideMark/>
          </w:tcPr>
          <w:p w14:paraId="15F1F0EF" w14:textId="0E3868EF"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2.1.37 </w:t>
            </w:r>
            <w:r w:rsidR="00D25B1D" w:rsidRPr="00D25B1D">
              <w:rPr>
                <w:rFonts w:ascii="Arial" w:eastAsia="Times New Roman" w:hAnsi="Arial" w:cs="Arial"/>
                <w:color w:val="000000"/>
                <w:sz w:val="18"/>
                <w:szCs w:val="18"/>
                <w:lang w:eastAsia="sl-SI"/>
              </w:rPr>
              <w:t>Doseganje 0 položaja z eno operacijo.</w:t>
            </w:r>
          </w:p>
        </w:tc>
        <w:tc>
          <w:tcPr>
            <w:tcW w:w="760" w:type="dxa"/>
            <w:gridSpan w:val="2"/>
            <w:tcBorders>
              <w:top w:val="nil"/>
              <w:left w:val="nil"/>
              <w:right w:val="single" w:sz="4" w:space="0" w:color="auto"/>
            </w:tcBorders>
            <w:vAlign w:val="center"/>
            <w:hideMark/>
          </w:tcPr>
          <w:p w14:paraId="7DB4CE4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47D0D37E" w14:textId="77777777" w:rsidTr="00D25B1D">
        <w:trPr>
          <w:trHeight w:val="750"/>
        </w:trPr>
        <w:tc>
          <w:tcPr>
            <w:tcW w:w="7800" w:type="dxa"/>
            <w:tcBorders>
              <w:top w:val="nil"/>
              <w:left w:val="single" w:sz="4" w:space="0" w:color="auto"/>
              <w:bottom w:val="single" w:sz="4" w:space="0" w:color="auto"/>
              <w:right w:val="nil"/>
            </w:tcBorders>
            <w:vAlign w:val="center"/>
            <w:hideMark/>
          </w:tcPr>
          <w:p w14:paraId="71B77E77" w14:textId="511A0856"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2.1.38 </w:t>
            </w:r>
            <w:r w:rsidR="00D25B1D" w:rsidRPr="00D25B1D">
              <w:rPr>
                <w:rFonts w:ascii="Arial" w:eastAsia="Times New Roman" w:hAnsi="Arial" w:cs="Arial"/>
                <w:color w:val="000000"/>
                <w:sz w:val="18"/>
                <w:szCs w:val="18"/>
                <w:lang w:eastAsia="sl-SI"/>
              </w:rPr>
              <w:t xml:space="preserve">Možnost nastavitve položajev mize za najmanj 5 programskih mest. </w:t>
            </w:r>
          </w:p>
        </w:tc>
        <w:tc>
          <w:tcPr>
            <w:tcW w:w="760" w:type="dxa"/>
            <w:gridSpan w:val="2"/>
            <w:tcBorders>
              <w:top w:val="nil"/>
              <w:left w:val="nil"/>
              <w:bottom w:val="single" w:sz="4" w:space="0" w:color="auto"/>
              <w:right w:val="single" w:sz="4" w:space="0" w:color="auto"/>
            </w:tcBorders>
            <w:vAlign w:val="center"/>
            <w:hideMark/>
          </w:tcPr>
          <w:p w14:paraId="277B7F56"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bl>
    <w:p w14:paraId="37E7966E" w14:textId="77777777" w:rsidR="00D25B1D" w:rsidRPr="00D25B1D" w:rsidRDefault="00D25B1D">
      <w:pPr>
        <w:rPr>
          <w:rFonts w:ascii="Arial" w:hAnsi="Arial" w:cs="Arial"/>
          <w:sz w:val="18"/>
          <w:szCs w:val="18"/>
        </w:rPr>
      </w:pPr>
    </w:p>
    <w:tbl>
      <w:tblPr>
        <w:tblW w:w="8560" w:type="dxa"/>
        <w:tblCellMar>
          <w:left w:w="70" w:type="dxa"/>
          <w:right w:w="70" w:type="dxa"/>
        </w:tblCellMar>
        <w:tblLook w:val="04A0" w:firstRow="1" w:lastRow="0" w:firstColumn="1" w:lastColumn="0" w:noHBand="0" w:noVBand="1"/>
      </w:tblPr>
      <w:tblGrid>
        <w:gridCol w:w="7800"/>
        <w:gridCol w:w="760"/>
      </w:tblGrid>
      <w:tr w:rsidR="00D25B1D" w:rsidRPr="00D25B1D" w14:paraId="517B6418" w14:textId="77777777" w:rsidTr="00D25B1D">
        <w:trPr>
          <w:trHeight w:val="375"/>
        </w:trPr>
        <w:tc>
          <w:tcPr>
            <w:tcW w:w="7800" w:type="dxa"/>
            <w:tcBorders>
              <w:top w:val="single" w:sz="4" w:space="0" w:color="auto"/>
              <w:left w:val="single" w:sz="4" w:space="0" w:color="auto"/>
              <w:bottom w:val="nil"/>
              <w:right w:val="nil"/>
            </w:tcBorders>
            <w:shd w:val="clear" w:color="000000" w:fill="EAEDF1"/>
            <w:noWrap/>
            <w:vAlign w:val="center"/>
            <w:hideMark/>
          </w:tcPr>
          <w:p w14:paraId="7C667726" w14:textId="77777777" w:rsidR="00D25B1D" w:rsidRPr="00D25B1D" w:rsidRDefault="00D25B1D" w:rsidP="00D25B1D">
            <w:pPr>
              <w:spacing w:after="0" w:line="240" w:lineRule="auto"/>
              <w:rPr>
                <w:rFonts w:ascii="Arial" w:eastAsia="Times New Roman" w:hAnsi="Arial" w:cs="Arial"/>
                <w:b/>
                <w:bCs/>
                <w:color w:val="000000"/>
                <w:sz w:val="18"/>
                <w:szCs w:val="18"/>
                <w:lang w:eastAsia="sl-SI"/>
              </w:rPr>
            </w:pPr>
            <w:r w:rsidRPr="00D25B1D">
              <w:rPr>
                <w:rFonts w:ascii="Arial" w:eastAsia="Times New Roman" w:hAnsi="Arial" w:cs="Arial"/>
                <w:b/>
                <w:bCs/>
                <w:color w:val="000000"/>
                <w:sz w:val="18"/>
                <w:szCs w:val="18"/>
                <w:lang w:eastAsia="sl-SI"/>
              </w:rPr>
              <w:t>2.2 SEGMENTI OP MIZE</w:t>
            </w:r>
          </w:p>
        </w:tc>
        <w:tc>
          <w:tcPr>
            <w:tcW w:w="760" w:type="dxa"/>
            <w:tcBorders>
              <w:top w:val="single" w:sz="4" w:space="0" w:color="auto"/>
              <w:left w:val="nil"/>
              <w:bottom w:val="nil"/>
              <w:right w:val="single" w:sz="4" w:space="0" w:color="auto"/>
            </w:tcBorders>
            <w:vAlign w:val="center"/>
            <w:hideMark/>
          </w:tcPr>
          <w:p w14:paraId="01F5E5BE"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04D0193F" w14:textId="77777777" w:rsidTr="00D25B1D">
        <w:trPr>
          <w:trHeight w:val="375"/>
        </w:trPr>
        <w:tc>
          <w:tcPr>
            <w:tcW w:w="7800" w:type="dxa"/>
            <w:tcBorders>
              <w:top w:val="nil"/>
              <w:left w:val="single" w:sz="4" w:space="0" w:color="auto"/>
              <w:bottom w:val="single" w:sz="4" w:space="0" w:color="auto"/>
              <w:right w:val="nil"/>
            </w:tcBorders>
            <w:vAlign w:val="center"/>
            <w:hideMark/>
          </w:tcPr>
          <w:p w14:paraId="05BBBDCC" w14:textId="664E745B" w:rsidR="00D25B1D" w:rsidRPr="00D25B1D" w:rsidRDefault="00D25B1D" w:rsidP="00D25B1D">
            <w:pPr>
              <w:spacing w:after="0" w:line="240" w:lineRule="auto"/>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Zahtevani dodatki:</w:t>
            </w:r>
          </w:p>
        </w:tc>
        <w:tc>
          <w:tcPr>
            <w:tcW w:w="760" w:type="dxa"/>
            <w:tcBorders>
              <w:top w:val="nil"/>
              <w:left w:val="nil"/>
              <w:bottom w:val="single" w:sz="4" w:space="0" w:color="auto"/>
              <w:right w:val="single" w:sz="4" w:space="0" w:color="auto"/>
            </w:tcBorders>
            <w:vAlign w:val="center"/>
            <w:hideMark/>
          </w:tcPr>
          <w:p w14:paraId="0E6CF3C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 </w:t>
            </w:r>
          </w:p>
        </w:tc>
      </w:tr>
      <w:tr w:rsidR="00D25B1D" w:rsidRPr="00D25B1D" w14:paraId="325B7D9F"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3E65291A" w14:textId="2E7BDD54"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1</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IR daljinski upravljalec z zaslonom, ki prikazuje obvestila o statusu mize, opozorilna sporočila, itd.</w:t>
            </w:r>
          </w:p>
        </w:tc>
        <w:tc>
          <w:tcPr>
            <w:tcW w:w="760" w:type="dxa"/>
            <w:tcBorders>
              <w:top w:val="nil"/>
              <w:left w:val="nil"/>
              <w:bottom w:val="single" w:sz="4" w:space="0" w:color="auto"/>
              <w:right w:val="single" w:sz="4" w:space="0" w:color="auto"/>
            </w:tcBorders>
            <w:vAlign w:val="center"/>
            <w:hideMark/>
          </w:tcPr>
          <w:p w14:paraId="49E6B28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32B9A58E"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AEF066A" w14:textId="3E307DB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2</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Napajalna enota za daljinski upravljalec</w:t>
            </w:r>
          </w:p>
        </w:tc>
        <w:tc>
          <w:tcPr>
            <w:tcW w:w="760" w:type="dxa"/>
            <w:tcBorders>
              <w:top w:val="nil"/>
              <w:left w:val="nil"/>
              <w:bottom w:val="single" w:sz="4" w:space="0" w:color="auto"/>
              <w:right w:val="single" w:sz="4" w:space="0" w:color="auto"/>
            </w:tcBorders>
            <w:vAlign w:val="center"/>
            <w:hideMark/>
          </w:tcPr>
          <w:p w14:paraId="3ED5FF8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28492631"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1711108E" w14:textId="704D0502"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3</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IR daljinski upravljalnik/senzorski pogon za motorizirano premikanja OP mize in uravnavanje hitrosti samodejnega pogona</w:t>
            </w:r>
          </w:p>
        </w:tc>
        <w:tc>
          <w:tcPr>
            <w:tcW w:w="760" w:type="dxa"/>
            <w:tcBorders>
              <w:top w:val="nil"/>
              <w:left w:val="nil"/>
              <w:bottom w:val="single" w:sz="4" w:space="0" w:color="auto"/>
              <w:right w:val="single" w:sz="4" w:space="0" w:color="auto"/>
            </w:tcBorders>
            <w:vAlign w:val="center"/>
            <w:hideMark/>
          </w:tcPr>
          <w:p w14:paraId="04B4D48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62CB8741"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194AEAAA" w14:textId="2BFE4AA4"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4</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Napajalna enota za IR daljinski upravljalnik za motorizirano pomikanje</w:t>
            </w:r>
          </w:p>
        </w:tc>
        <w:tc>
          <w:tcPr>
            <w:tcW w:w="760" w:type="dxa"/>
            <w:tcBorders>
              <w:top w:val="nil"/>
              <w:left w:val="nil"/>
              <w:bottom w:val="single" w:sz="4" w:space="0" w:color="auto"/>
              <w:right w:val="single" w:sz="4" w:space="0" w:color="auto"/>
            </w:tcBorders>
            <w:vAlign w:val="center"/>
            <w:hideMark/>
          </w:tcPr>
          <w:p w14:paraId="6A192C7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1125E208"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3510A108" w14:textId="015902A1"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5</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Nožno stikalo za motorizirano spreminjanje nastavitev op mize</w:t>
            </w:r>
          </w:p>
        </w:tc>
        <w:tc>
          <w:tcPr>
            <w:tcW w:w="760" w:type="dxa"/>
            <w:tcBorders>
              <w:top w:val="nil"/>
              <w:left w:val="nil"/>
              <w:bottom w:val="single" w:sz="4" w:space="0" w:color="auto"/>
              <w:right w:val="single" w:sz="4" w:space="0" w:color="auto"/>
            </w:tcBorders>
            <w:vAlign w:val="center"/>
            <w:hideMark/>
          </w:tcPr>
          <w:p w14:paraId="59FE704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3450932D"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55D1403" w14:textId="2F5E4FA4"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6</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Enodelna nožna plošča dim. 585 x 175 x 651 mm</w:t>
            </w:r>
          </w:p>
        </w:tc>
        <w:tc>
          <w:tcPr>
            <w:tcW w:w="760" w:type="dxa"/>
            <w:tcBorders>
              <w:top w:val="nil"/>
              <w:left w:val="nil"/>
              <w:bottom w:val="single" w:sz="4" w:space="0" w:color="auto"/>
              <w:right w:val="single" w:sz="4" w:space="0" w:color="auto"/>
            </w:tcBorders>
            <w:vAlign w:val="center"/>
            <w:hideMark/>
          </w:tcPr>
          <w:p w14:paraId="0ED59F6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E01C139" w14:textId="77777777" w:rsidTr="00D25B1D">
        <w:trPr>
          <w:trHeight w:val="1500"/>
        </w:trPr>
        <w:tc>
          <w:tcPr>
            <w:tcW w:w="7800" w:type="dxa"/>
            <w:tcBorders>
              <w:top w:val="nil"/>
              <w:left w:val="single" w:sz="4" w:space="0" w:color="auto"/>
              <w:bottom w:val="single" w:sz="4" w:space="0" w:color="auto"/>
              <w:right w:val="single" w:sz="4" w:space="0" w:color="auto"/>
            </w:tcBorders>
            <w:vAlign w:val="center"/>
            <w:hideMark/>
          </w:tcPr>
          <w:p w14:paraId="122AE2A4" w14:textId="47A74187"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7</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 xml:space="preserve">Vzglavna plošča z dvojno artikulacijo - barvno označeni vzvodi za nastavitev, stranske tirnice, nameščene na vsakem zunanjem robu; opremljen z nosilcem za RTG kasete, enostavna montaža s tehnologijo </w:t>
            </w:r>
            <w:proofErr w:type="spellStart"/>
            <w:r w:rsidR="00D25B1D" w:rsidRPr="00D25B1D">
              <w:rPr>
                <w:rFonts w:ascii="Arial" w:eastAsia="Times New Roman" w:hAnsi="Arial" w:cs="Arial"/>
                <w:color w:val="000000"/>
                <w:sz w:val="18"/>
                <w:szCs w:val="18"/>
                <w:lang w:eastAsia="sl-SI"/>
              </w:rPr>
              <w:t>Easy</w:t>
            </w:r>
            <w:proofErr w:type="spellEnd"/>
            <w:r w:rsidR="00D25B1D" w:rsidRPr="00D25B1D">
              <w:rPr>
                <w:rFonts w:ascii="Arial" w:eastAsia="Times New Roman" w:hAnsi="Arial" w:cs="Arial"/>
                <w:color w:val="000000"/>
                <w:sz w:val="18"/>
                <w:szCs w:val="18"/>
                <w:lang w:eastAsia="sl-SI"/>
              </w:rPr>
              <w:t xml:space="preserve"> </w:t>
            </w:r>
            <w:proofErr w:type="spellStart"/>
            <w:r w:rsidR="00D25B1D" w:rsidRPr="00D25B1D">
              <w:rPr>
                <w:rFonts w:ascii="Arial" w:eastAsia="Times New Roman" w:hAnsi="Arial" w:cs="Arial"/>
                <w:color w:val="000000"/>
                <w:sz w:val="18"/>
                <w:szCs w:val="18"/>
                <w:lang w:eastAsia="sl-SI"/>
              </w:rPr>
              <w:t>Click</w:t>
            </w:r>
            <w:proofErr w:type="spellEnd"/>
          </w:p>
        </w:tc>
        <w:tc>
          <w:tcPr>
            <w:tcW w:w="760" w:type="dxa"/>
            <w:tcBorders>
              <w:top w:val="nil"/>
              <w:left w:val="nil"/>
              <w:bottom w:val="single" w:sz="4" w:space="0" w:color="auto"/>
              <w:right w:val="single" w:sz="4" w:space="0" w:color="auto"/>
            </w:tcBorders>
            <w:vAlign w:val="center"/>
            <w:hideMark/>
          </w:tcPr>
          <w:p w14:paraId="1245776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24FFE13D"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45E5A48" w14:textId="1A438ABE"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8</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Podaljšek hrbtne plošče dim. 590 x 250 x 158 mm</w:t>
            </w:r>
          </w:p>
        </w:tc>
        <w:tc>
          <w:tcPr>
            <w:tcW w:w="760" w:type="dxa"/>
            <w:tcBorders>
              <w:top w:val="nil"/>
              <w:left w:val="nil"/>
              <w:bottom w:val="single" w:sz="4" w:space="0" w:color="auto"/>
              <w:right w:val="single" w:sz="4" w:space="0" w:color="auto"/>
            </w:tcBorders>
            <w:vAlign w:val="center"/>
            <w:hideMark/>
          </w:tcPr>
          <w:p w14:paraId="62BA6D4C"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6E6C610B" w14:textId="77777777" w:rsidTr="00D25B1D">
        <w:trPr>
          <w:trHeight w:val="1125"/>
        </w:trPr>
        <w:tc>
          <w:tcPr>
            <w:tcW w:w="7800" w:type="dxa"/>
            <w:tcBorders>
              <w:top w:val="nil"/>
              <w:left w:val="single" w:sz="4" w:space="0" w:color="auto"/>
              <w:right w:val="single" w:sz="4" w:space="0" w:color="auto"/>
            </w:tcBorders>
            <w:vAlign w:val="center"/>
            <w:hideMark/>
          </w:tcPr>
          <w:p w14:paraId="0770B8D4" w14:textId="3B426E2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w:t>
            </w:r>
            <w:r w:rsidR="009F6771">
              <w:rPr>
                <w:rFonts w:ascii="Arial" w:eastAsia="Times New Roman" w:hAnsi="Arial" w:cs="Arial"/>
                <w:color w:val="000000"/>
                <w:sz w:val="18"/>
                <w:szCs w:val="18"/>
                <w:lang w:eastAsia="sl-SI"/>
              </w:rPr>
              <w:t>9</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 xml:space="preserve">Ščitnik za roko, L oblike, za </w:t>
            </w:r>
            <w:proofErr w:type="spellStart"/>
            <w:r w:rsidR="00D25B1D" w:rsidRPr="00D25B1D">
              <w:rPr>
                <w:rFonts w:ascii="Arial" w:eastAsia="Times New Roman" w:hAnsi="Arial" w:cs="Arial"/>
                <w:color w:val="000000"/>
                <w:sz w:val="18"/>
                <w:szCs w:val="18"/>
                <w:lang w:eastAsia="sl-SI"/>
              </w:rPr>
              <w:t>pozicioniranje</w:t>
            </w:r>
            <w:proofErr w:type="spellEnd"/>
            <w:r w:rsidR="00D25B1D" w:rsidRPr="00D25B1D">
              <w:rPr>
                <w:rFonts w:ascii="Arial" w:eastAsia="Times New Roman" w:hAnsi="Arial" w:cs="Arial"/>
                <w:color w:val="000000"/>
                <w:sz w:val="18"/>
                <w:szCs w:val="18"/>
                <w:lang w:eastAsia="sl-SI"/>
              </w:rPr>
              <w:t xml:space="preserve"> in pritrditev pacientove roke, narejen iz nerjavnega jekla in SFC blazino, dim. 250 x 190 x 450 mm</w:t>
            </w:r>
          </w:p>
        </w:tc>
        <w:tc>
          <w:tcPr>
            <w:tcW w:w="760" w:type="dxa"/>
            <w:tcBorders>
              <w:top w:val="nil"/>
              <w:left w:val="nil"/>
              <w:right w:val="single" w:sz="4" w:space="0" w:color="auto"/>
            </w:tcBorders>
            <w:vAlign w:val="center"/>
            <w:hideMark/>
          </w:tcPr>
          <w:p w14:paraId="0A6F646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707A5F96" w14:textId="77777777" w:rsidTr="00D25B1D">
        <w:trPr>
          <w:trHeight w:val="1125"/>
        </w:trPr>
        <w:tc>
          <w:tcPr>
            <w:tcW w:w="7800" w:type="dxa"/>
            <w:tcBorders>
              <w:top w:val="nil"/>
              <w:left w:val="single" w:sz="4" w:space="0" w:color="auto"/>
              <w:bottom w:val="single" w:sz="4" w:space="0" w:color="auto"/>
              <w:right w:val="single" w:sz="4" w:space="0" w:color="auto"/>
            </w:tcBorders>
            <w:vAlign w:val="center"/>
            <w:hideMark/>
          </w:tcPr>
          <w:p w14:paraId="4ED3CCB8" w14:textId="42B7A55F"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lastRenderedPageBreak/>
              <w:t>2.2.1</w:t>
            </w:r>
            <w:r w:rsidR="009F6771">
              <w:rPr>
                <w:rFonts w:ascii="Arial" w:eastAsia="Times New Roman" w:hAnsi="Arial" w:cs="Arial"/>
                <w:color w:val="000000"/>
                <w:sz w:val="18"/>
                <w:szCs w:val="18"/>
                <w:lang w:eastAsia="sl-SI"/>
              </w:rPr>
              <w:t>0</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Deska za roko (dolžine cca 400-500mm), - Individualno nastavljiv, možnost obračanja in prilagajanja po dolžini in višini, vdolbinasta oblika podporne blazinice varno nameščanje</w:t>
            </w:r>
          </w:p>
        </w:tc>
        <w:tc>
          <w:tcPr>
            <w:tcW w:w="760" w:type="dxa"/>
            <w:tcBorders>
              <w:top w:val="nil"/>
              <w:left w:val="nil"/>
              <w:bottom w:val="single" w:sz="4" w:space="0" w:color="auto"/>
              <w:right w:val="single" w:sz="4" w:space="0" w:color="auto"/>
            </w:tcBorders>
            <w:vAlign w:val="center"/>
            <w:hideMark/>
          </w:tcPr>
          <w:p w14:paraId="2E61941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0D60E88"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21B1F0A9" w14:textId="0D47C19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1</w:t>
            </w:r>
            <w:r>
              <w:rPr>
                <w:rFonts w:ascii="Arial" w:eastAsia="Times New Roman" w:hAnsi="Arial" w:cs="Arial"/>
                <w:color w:val="000000"/>
                <w:sz w:val="18"/>
                <w:szCs w:val="18"/>
                <w:lang w:eastAsia="sl-SI"/>
              </w:rPr>
              <w:t xml:space="preserve"> </w:t>
            </w:r>
            <w:proofErr w:type="spellStart"/>
            <w:r w:rsidR="00D25B1D" w:rsidRPr="00D25B1D">
              <w:rPr>
                <w:rFonts w:ascii="Arial" w:eastAsia="Times New Roman" w:hAnsi="Arial" w:cs="Arial"/>
                <w:color w:val="000000"/>
                <w:sz w:val="18"/>
                <w:szCs w:val="18"/>
                <w:lang w:eastAsia="sl-SI"/>
              </w:rPr>
              <w:t>Anestezijski</w:t>
            </w:r>
            <w:proofErr w:type="spellEnd"/>
            <w:r w:rsidR="00D25B1D" w:rsidRPr="00D25B1D">
              <w:rPr>
                <w:rFonts w:ascii="Arial" w:eastAsia="Times New Roman" w:hAnsi="Arial" w:cs="Arial"/>
                <w:color w:val="000000"/>
                <w:sz w:val="18"/>
                <w:szCs w:val="18"/>
                <w:lang w:eastAsia="sl-SI"/>
              </w:rPr>
              <w:t xml:space="preserve"> zaslon –  za držanje zaves pri operacijskih posegih (razmejitev op polje/</w:t>
            </w:r>
            <w:proofErr w:type="spellStart"/>
            <w:r w:rsidR="00D25B1D" w:rsidRPr="00D25B1D">
              <w:rPr>
                <w:rFonts w:ascii="Arial" w:eastAsia="Times New Roman" w:hAnsi="Arial" w:cs="Arial"/>
                <w:color w:val="000000"/>
                <w:sz w:val="18"/>
                <w:szCs w:val="18"/>
                <w:lang w:eastAsia="sl-SI"/>
              </w:rPr>
              <w:t>anestezijsko</w:t>
            </w:r>
            <w:proofErr w:type="spellEnd"/>
            <w:r w:rsidR="00D25B1D" w:rsidRPr="00D25B1D">
              <w:rPr>
                <w:rFonts w:ascii="Arial" w:eastAsia="Times New Roman" w:hAnsi="Arial" w:cs="Arial"/>
                <w:color w:val="000000"/>
                <w:sz w:val="18"/>
                <w:szCs w:val="18"/>
                <w:lang w:eastAsia="sl-SI"/>
              </w:rPr>
              <w:t xml:space="preserve"> polje)</w:t>
            </w:r>
          </w:p>
        </w:tc>
        <w:tc>
          <w:tcPr>
            <w:tcW w:w="760" w:type="dxa"/>
            <w:tcBorders>
              <w:top w:val="nil"/>
              <w:left w:val="nil"/>
              <w:bottom w:val="single" w:sz="4" w:space="0" w:color="auto"/>
              <w:right w:val="single" w:sz="4" w:space="0" w:color="auto"/>
            </w:tcBorders>
            <w:vAlign w:val="center"/>
            <w:hideMark/>
          </w:tcPr>
          <w:p w14:paraId="426A3DEA"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378DF3F2" w14:textId="77777777" w:rsidTr="00D25B1D">
        <w:trPr>
          <w:trHeight w:val="750"/>
        </w:trPr>
        <w:tc>
          <w:tcPr>
            <w:tcW w:w="7800" w:type="dxa"/>
            <w:tcBorders>
              <w:top w:val="nil"/>
              <w:left w:val="single" w:sz="4" w:space="0" w:color="auto"/>
              <w:bottom w:val="single" w:sz="4" w:space="0" w:color="auto"/>
              <w:right w:val="single" w:sz="4" w:space="0" w:color="auto"/>
            </w:tcBorders>
            <w:vAlign w:val="center"/>
            <w:hideMark/>
          </w:tcPr>
          <w:p w14:paraId="2EF826B0" w14:textId="058355A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2</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Infuzijsko stojalo z integrirano sponko, nastavitev višine 870 – 1,550 mm</w:t>
            </w:r>
          </w:p>
        </w:tc>
        <w:tc>
          <w:tcPr>
            <w:tcW w:w="760" w:type="dxa"/>
            <w:tcBorders>
              <w:top w:val="nil"/>
              <w:left w:val="nil"/>
              <w:bottom w:val="single" w:sz="4" w:space="0" w:color="auto"/>
              <w:right w:val="single" w:sz="4" w:space="0" w:color="auto"/>
            </w:tcBorders>
            <w:vAlign w:val="center"/>
            <w:hideMark/>
          </w:tcPr>
          <w:p w14:paraId="00F0F905"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5D250BF"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5BD452CF" w14:textId="6184F21C"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3</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Varnostni pas za pritrditev pacienta</w:t>
            </w:r>
          </w:p>
        </w:tc>
        <w:tc>
          <w:tcPr>
            <w:tcW w:w="760" w:type="dxa"/>
            <w:tcBorders>
              <w:top w:val="nil"/>
              <w:left w:val="nil"/>
              <w:bottom w:val="single" w:sz="4" w:space="0" w:color="auto"/>
              <w:right w:val="single" w:sz="4" w:space="0" w:color="auto"/>
            </w:tcBorders>
            <w:vAlign w:val="center"/>
            <w:hideMark/>
          </w:tcPr>
          <w:p w14:paraId="7B79AC42"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334ECA0"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0707119" w14:textId="3F09D7A4"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4</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 xml:space="preserve">Zapestnik/manšeta za roko z </w:t>
            </w:r>
            <w:proofErr w:type="spellStart"/>
            <w:r w:rsidR="00D25B1D" w:rsidRPr="00D25B1D">
              <w:rPr>
                <w:rFonts w:ascii="Arial" w:eastAsia="Times New Roman" w:hAnsi="Arial" w:cs="Arial"/>
                <w:color w:val="000000"/>
                <w:sz w:val="18"/>
                <w:szCs w:val="18"/>
                <w:lang w:eastAsia="sl-SI"/>
              </w:rPr>
              <w:t>Velcro</w:t>
            </w:r>
            <w:proofErr w:type="spellEnd"/>
            <w:r w:rsidR="00D25B1D" w:rsidRPr="00D25B1D">
              <w:rPr>
                <w:rFonts w:ascii="Arial" w:eastAsia="Times New Roman" w:hAnsi="Arial" w:cs="Arial"/>
                <w:color w:val="000000"/>
                <w:sz w:val="18"/>
                <w:szCs w:val="18"/>
                <w:lang w:eastAsia="sl-SI"/>
              </w:rPr>
              <w:t xml:space="preserve"> pasom</w:t>
            </w:r>
          </w:p>
        </w:tc>
        <w:tc>
          <w:tcPr>
            <w:tcW w:w="760" w:type="dxa"/>
            <w:tcBorders>
              <w:top w:val="nil"/>
              <w:left w:val="nil"/>
              <w:bottom w:val="single" w:sz="4" w:space="0" w:color="auto"/>
              <w:right w:val="single" w:sz="4" w:space="0" w:color="auto"/>
            </w:tcBorders>
            <w:vAlign w:val="center"/>
            <w:hideMark/>
          </w:tcPr>
          <w:p w14:paraId="24AFB16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091D86D5"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20665872" w14:textId="74FC2379"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5</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Gel obroč za glavo, višina 34mm, premer 140mm</w:t>
            </w:r>
          </w:p>
        </w:tc>
        <w:tc>
          <w:tcPr>
            <w:tcW w:w="760" w:type="dxa"/>
            <w:tcBorders>
              <w:top w:val="nil"/>
              <w:left w:val="nil"/>
              <w:bottom w:val="single" w:sz="4" w:space="0" w:color="auto"/>
              <w:right w:val="single" w:sz="4" w:space="0" w:color="auto"/>
            </w:tcBorders>
            <w:vAlign w:val="center"/>
            <w:hideMark/>
          </w:tcPr>
          <w:p w14:paraId="115BC83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5 kos</w:t>
            </w:r>
          </w:p>
        </w:tc>
      </w:tr>
      <w:tr w:rsidR="00D25B1D" w:rsidRPr="00D25B1D" w14:paraId="236F2540"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4CCA5579" w14:textId="3239C04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6</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Gel obroč za glavo, višina 50mm, premer 200mm</w:t>
            </w:r>
          </w:p>
        </w:tc>
        <w:tc>
          <w:tcPr>
            <w:tcW w:w="760" w:type="dxa"/>
            <w:tcBorders>
              <w:top w:val="nil"/>
              <w:left w:val="nil"/>
              <w:bottom w:val="single" w:sz="4" w:space="0" w:color="auto"/>
              <w:right w:val="single" w:sz="4" w:space="0" w:color="auto"/>
            </w:tcBorders>
            <w:vAlign w:val="center"/>
            <w:hideMark/>
          </w:tcPr>
          <w:p w14:paraId="093DD05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5 kos</w:t>
            </w:r>
          </w:p>
        </w:tc>
      </w:tr>
      <w:tr w:rsidR="00D25B1D" w:rsidRPr="00D25B1D" w14:paraId="62DFFE24" w14:textId="77777777" w:rsidTr="00D25B1D">
        <w:trPr>
          <w:trHeight w:val="375"/>
        </w:trPr>
        <w:tc>
          <w:tcPr>
            <w:tcW w:w="7800" w:type="dxa"/>
            <w:tcBorders>
              <w:top w:val="nil"/>
              <w:left w:val="single" w:sz="4" w:space="0" w:color="auto"/>
              <w:bottom w:val="single" w:sz="4" w:space="0" w:color="auto"/>
              <w:right w:val="single" w:sz="4" w:space="0" w:color="auto"/>
            </w:tcBorders>
            <w:vAlign w:val="center"/>
            <w:hideMark/>
          </w:tcPr>
          <w:p w14:paraId="79F4DB31" w14:textId="28B37D23" w:rsidR="00D25B1D" w:rsidRPr="00D25B1D" w:rsidRDefault="00BB53C9" w:rsidP="00D25B1D">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2.2.1</w:t>
            </w:r>
            <w:r w:rsidR="009F6771">
              <w:rPr>
                <w:rFonts w:ascii="Arial" w:eastAsia="Times New Roman" w:hAnsi="Arial" w:cs="Arial"/>
                <w:color w:val="000000"/>
                <w:sz w:val="18"/>
                <w:szCs w:val="18"/>
                <w:lang w:eastAsia="sl-SI"/>
              </w:rPr>
              <w:t>7</w:t>
            </w:r>
            <w:r>
              <w:rPr>
                <w:rFonts w:ascii="Arial" w:eastAsia="Times New Roman" w:hAnsi="Arial" w:cs="Arial"/>
                <w:color w:val="000000"/>
                <w:sz w:val="18"/>
                <w:szCs w:val="18"/>
                <w:lang w:eastAsia="sl-SI"/>
              </w:rPr>
              <w:t xml:space="preserve"> </w:t>
            </w:r>
            <w:r w:rsidR="00D25B1D" w:rsidRPr="00D25B1D">
              <w:rPr>
                <w:rFonts w:ascii="Arial" w:eastAsia="Times New Roman" w:hAnsi="Arial" w:cs="Arial"/>
                <w:color w:val="000000"/>
                <w:sz w:val="18"/>
                <w:szCs w:val="18"/>
                <w:lang w:eastAsia="sl-SI"/>
              </w:rPr>
              <w:t>Adapter za nameščanje vzglavne plošče na osnovno ploščo</w:t>
            </w:r>
          </w:p>
        </w:tc>
        <w:tc>
          <w:tcPr>
            <w:tcW w:w="760" w:type="dxa"/>
            <w:tcBorders>
              <w:top w:val="nil"/>
              <w:left w:val="nil"/>
              <w:bottom w:val="single" w:sz="4" w:space="0" w:color="auto"/>
              <w:right w:val="single" w:sz="4" w:space="0" w:color="auto"/>
            </w:tcBorders>
            <w:vAlign w:val="center"/>
            <w:hideMark/>
          </w:tcPr>
          <w:p w14:paraId="4189E9ED"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r w:rsidRPr="00D25B1D">
              <w:rPr>
                <w:rFonts w:ascii="Arial" w:eastAsia="Times New Roman" w:hAnsi="Arial" w:cs="Arial"/>
                <w:color w:val="000000"/>
                <w:sz w:val="18"/>
                <w:szCs w:val="18"/>
                <w:lang w:eastAsia="sl-SI"/>
              </w:rPr>
              <w:t>1 kos</w:t>
            </w:r>
          </w:p>
        </w:tc>
      </w:tr>
      <w:tr w:rsidR="00D25B1D" w:rsidRPr="00D25B1D" w14:paraId="1F94BD50" w14:textId="77777777" w:rsidTr="00D25B1D">
        <w:trPr>
          <w:trHeight w:val="300"/>
        </w:trPr>
        <w:tc>
          <w:tcPr>
            <w:tcW w:w="7800" w:type="dxa"/>
            <w:tcBorders>
              <w:top w:val="nil"/>
              <w:left w:val="nil"/>
              <w:bottom w:val="nil"/>
              <w:right w:val="nil"/>
            </w:tcBorders>
            <w:noWrap/>
            <w:vAlign w:val="bottom"/>
            <w:hideMark/>
          </w:tcPr>
          <w:p w14:paraId="46258B23" w14:textId="77777777" w:rsidR="00D25B1D" w:rsidRPr="00D25B1D" w:rsidRDefault="00D25B1D" w:rsidP="00D25B1D">
            <w:pPr>
              <w:spacing w:after="0" w:line="240" w:lineRule="auto"/>
              <w:jc w:val="center"/>
              <w:rPr>
                <w:rFonts w:ascii="Arial" w:eastAsia="Times New Roman" w:hAnsi="Arial" w:cs="Arial"/>
                <w:color w:val="000000"/>
                <w:sz w:val="18"/>
                <w:szCs w:val="18"/>
                <w:lang w:eastAsia="sl-SI"/>
              </w:rPr>
            </w:pPr>
          </w:p>
        </w:tc>
        <w:tc>
          <w:tcPr>
            <w:tcW w:w="760" w:type="dxa"/>
            <w:tcBorders>
              <w:top w:val="nil"/>
              <w:left w:val="nil"/>
              <w:bottom w:val="nil"/>
              <w:right w:val="nil"/>
            </w:tcBorders>
            <w:noWrap/>
            <w:vAlign w:val="bottom"/>
            <w:hideMark/>
          </w:tcPr>
          <w:p w14:paraId="29579250" w14:textId="77777777" w:rsidR="00D25B1D" w:rsidRPr="00D25B1D" w:rsidRDefault="00D25B1D" w:rsidP="00D25B1D">
            <w:pPr>
              <w:spacing w:after="0" w:line="240" w:lineRule="auto"/>
              <w:rPr>
                <w:rFonts w:ascii="Arial" w:eastAsia="Times New Roman" w:hAnsi="Arial" w:cs="Arial"/>
                <w:sz w:val="18"/>
                <w:szCs w:val="18"/>
                <w:lang w:eastAsia="sl-SI"/>
              </w:rPr>
            </w:pPr>
          </w:p>
        </w:tc>
      </w:tr>
    </w:tbl>
    <w:p w14:paraId="16FE9CEA" w14:textId="77777777" w:rsidR="00D25B1D" w:rsidRDefault="00D25B1D"/>
    <w:tbl>
      <w:tblPr>
        <w:tblW w:w="9546" w:type="dxa"/>
        <w:tblCellMar>
          <w:left w:w="70" w:type="dxa"/>
          <w:right w:w="70" w:type="dxa"/>
        </w:tblCellMar>
        <w:tblLook w:val="04A0" w:firstRow="1" w:lastRow="0" w:firstColumn="1" w:lastColumn="0" w:noHBand="0" w:noVBand="1"/>
      </w:tblPr>
      <w:tblGrid>
        <w:gridCol w:w="9546"/>
      </w:tblGrid>
      <w:tr w:rsidR="0020625C" w:rsidRPr="00902FAD" w14:paraId="11106D38" w14:textId="77777777" w:rsidTr="0020625C">
        <w:trPr>
          <w:trHeight w:val="300"/>
        </w:trPr>
        <w:tc>
          <w:tcPr>
            <w:tcW w:w="9546" w:type="dxa"/>
            <w:tcBorders>
              <w:top w:val="nil"/>
              <w:left w:val="nil"/>
              <w:bottom w:val="nil"/>
              <w:right w:val="nil"/>
            </w:tcBorders>
            <w:noWrap/>
            <w:hideMark/>
          </w:tcPr>
          <w:p w14:paraId="2AFBEC67" w14:textId="77777777" w:rsidR="00D54E7E" w:rsidRDefault="00D54E7E" w:rsidP="00BB53C9">
            <w:pPr>
              <w:spacing w:after="0" w:line="240" w:lineRule="auto"/>
              <w:rPr>
                <w:rFonts w:ascii="Arial" w:hAnsi="Arial" w:cs="Arial"/>
                <w:b/>
                <w:sz w:val="18"/>
                <w:szCs w:val="18"/>
              </w:rPr>
            </w:pPr>
          </w:p>
          <w:p w14:paraId="75F9CF07" w14:textId="77777777" w:rsidR="00D54E7E" w:rsidRDefault="00D54E7E" w:rsidP="00BB53C9">
            <w:pPr>
              <w:spacing w:after="0" w:line="240" w:lineRule="auto"/>
              <w:rPr>
                <w:rFonts w:ascii="Arial" w:hAnsi="Arial" w:cs="Arial"/>
                <w:b/>
                <w:sz w:val="18"/>
                <w:szCs w:val="18"/>
              </w:rPr>
            </w:pPr>
          </w:p>
          <w:p w14:paraId="01E05825" w14:textId="77777777" w:rsidR="00D54E7E" w:rsidRDefault="00D54E7E" w:rsidP="00BB53C9">
            <w:pPr>
              <w:spacing w:after="0" w:line="240" w:lineRule="auto"/>
              <w:rPr>
                <w:rFonts w:ascii="Arial" w:hAnsi="Arial" w:cs="Arial"/>
                <w:b/>
                <w:sz w:val="18"/>
                <w:szCs w:val="18"/>
              </w:rPr>
            </w:pPr>
          </w:p>
          <w:p w14:paraId="748FB52F" w14:textId="0B882AD8" w:rsidR="0020625C" w:rsidRPr="00902FAD" w:rsidRDefault="0020625C" w:rsidP="00BB53C9">
            <w:pPr>
              <w:spacing w:after="0" w:line="240" w:lineRule="auto"/>
              <w:rPr>
                <w:rFonts w:ascii="Arial" w:hAnsi="Arial" w:cs="Arial"/>
                <w:b/>
                <w:sz w:val="18"/>
                <w:szCs w:val="18"/>
              </w:rPr>
            </w:pPr>
            <w:r w:rsidRPr="00902FAD">
              <w:rPr>
                <w:rFonts w:ascii="Arial" w:hAnsi="Arial" w:cs="Arial"/>
                <w:b/>
                <w:sz w:val="18"/>
                <w:szCs w:val="18"/>
              </w:rPr>
              <w:t xml:space="preserve">OSTALE ZAHTEVE NAROČNIKA </w:t>
            </w:r>
          </w:p>
        </w:tc>
      </w:tr>
      <w:tr w:rsidR="001C7CC4" w:rsidRPr="000A6A64" w14:paraId="7169ECE6" w14:textId="77777777" w:rsidTr="0020625C">
        <w:trPr>
          <w:trHeight w:val="600"/>
        </w:trPr>
        <w:tc>
          <w:tcPr>
            <w:tcW w:w="9546" w:type="dxa"/>
            <w:tcBorders>
              <w:top w:val="nil"/>
              <w:left w:val="nil"/>
              <w:bottom w:val="nil"/>
              <w:right w:val="nil"/>
            </w:tcBorders>
            <w:hideMark/>
          </w:tcPr>
          <w:p w14:paraId="3E3AB6E4" w14:textId="2050215A" w:rsidR="001C7CC4" w:rsidRPr="001C7CC4" w:rsidRDefault="001C7CC4" w:rsidP="001C7CC4">
            <w:pPr>
              <w:spacing w:after="0"/>
              <w:rPr>
                <w:rFonts w:ascii="Arial" w:hAnsi="Arial" w:cs="Arial"/>
                <w:sz w:val="18"/>
                <w:szCs w:val="18"/>
              </w:rPr>
            </w:pPr>
            <w:r w:rsidRPr="001C7CC4">
              <w:rPr>
                <w:rFonts w:ascii="Arial" w:hAnsi="Arial" w:cs="Arial"/>
                <w:sz w:val="18"/>
                <w:szCs w:val="18"/>
              </w:rPr>
              <w:t xml:space="preserve">Oprema mora biti kompatibilna z obstoječo opremo / mobilni in fiksni steber za univerzalno ploščo </w:t>
            </w:r>
            <w:proofErr w:type="spellStart"/>
            <w:r w:rsidRPr="001C7CC4">
              <w:rPr>
                <w:rFonts w:ascii="Arial" w:hAnsi="Arial" w:cs="Arial"/>
                <w:sz w:val="18"/>
                <w:szCs w:val="18"/>
              </w:rPr>
              <w:t>Maquet</w:t>
            </w:r>
            <w:proofErr w:type="spellEnd"/>
            <w:r w:rsidRPr="001C7CC4">
              <w:rPr>
                <w:rFonts w:ascii="Arial" w:hAnsi="Arial" w:cs="Arial"/>
                <w:sz w:val="18"/>
                <w:szCs w:val="18"/>
              </w:rPr>
              <w:t xml:space="preserve">, </w:t>
            </w:r>
            <w:proofErr w:type="spellStart"/>
            <w:r w:rsidRPr="001C7CC4">
              <w:rPr>
                <w:rFonts w:ascii="Arial" w:hAnsi="Arial" w:cs="Arial"/>
                <w:sz w:val="18"/>
                <w:szCs w:val="18"/>
              </w:rPr>
              <w:t>univezalno</w:t>
            </w:r>
            <w:proofErr w:type="spellEnd"/>
            <w:r w:rsidRPr="001C7CC4">
              <w:rPr>
                <w:rFonts w:ascii="Arial" w:hAnsi="Arial" w:cs="Arial"/>
                <w:sz w:val="18"/>
                <w:szCs w:val="18"/>
              </w:rPr>
              <w:t xml:space="preserve"> ploščo </w:t>
            </w:r>
            <w:proofErr w:type="spellStart"/>
            <w:r w:rsidRPr="001C7CC4">
              <w:rPr>
                <w:rFonts w:ascii="Arial" w:hAnsi="Arial" w:cs="Arial"/>
                <w:sz w:val="18"/>
                <w:szCs w:val="18"/>
              </w:rPr>
              <w:t>Maquet</w:t>
            </w:r>
            <w:proofErr w:type="spellEnd"/>
            <w:r w:rsidRPr="001C7CC4">
              <w:rPr>
                <w:rFonts w:ascii="Arial" w:hAnsi="Arial" w:cs="Arial"/>
                <w:sz w:val="18"/>
                <w:szCs w:val="18"/>
              </w:rPr>
              <w:t xml:space="preserve"> ter vsemi ostalimi obstoječimi segmenti. V nasprotnem primeru mora ponudnik v ceni ponuditi še:  </w:t>
            </w:r>
          </w:p>
        </w:tc>
      </w:tr>
      <w:tr w:rsidR="001C7CC4" w:rsidRPr="000A6A64" w14:paraId="5932BE7E" w14:textId="77777777" w:rsidTr="0020625C">
        <w:trPr>
          <w:trHeight w:val="300"/>
        </w:trPr>
        <w:tc>
          <w:tcPr>
            <w:tcW w:w="9546" w:type="dxa"/>
            <w:tcBorders>
              <w:top w:val="nil"/>
              <w:left w:val="nil"/>
              <w:bottom w:val="nil"/>
              <w:right w:val="nil"/>
            </w:tcBorders>
            <w:noWrap/>
            <w:vAlign w:val="bottom"/>
            <w:hideMark/>
          </w:tcPr>
          <w:p w14:paraId="07B22048" w14:textId="732FE71B" w:rsidR="001C7CC4" w:rsidRPr="001C7CC4" w:rsidRDefault="001C7CC4" w:rsidP="007F6A9B">
            <w:pPr>
              <w:pStyle w:val="Odstavekseznama"/>
              <w:numPr>
                <w:ilvl w:val="0"/>
                <w:numId w:val="33"/>
              </w:numPr>
              <w:spacing w:after="0" w:line="240" w:lineRule="auto"/>
              <w:rPr>
                <w:rFonts w:ascii="Arial" w:eastAsia="Times New Roman" w:hAnsi="Arial" w:cs="Arial"/>
                <w:sz w:val="18"/>
                <w:szCs w:val="18"/>
                <w:lang w:eastAsia="sl-SI"/>
              </w:rPr>
            </w:pPr>
            <w:r w:rsidRPr="001C7CC4">
              <w:rPr>
                <w:rFonts w:ascii="Arial" w:eastAsia="Times New Roman" w:hAnsi="Arial" w:cs="Arial"/>
                <w:sz w:val="18"/>
                <w:szCs w:val="18"/>
                <w:lang w:eastAsia="sl-SI"/>
              </w:rPr>
              <w:t xml:space="preserve">univerzalno ploščo skupaj z vzglavno, drugo hrbtno in nožno ploščo, 1 </w:t>
            </w:r>
            <w:proofErr w:type="spellStart"/>
            <w:r w:rsidRPr="001C7CC4">
              <w:rPr>
                <w:rFonts w:ascii="Arial" w:eastAsia="Times New Roman" w:hAnsi="Arial" w:cs="Arial"/>
                <w:sz w:val="18"/>
                <w:szCs w:val="18"/>
                <w:lang w:eastAsia="sl-SI"/>
              </w:rPr>
              <w:t>kpl</w:t>
            </w:r>
            <w:proofErr w:type="spellEnd"/>
            <w:r w:rsidRPr="001C7CC4">
              <w:rPr>
                <w:rFonts w:ascii="Arial" w:eastAsia="Times New Roman" w:hAnsi="Arial" w:cs="Arial"/>
                <w:sz w:val="18"/>
                <w:szCs w:val="18"/>
                <w:lang w:eastAsia="sl-SI"/>
              </w:rPr>
              <w:t xml:space="preserve"> in</w:t>
            </w:r>
          </w:p>
        </w:tc>
      </w:tr>
      <w:tr w:rsidR="001C7CC4" w:rsidRPr="000A6A64" w14:paraId="1837B4F7" w14:textId="77777777" w:rsidTr="0020625C">
        <w:trPr>
          <w:trHeight w:val="300"/>
        </w:trPr>
        <w:tc>
          <w:tcPr>
            <w:tcW w:w="9546" w:type="dxa"/>
            <w:tcBorders>
              <w:top w:val="nil"/>
              <w:left w:val="nil"/>
              <w:bottom w:val="nil"/>
              <w:right w:val="nil"/>
            </w:tcBorders>
            <w:noWrap/>
            <w:vAlign w:val="bottom"/>
            <w:hideMark/>
          </w:tcPr>
          <w:p w14:paraId="7964D103" w14:textId="5FD0E167" w:rsidR="001C7CC4" w:rsidRPr="001C7CC4" w:rsidRDefault="001C7CC4" w:rsidP="007F6A9B">
            <w:pPr>
              <w:pStyle w:val="Odstavekseznama"/>
              <w:numPr>
                <w:ilvl w:val="0"/>
                <w:numId w:val="33"/>
              </w:numPr>
              <w:spacing w:after="0" w:line="240" w:lineRule="auto"/>
              <w:rPr>
                <w:rFonts w:ascii="Arial" w:eastAsia="Times New Roman" w:hAnsi="Arial" w:cs="Arial"/>
                <w:sz w:val="18"/>
                <w:szCs w:val="18"/>
                <w:lang w:eastAsia="sl-SI"/>
              </w:rPr>
            </w:pPr>
            <w:r w:rsidRPr="001C7CC4">
              <w:rPr>
                <w:rFonts w:ascii="Arial" w:eastAsia="Times New Roman" w:hAnsi="Arial" w:cs="Arial"/>
                <w:sz w:val="18"/>
                <w:szCs w:val="18"/>
                <w:lang w:eastAsia="sl-SI"/>
              </w:rPr>
              <w:t>transporter za univerzalno ploščo 1 kos</w:t>
            </w:r>
            <w:r>
              <w:rPr>
                <w:rFonts w:ascii="Arial" w:eastAsia="Times New Roman" w:hAnsi="Arial" w:cs="Arial"/>
                <w:sz w:val="18"/>
                <w:szCs w:val="18"/>
                <w:lang w:eastAsia="sl-SI"/>
              </w:rPr>
              <w:t>.</w:t>
            </w:r>
          </w:p>
        </w:tc>
      </w:tr>
      <w:tr w:rsidR="001C7CC4" w:rsidRPr="000A6A64" w14:paraId="20E63A38" w14:textId="77777777" w:rsidTr="0020625C">
        <w:trPr>
          <w:trHeight w:val="300"/>
        </w:trPr>
        <w:tc>
          <w:tcPr>
            <w:tcW w:w="9546" w:type="dxa"/>
            <w:tcBorders>
              <w:top w:val="nil"/>
              <w:left w:val="nil"/>
              <w:bottom w:val="nil"/>
              <w:right w:val="nil"/>
            </w:tcBorders>
            <w:noWrap/>
            <w:vAlign w:val="bottom"/>
            <w:hideMark/>
          </w:tcPr>
          <w:p w14:paraId="2C26148A" w14:textId="7A5A514C" w:rsidR="001C7CC4" w:rsidRPr="001C7CC4" w:rsidRDefault="001C7CC4" w:rsidP="001C7CC4">
            <w:pPr>
              <w:spacing w:after="0" w:line="240" w:lineRule="auto"/>
              <w:rPr>
                <w:rFonts w:ascii="Arial" w:eastAsia="Times New Roman" w:hAnsi="Arial" w:cs="Arial"/>
                <w:sz w:val="18"/>
                <w:szCs w:val="18"/>
                <w:lang w:eastAsia="sl-SI"/>
              </w:rPr>
            </w:pPr>
          </w:p>
        </w:tc>
      </w:tr>
    </w:tbl>
    <w:p w14:paraId="05F8F2AE" w14:textId="77777777" w:rsidR="002E0246" w:rsidRDefault="002E0246" w:rsidP="002E0246">
      <w:pPr>
        <w:rPr>
          <w:rFonts w:ascii="Arial" w:eastAsia="Calibri" w:hAnsi="Arial" w:cs="Arial"/>
          <w:color w:val="000000"/>
          <w:sz w:val="18"/>
          <w:szCs w:val="18"/>
        </w:rPr>
      </w:pPr>
    </w:p>
    <w:p w14:paraId="3A82A599" w14:textId="4EEBC1ED" w:rsidR="002E0246" w:rsidRDefault="002E0246" w:rsidP="002E0246">
      <w:r>
        <w:rPr>
          <w:rFonts w:ascii="Arial" w:eastAsia="Calibri" w:hAnsi="Arial" w:cs="Arial"/>
          <w:color w:val="000000"/>
          <w:sz w:val="18"/>
          <w:szCs w:val="18"/>
        </w:rPr>
        <w:t>P</w:t>
      </w:r>
      <w:r w:rsidRPr="00D3403C">
        <w:rPr>
          <w:rFonts w:ascii="Arial" w:eastAsia="Calibri" w:hAnsi="Arial" w:cs="Arial"/>
          <w:color w:val="000000"/>
          <w:sz w:val="18"/>
          <w:szCs w:val="18"/>
        </w:rPr>
        <w:t xml:space="preserve">onudnik </w:t>
      </w:r>
      <w:r>
        <w:rPr>
          <w:rFonts w:ascii="Arial" w:eastAsia="Calibri" w:hAnsi="Arial" w:cs="Arial"/>
          <w:color w:val="000000"/>
          <w:sz w:val="18"/>
          <w:szCs w:val="18"/>
        </w:rPr>
        <w:t>mora v lastnem predračunu jasno navesti</w:t>
      </w:r>
      <w:r w:rsidR="0020625C">
        <w:rPr>
          <w:rFonts w:ascii="Arial" w:eastAsia="Calibri" w:hAnsi="Arial" w:cs="Arial"/>
          <w:color w:val="000000"/>
          <w:sz w:val="18"/>
          <w:szCs w:val="18"/>
        </w:rPr>
        <w:t>,</w:t>
      </w:r>
      <w:r w:rsidRPr="00D3403C">
        <w:rPr>
          <w:rFonts w:ascii="Arial" w:eastAsia="Calibri" w:hAnsi="Arial" w:cs="Arial"/>
          <w:color w:val="000000"/>
          <w:sz w:val="18"/>
          <w:szCs w:val="18"/>
        </w:rPr>
        <w:t xml:space="preserve"> ali je ponujena oprema kompatibilna z naročnikovo obstoječo </w:t>
      </w:r>
      <w:r>
        <w:rPr>
          <w:rFonts w:ascii="Arial" w:eastAsia="Calibri" w:hAnsi="Arial" w:cs="Arial"/>
          <w:color w:val="000000"/>
          <w:sz w:val="18"/>
          <w:szCs w:val="18"/>
        </w:rPr>
        <w:t xml:space="preserve">opremo </w:t>
      </w:r>
      <w:proofErr w:type="spellStart"/>
      <w:r>
        <w:rPr>
          <w:rFonts w:ascii="Arial" w:eastAsia="Calibri" w:hAnsi="Arial" w:cs="Arial"/>
          <w:color w:val="000000"/>
          <w:sz w:val="18"/>
          <w:szCs w:val="18"/>
        </w:rPr>
        <w:t>Maquet</w:t>
      </w:r>
      <w:proofErr w:type="spellEnd"/>
      <w:r>
        <w:rPr>
          <w:rFonts w:ascii="Arial" w:eastAsia="Calibri" w:hAnsi="Arial" w:cs="Arial"/>
          <w:color w:val="000000"/>
          <w:sz w:val="18"/>
          <w:szCs w:val="18"/>
        </w:rPr>
        <w:t xml:space="preserve"> ali ne. V primeru, da ponujena oprema ni kompatibilna z naročnikovo obstoječo opremo, ponudnik v lastnem predračunu prikaže in ovredno</w:t>
      </w:r>
      <w:r w:rsidRPr="00D3403C">
        <w:rPr>
          <w:rFonts w:ascii="Arial" w:eastAsia="Calibri" w:hAnsi="Arial" w:cs="Arial"/>
          <w:color w:val="000000"/>
          <w:sz w:val="18"/>
          <w:szCs w:val="18"/>
        </w:rPr>
        <w:t>ti tudi vso dodatno za</w:t>
      </w:r>
      <w:r>
        <w:rPr>
          <w:rFonts w:ascii="Arial" w:eastAsia="Calibri" w:hAnsi="Arial" w:cs="Arial"/>
          <w:color w:val="000000"/>
          <w:sz w:val="18"/>
          <w:szCs w:val="18"/>
        </w:rPr>
        <w:t>htevano opremo, materiale, dela</w:t>
      </w:r>
      <w:r w:rsidR="0020625C">
        <w:rPr>
          <w:rFonts w:ascii="Arial" w:eastAsia="Calibri" w:hAnsi="Arial" w:cs="Arial"/>
          <w:color w:val="000000"/>
          <w:sz w:val="18"/>
          <w:szCs w:val="18"/>
        </w:rPr>
        <w:t>, ipd.</w:t>
      </w:r>
    </w:p>
    <w:p w14:paraId="4117C268" w14:textId="77777777" w:rsidR="002E0246" w:rsidRDefault="002E0246" w:rsidP="002E0246"/>
    <w:p w14:paraId="36AAC781" w14:textId="77777777" w:rsidR="002E0246" w:rsidRDefault="002E0246"/>
    <w:p w14:paraId="36D8DE20" w14:textId="77777777" w:rsidR="002E0246" w:rsidRDefault="002E0246"/>
    <w:p w14:paraId="599CEF28" w14:textId="77777777" w:rsidR="002E0246" w:rsidRDefault="002E0246"/>
    <w:p w14:paraId="20A597F5" w14:textId="77777777" w:rsidR="002E0246" w:rsidRDefault="002E0246"/>
    <w:p w14:paraId="563F8242" w14:textId="77777777" w:rsidR="002E0246" w:rsidRDefault="002E0246">
      <w:pPr>
        <w:sectPr w:rsidR="002E0246" w:rsidSect="00D931BF">
          <w:pgSz w:w="11906" w:h="16838"/>
          <w:pgMar w:top="1418" w:right="1418" w:bottom="1418" w:left="1418" w:header="567" w:footer="680" w:gutter="0"/>
          <w:cols w:space="708"/>
          <w:docGrid w:linePitch="360"/>
        </w:sectPr>
      </w:pPr>
    </w:p>
    <w:p w14:paraId="5D7500E1" w14:textId="77777777" w:rsidR="00C35E8A" w:rsidRPr="00A17BFF" w:rsidRDefault="00C35E8A"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CAFAEF2" w14:textId="77777777" w:rsidR="00C35E8A" w:rsidRPr="00A17BFF" w:rsidRDefault="00C35E8A" w:rsidP="00827BFC">
      <w:pPr>
        <w:pStyle w:val="Paragraf"/>
        <w:rPr>
          <w:rFonts w:ascii="Arial" w:hAnsi="Arial" w:cs="Arial"/>
        </w:rPr>
      </w:pPr>
    </w:p>
    <w:p w14:paraId="2AD779BE" w14:textId="77777777" w:rsidR="001F538F" w:rsidRDefault="00C35E8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766435E" w14:textId="77777777" w:rsidR="001F538F" w:rsidRDefault="00C35E8A">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193342B8" w14:textId="77777777" w:rsidR="001F538F" w:rsidRDefault="00C35E8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E9350F4" w14:textId="77777777" w:rsidR="00C35E8A" w:rsidRPr="00A17BFF" w:rsidRDefault="00C35E8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F538F" w14:paraId="38279390" w14:textId="77777777" w:rsidTr="00D25B1D">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4957EC0" w14:textId="77777777" w:rsidR="001F538F" w:rsidRDefault="00C35E8A">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2C6AFD" w14:textId="77777777" w:rsidR="001F538F" w:rsidRDefault="00C35E8A">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1111A37" w14:textId="77777777" w:rsidR="001F538F" w:rsidRDefault="00C35E8A">
            <w:pPr>
              <w:jc w:val="center"/>
            </w:pPr>
            <w:r>
              <w:rPr>
                <w:rFonts w:ascii="Arial" w:hAnsi="Arial" w:cs="Arial"/>
                <w:b/>
                <w:bCs/>
                <w:color w:val="000000"/>
                <w:position w:val="-3"/>
                <w:sz w:val="20"/>
                <w:szCs w:val="20"/>
                <w:shd w:val="clear" w:color="auto" w:fill="AAAAAA"/>
              </w:rPr>
              <w:t>Opombe</w:t>
            </w:r>
          </w:p>
        </w:tc>
      </w:tr>
      <w:tr w:rsidR="001F538F" w14:paraId="2C7795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4BE39" w14:textId="77777777" w:rsidR="001F538F" w:rsidRDefault="00C35E8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2726B" w14:textId="77777777" w:rsidR="001F538F" w:rsidRDefault="00C35E8A">
            <w:r>
              <w:rPr>
                <w:rFonts w:ascii="Arial" w:hAnsi="Arial" w:cs="Arial"/>
                <w:color w:val="000000"/>
                <w:position w:val="-2"/>
                <w:sz w:val="18"/>
                <w:szCs w:val="18"/>
              </w:rPr>
              <w:t>Ponudba</w:t>
            </w:r>
          </w:p>
          <w:p w14:paraId="5DBC20F3" w14:textId="77777777" w:rsidR="001F538F" w:rsidRDefault="001F538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8FF51" w14:textId="77777777" w:rsidR="001F538F" w:rsidRDefault="00C35E8A">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D25B1D" w14:paraId="1EF573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DB33C" w14:textId="6510929B" w:rsidR="00D25B1D" w:rsidRDefault="00D25B1D" w:rsidP="00D25B1D">
            <w:pPr>
              <w:rPr>
                <w:rFonts w:ascii="Arial" w:hAnsi="Arial" w:cs="Arial"/>
                <w:color w:val="000000"/>
                <w:position w:val="-2"/>
                <w:sz w:val="18"/>
                <w:szCs w:val="18"/>
              </w:rPr>
            </w:pPr>
            <w:r>
              <w:rPr>
                <w:rFonts w:ascii="Arial" w:hAnsi="Arial" w:cs="Arial"/>
                <w:color w:val="000000"/>
                <w:position w:val="-2"/>
                <w:sz w:val="18"/>
                <w:szCs w:val="18"/>
              </w:rPr>
              <w:t>Priloge k ponudbi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521AB" w14:textId="23BAC011" w:rsidR="00D25B1D" w:rsidRPr="00BB19E0" w:rsidRDefault="00D25B1D" w:rsidP="00D25B1D">
            <w:pPr>
              <w:rPr>
                <w:rFonts w:ascii="Arial" w:hAnsi="Arial" w:cs="Arial"/>
                <w:color w:val="000000"/>
                <w:position w:val="-2"/>
                <w:sz w:val="18"/>
                <w:szCs w:val="18"/>
              </w:rPr>
            </w:pPr>
            <w:r w:rsidRPr="00BB19E0">
              <w:rPr>
                <w:rFonts w:ascii="Arial" w:hAnsi="Arial" w:cs="Arial"/>
                <w:color w:val="000000"/>
                <w:position w:val="-2"/>
                <w:sz w:val="18"/>
                <w:szCs w:val="18"/>
              </w:rPr>
              <w:t xml:space="preserve">• </w:t>
            </w:r>
            <w:r w:rsidRPr="00BB19E0">
              <w:rPr>
                <w:rFonts w:ascii="Arial" w:hAnsi="Arial" w:cs="Arial"/>
                <w:color w:val="000000"/>
                <w:position w:val="-2"/>
                <w:sz w:val="18"/>
                <w:szCs w:val="18"/>
                <w:u w:val="single"/>
              </w:rPr>
              <w:t>lasten predračun</w:t>
            </w:r>
            <w:r w:rsidRPr="00BB19E0">
              <w:rPr>
                <w:rFonts w:ascii="Arial" w:hAnsi="Arial" w:cs="Arial"/>
                <w:color w:val="000000"/>
                <w:position w:val="-2"/>
                <w:sz w:val="18"/>
                <w:szCs w:val="18"/>
              </w:rPr>
              <w:t xml:space="preserve">, kjer so posebej specificirane posamezne komponente operacijskih miz, vse opremljeno z nazivi blaga, modelom, kat. št. in podatkom o proizvajalcu ter cenami/EM brez DDV in z DDV; ponudnik v lastnem predračunu tudi jasno navede, ali je ponujeno oprema kompatibilna z  naročnikovo obstoječo opremo </w:t>
            </w:r>
            <w:proofErr w:type="spellStart"/>
            <w:r w:rsidRPr="00BB19E0">
              <w:rPr>
                <w:rFonts w:ascii="Arial" w:hAnsi="Arial" w:cs="Arial"/>
                <w:color w:val="000000"/>
                <w:position w:val="-2"/>
                <w:sz w:val="18"/>
                <w:szCs w:val="18"/>
              </w:rPr>
              <w:t>Maquet</w:t>
            </w:r>
            <w:proofErr w:type="spellEnd"/>
            <w:r w:rsidRPr="00BB19E0">
              <w:rPr>
                <w:rFonts w:ascii="Arial" w:hAnsi="Arial" w:cs="Arial"/>
                <w:color w:val="000000"/>
                <w:position w:val="-2"/>
                <w:sz w:val="18"/>
                <w:szCs w:val="18"/>
              </w:rPr>
              <w:t xml:space="preserve"> ali ne. V primeru, da ponujena oprema ni kompatibilna z naročnikovo obstoječo opremo, v lastnem predračunu prikaže in ovrednoti tudi vso dodatno zahtevano opremo, materiale, dela;</w:t>
            </w:r>
          </w:p>
          <w:p w14:paraId="56798366" w14:textId="6F5280A7" w:rsidR="00D25B1D" w:rsidRPr="00BB19E0" w:rsidRDefault="00D25B1D" w:rsidP="00D25B1D">
            <w:pPr>
              <w:rPr>
                <w:rFonts w:ascii="Arial" w:hAnsi="Arial" w:cs="Arial"/>
                <w:color w:val="000000"/>
                <w:position w:val="-2"/>
                <w:sz w:val="18"/>
                <w:szCs w:val="18"/>
              </w:rPr>
            </w:pPr>
            <w:r w:rsidRPr="00BB19E0">
              <w:rPr>
                <w:rFonts w:ascii="Arial" w:hAnsi="Arial" w:cs="Arial"/>
                <w:color w:val="000000"/>
                <w:position w:val="-2"/>
                <w:sz w:val="18"/>
                <w:szCs w:val="18"/>
              </w:rPr>
              <w:t xml:space="preserve">• </w:t>
            </w:r>
            <w:r w:rsidRPr="00BB19E0">
              <w:rPr>
                <w:rFonts w:ascii="Arial" w:hAnsi="Arial" w:cs="Arial"/>
                <w:color w:val="000000"/>
                <w:position w:val="-2"/>
                <w:sz w:val="18"/>
                <w:szCs w:val="18"/>
                <w:u w:val="single"/>
              </w:rPr>
              <w:t>cenik rezervnih delov</w:t>
            </w:r>
            <w:r w:rsidRPr="00BB19E0">
              <w:rPr>
                <w:rFonts w:ascii="Arial" w:hAnsi="Arial" w:cs="Arial"/>
                <w:color w:val="000000"/>
                <w:position w:val="-2"/>
                <w:sz w:val="18"/>
                <w:szCs w:val="18"/>
              </w:rPr>
              <w:t xml:space="preserve"> s sedanjo vrednostjo nad </w:t>
            </w:r>
            <w:r w:rsidR="00A442D6" w:rsidRPr="00BB19E0">
              <w:rPr>
                <w:rFonts w:ascii="Arial" w:hAnsi="Arial" w:cs="Arial"/>
                <w:color w:val="000000"/>
                <w:position w:val="-2"/>
                <w:sz w:val="18"/>
                <w:szCs w:val="18"/>
              </w:rPr>
              <w:t xml:space="preserve">500 </w:t>
            </w:r>
            <w:r w:rsidRPr="00BB19E0">
              <w:rPr>
                <w:rFonts w:ascii="Arial" w:hAnsi="Arial" w:cs="Arial"/>
                <w:color w:val="000000"/>
                <w:position w:val="-2"/>
                <w:sz w:val="18"/>
                <w:szCs w:val="18"/>
              </w:rPr>
              <w:t>EUR brez DDV;</w:t>
            </w:r>
          </w:p>
          <w:p w14:paraId="4D91AF22" w14:textId="0EB2B793" w:rsidR="00D25B1D" w:rsidRPr="00D25B1D" w:rsidRDefault="00D25B1D" w:rsidP="00D25B1D">
            <w:pPr>
              <w:rPr>
                <w:rFonts w:ascii="Arial" w:hAnsi="Arial" w:cs="Arial"/>
                <w:color w:val="000000"/>
                <w:position w:val="-2"/>
                <w:sz w:val="18"/>
                <w:szCs w:val="18"/>
                <w:highlight w:val="yellow"/>
              </w:rPr>
            </w:pPr>
            <w:r w:rsidRPr="00BB19E0">
              <w:rPr>
                <w:rFonts w:ascii="Arial" w:hAnsi="Arial" w:cs="Arial"/>
                <w:color w:val="000000"/>
                <w:position w:val="-2"/>
                <w:sz w:val="18"/>
                <w:szCs w:val="18"/>
              </w:rPr>
              <w:t xml:space="preserve">• </w:t>
            </w:r>
            <w:r w:rsidRPr="00BB19E0">
              <w:rPr>
                <w:rFonts w:ascii="Arial" w:hAnsi="Arial" w:cs="Arial"/>
                <w:color w:val="000000"/>
                <w:position w:val="-2"/>
                <w:sz w:val="18"/>
                <w:szCs w:val="18"/>
                <w:u w:val="single"/>
              </w:rPr>
              <w:t>podatki o pogostosti preventivnih servisov</w:t>
            </w:r>
            <w:r w:rsidRPr="00BB19E0">
              <w:rPr>
                <w:rFonts w:ascii="Arial" w:hAnsi="Arial" w:cs="Arial"/>
                <w:color w:val="000000"/>
                <w:position w:val="-2"/>
                <w:sz w:val="18"/>
                <w:szCs w:val="18"/>
              </w:rPr>
              <w:t xml:space="preserve"> ter vsebino preventivnih servisov po navodilih proizvajalca;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76E1" w14:textId="77777777" w:rsidR="00D25B1D" w:rsidRDefault="00D25B1D" w:rsidP="00D25B1D">
            <w:pPr>
              <w:spacing w:before="135" w:after="135"/>
              <w:jc w:val="both"/>
              <w:textAlignment w:val="center"/>
              <w:rPr>
                <w:rFonts w:ascii="Arial" w:hAnsi="Arial" w:cs="Arial"/>
                <w:color w:val="000000"/>
                <w:position w:val="-2"/>
                <w:sz w:val="18"/>
                <w:szCs w:val="18"/>
              </w:rPr>
            </w:pPr>
          </w:p>
        </w:tc>
      </w:tr>
      <w:tr w:rsidR="00D25B1D" w14:paraId="6EBE9F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3F4BE" w14:textId="77777777" w:rsidR="00D25B1D" w:rsidRDefault="00D25B1D" w:rsidP="00D25B1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0D9CA" w14:textId="77777777" w:rsidR="00D25B1D" w:rsidRDefault="00D25B1D" w:rsidP="00D25B1D">
            <w:r>
              <w:rPr>
                <w:rFonts w:ascii="Arial" w:hAnsi="Arial" w:cs="Arial"/>
                <w:color w:val="000000"/>
                <w:position w:val="-2"/>
                <w:sz w:val="18"/>
                <w:szCs w:val="18"/>
              </w:rPr>
              <w:t>Krovna izjava</w:t>
            </w:r>
          </w:p>
          <w:p w14:paraId="1D700024"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222D1" w14:textId="77777777" w:rsidR="00D25B1D" w:rsidRDefault="00D25B1D" w:rsidP="00D25B1D">
            <w:pPr>
              <w:spacing w:before="135" w:after="135"/>
              <w:jc w:val="both"/>
              <w:textAlignment w:val="center"/>
            </w:pPr>
            <w:r>
              <w:rPr>
                <w:rFonts w:ascii="Arial" w:hAnsi="Arial" w:cs="Arial"/>
                <w:color w:val="000000"/>
                <w:position w:val="-2"/>
                <w:sz w:val="18"/>
                <w:szCs w:val="18"/>
              </w:rPr>
              <w:t>Izpolnjen, podpisan in žigosan.</w:t>
            </w:r>
          </w:p>
        </w:tc>
      </w:tr>
      <w:tr w:rsidR="00D25B1D" w14:paraId="135980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B5577" w14:textId="77777777" w:rsidR="00D25B1D" w:rsidRDefault="00D25B1D" w:rsidP="00D25B1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A7219" w14:textId="77777777" w:rsidR="00D25B1D" w:rsidRDefault="00D25B1D" w:rsidP="00D25B1D">
            <w:r>
              <w:rPr>
                <w:rFonts w:ascii="Arial" w:hAnsi="Arial" w:cs="Arial"/>
                <w:color w:val="000000"/>
                <w:position w:val="-2"/>
                <w:sz w:val="18"/>
                <w:szCs w:val="18"/>
              </w:rPr>
              <w:t>ESPD</w:t>
            </w:r>
          </w:p>
          <w:p w14:paraId="25C807F1"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580BF" w14:textId="77777777" w:rsidR="00D25B1D" w:rsidRDefault="00D25B1D" w:rsidP="00D25B1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D25B1D" w14:paraId="14D77C3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25B1D" w14:paraId="2ADAA7CC" w14:textId="77777777">
                    <w:tc>
                      <w:tcPr>
                        <w:tcW w:w="0" w:type="auto"/>
                        <w:tcMar>
                          <w:top w:w="0" w:type="auto"/>
                          <w:bottom w:w="0" w:type="auto"/>
                        </w:tcMar>
                      </w:tcPr>
                      <w:p w14:paraId="5088CAD8" w14:textId="77777777" w:rsidR="00D25B1D" w:rsidRDefault="00D25B1D" w:rsidP="00D25B1D"/>
                    </w:tc>
                  </w:tr>
                </w:tbl>
                <w:p w14:paraId="21640318" w14:textId="77777777" w:rsidR="00D25B1D" w:rsidRDefault="00D25B1D" w:rsidP="00D25B1D"/>
              </w:tc>
            </w:tr>
          </w:tbl>
          <w:p w14:paraId="29C55BA5" w14:textId="77777777" w:rsidR="00D25B1D" w:rsidRDefault="00D25B1D" w:rsidP="00D25B1D"/>
        </w:tc>
      </w:tr>
      <w:tr w:rsidR="00D25B1D" w14:paraId="1C1477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7DF4C" w14:textId="77777777" w:rsidR="00D25B1D" w:rsidRDefault="00D25B1D" w:rsidP="00D25B1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E65C4" w14:textId="77777777" w:rsidR="00D25B1D" w:rsidRDefault="00D25B1D" w:rsidP="00D25B1D">
            <w:r>
              <w:rPr>
                <w:rFonts w:ascii="Arial" w:hAnsi="Arial" w:cs="Arial"/>
                <w:color w:val="000000"/>
                <w:position w:val="-2"/>
                <w:sz w:val="18"/>
                <w:szCs w:val="18"/>
              </w:rPr>
              <w:t>Seznam članov organov in zastopnikov gospodarskega subjekta</w:t>
            </w:r>
          </w:p>
          <w:p w14:paraId="6902CD1E"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3EB97" w14:textId="77777777" w:rsidR="00D25B1D" w:rsidRDefault="00D25B1D" w:rsidP="00D25B1D">
            <w:pPr>
              <w:spacing w:before="135" w:after="135"/>
              <w:jc w:val="both"/>
              <w:textAlignment w:val="center"/>
            </w:pPr>
            <w:r>
              <w:rPr>
                <w:rFonts w:ascii="Arial" w:hAnsi="Arial" w:cs="Arial"/>
                <w:color w:val="000000"/>
                <w:position w:val="-2"/>
                <w:sz w:val="18"/>
                <w:szCs w:val="18"/>
              </w:rPr>
              <w:t>Izpolnjen, podpisan in žigosan. </w:t>
            </w:r>
          </w:p>
          <w:p w14:paraId="7EF1C4B6" w14:textId="77777777" w:rsidR="00D25B1D" w:rsidRDefault="00D25B1D" w:rsidP="00D25B1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25B1D" w14:paraId="725E4E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1265" w14:textId="77777777" w:rsidR="00D25B1D" w:rsidRDefault="00D25B1D" w:rsidP="00D25B1D">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D930B" w14:textId="77777777" w:rsidR="00D25B1D" w:rsidRDefault="00D25B1D" w:rsidP="00D25B1D">
            <w:r>
              <w:rPr>
                <w:rFonts w:ascii="Arial" w:hAnsi="Arial" w:cs="Arial"/>
                <w:color w:val="000000"/>
                <w:position w:val="-2"/>
                <w:sz w:val="18"/>
                <w:szCs w:val="18"/>
              </w:rPr>
              <w:t>Referenčna lista gospodarskega subjekta</w:t>
            </w:r>
          </w:p>
          <w:p w14:paraId="6E3EEB7A"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CA978" w14:textId="77777777" w:rsidR="00D25B1D" w:rsidRDefault="00D25B1D" w:rsidP="00D25B1D">
            <w:pPr>
              <w:spacing w:before="135" w:after="135"/>
              <w:jc w:val="both"/>
              <w:textAlignment w:val="center"/>
            </w:pPr>
            <w:r>
              <w:rPr>
                <w:rFonts w:ascii="Arial" w:hAnsi="Arial" w:cs="Arial"/>
                <w:color w:val="000000"/>
                <w:position w:val="-2"/>
                <w:sz w:val="18"/>
                <w:szCs w:val="18"/>
              </w:rPr>
              <w:t>Izpolnjen.</w:t>
            </w:r>
          </w:p>
        </w:tc>
      </w:tr>
      <w:tr w:rsidR="00D25B1D" w14:paraId="7A8932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A431" w14:textId="77777777" w:rsidR="00D25B1D" w:rsidRDefault="00D25B1D" w:rsidP="00D25B1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B76A7" w14:textId="1F7770A0" w:rsidR="00D25B1D" w:rsidRDefault="00DD4022" w:rsidP="00D25B1D">
            <w:r w:rsidRPr="00DD4022">
              <w:rPr>
                <w:rFonts w:ascii="Arial" w:hAnsi="Arial" w:cs="Arial"/>
                <w:color w:val="000000"/>
                <w:position w:val="-2"/>
                <w:sz w:val="18"/>
                <w:szCs w:val="18"/>
              </w:rPr>
              <w:t>Potrdilo o kakovosti opreme (referenca za opremo)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3D118" w14:textId="77777777" w:rsidR="00D25B1D" w:rsidRDefault="00D25B1D" w:rsidP="00D25B1D">
            <w:pPr>
              <w:spacing w:before="135" w:after="135"/>
              <w:jc w:val="both"/>
              <w:textAlignment w:val="center"/>
            </w:pPr>
            <w:r>
              <w:rPr>
                <w:rFonts w:ascii="Arial" w:hAnsi="Arial" w:cs="Arial"/>
                <w:color w:val="000000"/>
                <w:position w:val="-2"/>
                <w:sz w:val="18"/>
                <w:szCs w:val="18"/>
              </w:rPr>
              <w:t>Izpolnjen, potrjen s strani naročnika posla.</w:t>
            </w:r>
          </w:p>
        </w:tc>
      </w:tr>
      <w:tr w:rsidR="00D25B1D" w14:paraId="0E0123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FAFD3" w14:textId="77777777" w:rsidR="00D25B1D" w:rsidRDefault="00D25B1D" w:rsidP="00D25B1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93680" w14:textId="58B9684E" w:rsidR="00D25B1D" w:rsidRDefault="00D25B1D" w:rsidP="00D25B1D">
            <w:bookmarkStart w:id="3" w:name="_Hlk215655848"/>
            <w:r>
              <w:rPr>
                <w:rFonts w:ascii="Arial" w:hAnsi="Arial" w:cs="Arial"/>
                <w:color w:val="000000"/>
                <w:position w:val="-2"/>
                <w:sz w:val="18"/>
                <w:szCs w:val="18"/>
              </w:rPr>
              <w:t>Vzorec menične izjave za dobro izvedbo po kupoprodajni pogodbi</w:t>
            </w:r>
          </w:p>
          <w:bookmarkEnd w:id="3"/>
          <w:p w14:paraId="536CA849"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0E5EB" w14:textId="77777777" w:rsidR="00D25B1D" w:rsidRDefault="00D25B1D" w:rsidP="00D25B1D">
            <w:pPr>
              <w:spacing w:before="135" w:after="135"/>
              <w:jc w:val="both"/>
              <w:textAlignment w:val="center"/>
            </w:pPr>
            <w:r>
              <w:rPr>
                <w:rFonts w:ascii="Arial" w:hAnsi="Arial" w:cs="Arial"/>
                <w:color w:val="000000"/>
                <w:position w:val="-2"/>
                <w:sz w:val="18"/>
                <w:szCs w:val="18"/>
              </w:rPr>
              <w:t>Parafiran ali elektronsko podpisan.</w:t>
            </w:r>
          </w:p>
        </w:tc>
      </w:tr>
      <w:tr w:rsidR="00D25B1D" w14:paraId="73463B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59892" w14:textId="77777777" w:rsidR="00D25B1D" w:rsidRDefault="00D25B1D" w:rsidP="00D25B1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AFC52" w14:textId="1A888A76" w:rsidR="00D25B1D" w:rsidRDefault="00D25B1D" w:rsidP="00D25B1D">
            <w:r>
              <w:rPr>
                <w:rFonts w:ascii="Arial" w:hAnsi="Arial" w:cs="Arial"/>
                <w:color w:val="000000"/>
                <w:position w:val="-2"/>
                <w:sz w:val="18"/>
                <w:szCs w:val="18"/>
              </w:rPr>
              <w:t>Vzorec menične izjave za dobro izvedbo po vzdrževalni pogodbi</w:t>
            </w:r>
          </w:p>
          <w:p w14:paraId="639EA31D"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47AC2" w14:textId="77777777" w:rsidR="00D25B1D" w:rsidRDefault="00D25B1D" w:rsidP="00D25B1D">
            <w:pPr>
              <w:spacing w:before="135" w:after="135"/>
              <w:jc w:val="both"/>
              <w:textAlignment w:val="center"/>
            </w:pPr>
            <w:r>
              <w:rPr>
                <w:rFonts w:ascii="Arial" w:hAnsi="Arial" w:cs="Arial"/>
                <w:color w:val="000000"/>
                <w:position w:val="-2"/>
                <w:sz w:val="18"/>
                <w:szCs w:val="18"/>
              </w:rPr>
              <w:t>Parafiran ali elektronsko podpisan.</w:t>
            </w:r>
          </w:p>
        </w:tc>
      </w:tr>
      <w:tr w:rsidR="00D25B1D" w14:paraId="23B9C6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71FE1" w14:textId="77777777" w:rsidR="00D25B1D" w:rsidRDefault="00D25B1D" w:rsidP="00D25B1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EF997" w14:textId="78F02B2C" w:rsidR="00D25B1D" w:rsidRDefault="00D25B1D" w:rsidP="00D25B1D">
            <w:r>
              <w:rPr>
                <w:rFonts w:ascii="Arial" w:hAnsi="Arial" w:cs="Arial"/>
                <w:color w:val="000000"/>
                <w:position w:val="-2"/>
                <w:sz w:val="18"/>
                <w:szCs w:val="18"/>
              </w:rPr>
              <w:t>Vzorec menične izjave za odpravo napak v garancijski dobi</w:t>
            </w:r>
          </w:p>
          <w:p w14:paraId="25FA038D"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70F12" w14:textId="77777777" w:rsidR="00D25B1D" w:rsidRDefault="00D25B1D" w:rsidP="00D25B1D">
            <w:pPr>
              <w:spacing w:before="135" w:after="135"/>
              <w:jc w:val="both"/>
              <w:textAlignment w:val="center"/>
            </w:pPr>
            <w:r>
              <w:rPr>
                <w:rFonts w:ascii="Arial" w:hAnsi="Arial" w:cs="Arial"/>
                <w:color w:val="000000"/>
                <w:position w:val="-2"/>
                <w:sz w:val="18"/>
                <w:szCs w:val="18"/>
              </w:rPr>
              <w:t>Parafiran ali elektronsko podpisan.</w:t>
            </w:r>
          </w:p>
        </w:tc>
      </w:tr>
      <w:tr w:rsidR="00D25B1D" w14:paraId="26A2C5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6FFD0" w14:textId="77777777" w:rsidR="00D25B1D" w:rsidRDefault="00D25B1D" w:rsidP="00D25B1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DCE" w14:textId="77777777" w:rsidR="00D25B1D" w:rsidRDefault="00D25B1D" w:rsidP="00D25B1D">
            <w:r>
              <w:rPr>
                <w:rFonts w:ascii="Arial" w:hAnsi="Arial" w:cs="Arial"/>
                <w:color w:val="000000"/>
                <w:position w:val="-2"/>
                <w:sz w:val="18"/>
                <w:szCs w:val="18"/>
              </w:rPr>
              <w:t>Izjava o lastniških deležih</w:t>
            </w:r>
          </w:p>
          <w:p w14:paraId="209CD701"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0F98F" w14:textId="77777777" w:rsidR="00D25B1D" w:rsidRDefault="00D25B1D" w:rsidP="00D25B1D">
            <w:pPr>
              <w:spacing w:before="135" w:after="135"/>
              <w:jc w:val="both"/>
              <w:textAlignment w:val="center"/>
            </w:pPr>
            <w:r>
              <w:rPr>
                <w:rFonts w:ascii="Arial" w:hAnsi="Arial" w:cs="Arial"/>
                <w:color w:val="000000"/>
                <w:position w:val="-2"/>
                <w:sz w:val="18"/>
                <w:szCs w:val="18"/>
              </w:rPr>
              <w:t>Izpolnjen, podpisan in žigosan</w:t>
            </w:r>
          </w:p>
        </w:tc>
      </w:tr>
      <w:tr w:rsidR="00715C55" w14:paraId="2B5781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72E71" w14:textId="5506A2D6" w:rsidR="00715C55" w:rsidRDefault="00715C55" w:rsidP="00D25B1D">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D7EE4" w14:textId="14A577F0" w:rsidR="00715C55" w:rsidRDefault="00715C55" w:rsidP="00D25B1D">
            <w:pPr>
              <w:rPr>
                <w:rFonts w:ascii="Arial" w:hAnsi="Arial" w:cs="Arial"/>
                <w:color w:val="000000"/>
                <w:position w:val="-2"/>
                <w:sz w:val="18"/>
                <w:szCs w:val="18"/>
              </w:rPr>
            </w:pPr>
            <w:r>
              <w:rPr>
                <w:rFonts w:ascii="Arial" w:hAnsi="Arial" w:cs="Arial"/>
                <w:color w:val="000000"/>
                <w:position w:val="-2"/>
                <w:sz w:val="18"/>
                <w:szCs w:val="18"/>
              </w:rPr>
              <w:t>Tehnične specifikacije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9C281" w14:textId="2BD1D4B2" w:rsidR="00715C55" w:rsidRDefault="00715C55" w:rsidP="00D25B1D">
            <w:pPr>
              <w:spacing w:before="135" w:after="135"/>
              <w:jc w:val="both"/>
              <w:textAlignment w:val="center"/>
              <w:rPr>
                <w:rFonts w:ascii="Arial" w:hAnsi="Arial" w:cs="Arial"/>
                <w:color w:val="000000"/>
                <w:position w:val="-2"/>
                <w:sz w:val="18"/>
                <w:szCs w:val="18"/>
              </w:rPr>
            </w:pPr>
            <w:proofErr w:type="spellStart"/>
            <w:r>
              <w:rPr>
                <w:rFonts w:ascii="Arial" w:hAnsi="Arial" w:cs="Arial"/>
                <w:color w:val="000000"/>
                <w:position w:val="-2"/>
                <w:sz w:val="18"/>
                <w:szCs w:val="18"/>
              </w:rPr>
              <w:t>Izplonjen</w:t>
            </w:r>
            <w:proofErr w:type="spellEnd"/>
          </w:p>
        </w:tc>
      </w:tr>
      <w:tr w:rsidR="00D25B1D" w14:paraId="1F1DAA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493CB" w14:textId="77777777" w:rsidR="00D25B1D" w:rsidRDefault="00D25B1D" w:rsidP="00D25B1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6B892" w14:textId="7DF20EAB" w:rsidR="00D25B1D" w:rsidRDefault="00D25B1D" w:rsidP="00D25B1D">
            <w:r>
              <w:rPr>
                <w:rFonts w:ascii="Arial" w:hAnsi="Arial" w:cs="Arial"/>
                <w:color w:val="000000"/>
                <w:position w:val="-2"/>
                <w:sz w:val="18"/>
                <w:szCs w:val="18"/>
              </w:rPr>
              <w:t>Vzorec pogodbe: Pogodba za nabavo opreme</w:t>
            </w:r>
          </w:p>
          <w:p w14:paraId="5283B379" w14:textId="77777777" w:rsidR="00D25B1D" w:rsidRDefault="00D25B1D" w:rsidP="00D25B1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8FB4E" w14:textId="77777777" w:rsidR="00D25B1D" w:rsidRDefault="00D25B1D" w:rsidP="00D25B1D">
            <w:pPr>
              <w:spacing w:before="135" w:after="135"/>
              <w:jc w:val="both"/>
              <w:textAlignment w:val="center"/>
            </w:pPr>
            <w:r>
              <w:rPr>
                <w:rFonts w:ascii="Arial" w:hAnsi="Arial" w:cs="Arial"/>
                <w:color w:val="000000"/>
                <w:position w:val="-2"/>
                <w:sz w:val="18"/>
                <w:szCs w:val="18"/>
              </w:rPr>
              <w:t>Podpisan (ročno ali elektronsko).</w:t>
            </w:r>
          </w:p>
        </w:tc>
      </w:tr>
    </w:tbl>
    <w:p w14:paraId="502AFDFB" w14:textId="77777777" w:rsidR="001F538F" w:rsidRDefault="001F538F">
      <w:pPr>
        <w:sectPr w:rsidR="001F538F" w:rsidSect="00D931BF">
          <w:pgSz w:w="11906" w:h="16838"/>
          <w:pgMar w:top="1418" w:right="1418" w:bottom="1418" w:left="1418" w:header="567" w:footer="680" w:gutter="0"/>
          <w:cols w:space="708"/>
          <w:docGrid w:linePitch="360"/>
        </w:sectPr>
      </w:pPr>
    </w:p>
    <w:p w14:paraId="4B27E63A" w14:textId="77777777" w:rsidR="000E0214" w:rsidRPr="00A13CBC" w:rsidRDefault="000E0214" w:rsidP="00DD4022">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r>
        <w:rPr>
          <w:rFonts w:ascii="Arial" w:eastAsia="Calibri" w:hAnsi="Arial" w:cs="Arial"/>
          <w:sz w:val="18"/>
          <w:szCs w:val="18"/>
        </w:rPr>
        <w:t>a</w:t>
      </w:r>
    </w:p>
    <w:p w14:paraId="54B816BC" w14:textId="0A3FAA04" w:rsidR="000E0214" w:rsidRPr="00A13CBC" w:rsidRDefault="000E0214" w:rsidP="000E0214">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r>
        <w:rPr>
          <w:rFonts w:ascii="Arial" w:eastAsia="Times New Roman" w:hAnsi="Arial" w:cs="Arial"/>
          <w:b/>
          <w:bCs/>
          <w:sz w:val="26"/>
          <w:szCs w:val="28"/>
        </w:rPr>
        <w:t xml:space="preserve">za sklop 1 </w:t>
      </w:r>
      <w:r w:rsidRPr="000E0214">
        <w:rPr>
          <w:rFonts w:ascii="Arial" w:eastAsia="Times New Roman" w:hAnsi="Arial" w:cs="Arial"/>
          <w:b/>
          <w:bCs/>
          <w:sz w:val="26"/>
          <w:szCs w:val="28"/>
        </w:rPr>
        <w:t>Operacijska miza za ginekologijo</w:t>
      </w:r>
      <w:r>
        <w:rPr>
          <w:rFonts w:ascii="Arial" w:eastAsia="Times New Roman" w:hAnsi="Arial" w:cs="Arial"/>
          <w:b/>
          <w:bCs/>
          <w:sz w:val="26"/>
          <w:szCs w:val="28"/>
        </w:rPr>
        <w:t xml:space="preserve"> </w:t>
      </w:r>
      <w:r>
        <w:rPr>
          <w:rFonts w:ascii="Arial" w:eastAsia="Times New Roman" w:hAnsi="Arial" w:cs="Arial"/>
          <w:b/>
          <w:bCs/>
          <w:sz w:val="26"/>
          <w:szCs w:val="28"/>
        </w:rPr>
        <w:t>z vzdrževanjem</w:t>
      </w:r>
    </w:p>
    <w:p w14:paraId="354D1811" w14:textId="433F6694"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Na osnovi povabila za naročilo </w:t>
      </w:r>
      <w:bookmarkStart w:id="4" w:name="_Hlk205912764"/>
      <w:r w:rsidRPr="00B86F0C">
        <w:rPr>
          <w:rFonts w:ascii="Arial" w:eastAsia="Calibri" w:hAnsi="Arial" w:cs="Arial"/>
          <w:color w:val="000000"/>
          <w:sz w:val="18"/>
          <w:szCs w:val="18"/>
        </w:rPr>
        <w:t>»</w:t>
      </w:r>
      <w:r w:rsidRPr="000E0214">
        <w:rPr>
          <w:rFonts w:ascii="Arial" w:eastAsia="Calibri" w:hAnsi="Arial" w:cs="Arial"/>
          <w:b/>
          <w:bCs/>
          <w:color w:val="000000"/>
          <w:sz w:val="18"/>
          <w:szCs w:val="18"/>
        </w:rPr>
        <w:t>OPERACIJSKE MIZE ZA GINEKOLOGIJO IN ORL</w:t>
      </w:r>
      <w:r w:rsidRPr="00B86F0C">
        <w:rPr>
          <w:rFonts w:ascii="Arial" w:eastAsia="Calibri" w:hAnsi="Arial" w:cs="Arial"/>
          <w:color w:val="000000"/>
          <w:sz w:val="18"/>
          <w:szCs w:val="18"/>
        </w:rPr>
        <w:t>«</w:t>
      </w:r>
      <w:r w:rsidRPr="00A13CBC">
        <w:rPr>
          <w:rFonts w:ascii="Arial" w:eastAsia="Calibri" w:hAnsi="Arial" w:cs="Arial"/>
          <w:color w:val="000000"/>
          <w:sz w:val="18"/>
          <w:szCs w:val="18"/>
        </w:rPr>
        <w:t xml:space="preserve"> </w:t>
      </w:r>
      <w:bookmarkEnd w:id="4"/>
      <w:r w:rsidRPr="00A13CBC">
        <w:rPr>
          <w:rFonts w:ascii="Arial" w:eastAsia="Calibri" w:hAnsi="Arial" w:cs="Arial"/>
          <w:color w:val="000000"/>
          <w:sz w:val="18"/>
          <w:szCs w:val="18"/>
        </w:rPr>
        <w:t>dajemo ponudbo, kot sledi:</w:t>
      </w:r>
    </w:p>
    <w:p w14:paraId="69A121FC" w14:textId="77777777"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E0214" w:rsidRPr="00A13CBC" w14:paraId="61DE8C6C" w14:textId="77777777" w:rsidTr="00FC72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1AA45" w14:textId="77777777" w:rsidR="000E0214" w:rsidRPr="00A13CBC" w:rsidRDefault="000E0214" w:rsidP="00FC724E">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DFE39"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r>
      <w:tr w:rsidR="000E0214" w:rsidRPr="00A13CBC" w14:paraId="2851FED3" w14:textId="77777777" w:rsidTr="00FC72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E0285" w14:textId="77777777" w:rsidR="000E0214" w:rsidRPr="00A13CBC" w:rsidRDefault="000E0214" w:rsidP="00FC724E">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388BF"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r>
    </w:tbl>
    <w:p w14:paraId="6CA9ACA8" w14:textId="77777777"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4451983A" w14:textId="77777777" w:rsidR="000E0214" w:rsidRPr="00A13CBC" w:rsidRDefault="000E0214" w:rsidP="000E0214">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bookmarkStart w:id="5" w:name="cbox15df12e4edd5a6"/>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5"/>
      <w:r w:rsidRPr="00A13CBC">
        <w:rPr>
          <w:rFonts w:ascii="Arial" w:eastAsia="Calibri" w:hAnsi="Arial" w:cs="Arial"/>
          <w:color w:val="000000"/>
          <w:sz w:val="18"/>
          <w:szCs w:val="18"/>
        </w:rPr>
        <w:t> samostojno</w:t>
      </w:r>
    </w:p>
    <w:p w14:paraId="0949B1D4" w14:textId="77777777" w:rsidR="000E0214" w:rsidRPr="00A13CBC" w:rsidRDefault="000E0214" w:rsidP="000E0214">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bookmarkStart w:id="6" w:name="cbox15df12e4edd8c0"/>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6"/>
      <w:r w:rsidRPr="00A13CBC">
        <w:rPr>
          <w:rFonts w:ascii="Arial" w:eastAsia="Calibri" w:hAnsi="Arial" w:cs="Arial"/>
          <w:color w:val="000000"/>
          <w:sz w:val="18"/>
          <w:szCs w:val="18"/>
        </w:rPr>
        <w:t> z naslednjimi partnerji (navedite samo firme): ___________________________________</w:t>
      </w:r>
    </w:p>
    <w:p w14:paraId="6B37D3CD" w14:textId="77777777" w:rsidR="000E0214" w:rsidRPr="00A13CBC" w:rsidRDefault="000E0214" w:rsidP="000E0214">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bookmarkStart w:id="7" w:name="cbox15df12e4eddbca"/>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7"/>
      <w:r w:rsidRPr="00A13CBC">
        <w:rPr>
          <w:rFonts w:ascii="Arial" w:eastAsia="Calibri" w:hAnsi="Arial" w:cs="Arial"/>
          <w:color w:val="000000"/>
          <w:sz w:val="18"/>
          <w:szCs w:val="18"/>
        </w:rPr>
        <w:t> z naslednjimi podizvajalci (navedite samo firme): ________________________________</w:t>
      </w:r>
    </w:p>
    <w:p w14:paraId="57C54BBE" w14:textId="77777777" w:rsidR="000E0214" w:rsidRPr="00A13CBC" w:rsidRDefault="000E0214" w:rsidP="000E0214">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bookmarkStart w:id="8" w:name="cbox15df12e4edded4"/>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8"/>
      <w:r w:rsidRPr="00A13CBC">
        <w:rPr>
          <w:rFonts w:ascii="Arial" w:eastAsia="Calibri" w:hAnsi="Arial" w:cs="Arial"/>
          <w:color w:val="000000"/>
          <w:sz w:val="18"/>
          <w:szCs w:val="18"/>
        </w:rPr>
        <w:t> z uporabo zmogljivosti naslednjih subjektov (navedite samo firme): _____________________________</w:t>
      </w:r>
    </w:p>
    <w:p w14:paraId="46F7A3FF" w14:textId="38481B86" w:rsidR="000E0214" w:rsidRPr="00276508" w:rsidRDefault="000E0214" w:rsidP="000E0214">
      <w:pPr>
        <w:spacing w:before="225" w:after="225" w:line="240" w:lineRule="auto"/>
        <w:jc w:val="both"/>
        <w:rPr>
          <w:rFonts w:ascii="Arial" w:eastAsia="Calibri" w:hAnsi="Arial" w:cs="Arial"/>
          <w:b/>
          <w:bCs/>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r>
        <w:rPr>
          <w:rFonts w:ascii="Arial" w:eastAsia="Calibri" w:hAnsi="Arial" w:cs="Arial"/>
          <w:b/>
          <w:bCs/>
          <w:color w:val="000000"/>
          <w:sz w:val="18"/>
          <w:szCs w:val="18"/>
        </w:rPr>
        <w:t xml:space="preserve"> </w:t>
      </w:r>
      <w:r w:rsidRPr="000E0214">
        <w:rPr>
          <w:rFonts w:ascii="Arial" w:eastAsia="Calibri" w:hAnsi="Arial" w:cs="Arial"/>
          <w:b/>
          <w:bCs/>
          <w:color w:val="000000"/>
          <w:sz w:val="18"/>
          <w:szCs w:val="18"/>
        </w:rPr>
        <w:t>za sklop 1</w:t>
      </w:r>
      <w:r>
        <w:rPr>
          <w:rFonts w:ascii="Arial" w:eastAsia="Calibri" w:hAnsi="Arial" w:cs="Arial"/>
          <w:b/>
          <w:bCs/>
          <w:color w:val="000000"/>
          <w:sz w:val="18"/>
          <w:szCs w:val="18"/>
        </w:rPr>
        <w:t>:</w:t>
      </w:r>
      <w:r w:rsidRPr="000E0214">
        <w:rPr>
          <w:rFonts w:ascii="Arial" w:eastAsia="Calibri" w:hAnsi="Arial" w:cs="Arial"/>
          <w:b/>
          <w:bCs/>
          <w:color w:val="000000"/>
          <w:sz w:val="18"/>
          <w:szCs w:val="18"/>
        </w:rPr>
        <w:t xml:space="preserve"> Operacijska miza za ginekologijo z vzdrževanjem</w:t>
      </w:r>
    </w:p>
    <w:tbl>
      <w:tblPr>
        <w:tblStyle w:val="NormalTablePHPDOCX"/>
        <w:tblW w:w="5400" w:type="pct"/>
        <w:tblInd w:w="-290" w:type="dxa"/>
        <w:tblLook w:val="04A0" w:firstRow="1" w:lastRow="0" w:firstColumn="1" w:lastColumn="0" w:noHBand="0" w:noVBand="1"/>
      </w:tblPr>
      <w:tblGrid>
        <w:gridCol w:w="2650"/>
        <w:gridCol w:w="2863"/>
        <w:gridCol w:w="1436"/>
        <w:gridCol w:w="1415"/>
        <w:gridCol w:w="1419"/>
      </w:tblGrid>
      <w:tr w:rsidR="000E0214" w:rsidRPr="00A13CBC" w14:paraId="7DF27C34" w14:textId="77777777" w:rsidTr="00FC724E">
        <w:tc>
          <w:tcPr>
            <w:tcW w:w="13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5B3DA9"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4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5955EF"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428DFC"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7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4DE66B"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7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8D89F7"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0E0214" w:rsidRPr="00A13CBC" w14:paraId="0AE7D66C" w14:textId="77777777" w:rsidTr="00FC724E">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3CEED" w14:textId="228D344E" w:rsidR="000E0214" w:rsidRPr="00A13CBC" w:rsidRDefault="000E0214" w:rsidP="00FC724E">
            <w:pPr>
              <w:rPr>
                <w:rFonts w:eastAsia="Calibri" w:cs="Times New Roman"/>
              </w:rPr>
            </w:pPr>
            <w:r>
              <w:rPr>
                <w:rFonts w:ascii="Arial" w:eastAsia="Calibri" w:hAnsi="Arial" w:cs="Arial"/>
                <w:color w:val="000000"/>
                <w:position w:val="-2"/>
                <w:sz w:val="18"/>
                <w:szCs w:val="18"/>
              </w:rPr>
              <w:t>1.</w:t>
            </w:r>
            <w:r w:rsidRPr="00A13CBC">
              <w:rPr>
                <w:rFonts w:ascii="Arial" w:eastAsia="Calibri" w:hAnsi="Arial" w:cs="Arial"/>
                <w:color w:val="000000"/>
                <w:position w:val="-2"/>
                <w:sz w:val="18"/>
                <w:szCs w:val="18"/>
              </w:rPr>
              <w:t>Dobava in montaža opreme</w:t>
            </w:r>
            <w:r>
              <w:rPr>
                <w:rFonts w:ascii="Arial" w:eastAsia="Calibri" w:hAnsi="Arial" w:cs="Arial"/>
                <w:color w:val="000000"/>
                <w:position w:val="-2"/>
                <w:sz w:val="18"/>
                <w:szCs w:val="18"/>
              </w:rPr>
              <w:t xml:space="preserve">, 1 </w:t>
            </w:r>
            <w:proofErr w:type="spellStart"/>
            <w:r>
              <w:rPr>
                <w:rFonts w:ascii="Arial" w:eastAsia="Calibri" w:hAnsi="Arial" w:cs="Arial"/>
                <w:color w:val="000000"/>
                <w:position w:val="-2"/>
                <w:sz w:val="18"/>
                <w:szCs w:val="18"/>
              </w:rPr>
              <w:t>k</w:t>
            </w:r>
            <w:r w:rsidR="00DD4022">
              <w:rPr>
                <w:rFonts w:ascii="Arial" w:eastAsia="Calibri" w:hAnsi="Arial" w:cs="Arial"/>
                <w:color w:val="000000"/>
                <w:position w:val="-2"/>
                <w:sz w:val="18"/>
                <w:szCs w:val="18"/>
              </w:rPr>
              <w:t>pl</w:t>
            </w:r>
            <w:proofErr w:type="spellEnd"/>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33A2" w14:textId="77777777" w:rsidR="000E0214"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Po teh. zahtevah naročnika</w:t>
            </w:r>
          </w:p>
          <w:p w14:paraId="18A7D061" w14:textId="77777777" w:rsidR="000E0214" w:rsidRDefault="000E0214" w:rsidP="00FC724E">
            <w:pPr>
              <w:rPr>
                <w:rFonts w:ascii="Arial" w:eastAsia="Calibri" w:hAnsi="Arial" w:cs="Arial"/>
                <w:color w:val="000000"/>
                <w:position w:val="-2"/>
                <w:sz w:val="18"/>
                <w:szCs w:val="18"/>
              </w:rPr>
            </w:pPr>
          </w:p>
          <w:p w14:paraId="78F1DCE5" w14:textId="77777777" w:rsidR="000E0214" w:rsidRPr="002B4838" w:rsidRDefault="000E0214" w:rsidP="00FC724E">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 xml:space="preserve">Ponujeni model opreme: </w:t>
            </w:r>
          </w:p>
          <w:p w14:paraId="71B43E37" w14:textId="77777777" w:rsidR="000E0214" w:rsidRPr="002B4838" w:rsidRDefault="000E0214" w:rsidP="00FC724E">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Proizvajalec:</w:t>
            </w:r>
            <w:r>
              <w:rPr>
                <w:rFonts w:ascii="Arial" w:eastAsia="Calibri" w:hAnsi="Arial" w:cs="Arial"/>
                <w:color w:val="000000"/>
                <w:position w:val="-2"/>
                <w:sz w:val="18"/>
                <w:szCs w:val="18"/>
              </w:rPr>
              <w:t>________________</w:t>
            </w:r>
          </w:p>
          <w:p w14:paraId="2AC3BC18" w14:textId="77777777" w:rsidR="000E0214" w:rsidRPr="00A13CBC" w:rsidRDefault="000E0214" w:rsidP="00FC724E">
            <w:pPr>
              <w:rPr>
                <w:rFonts w:eastAsia="Calibri" w:cs="Times New Roman"/>
              </w:rPr>
            </w:pPr>
            <w:r>
              <w:rPr>
                <w:rFonts w:ascii="Arial" w:eastAsia="Calibri" w:hAnsi="Arial" w:cs="Arial"/>
                <w:color w:val="000000"/>
                <w:position w:val="-2"/>
                <w:sz w:val="18"/>
                <w:szCs w:val="18"/>
              </w:rPr>
              <w:t>Model</w:t>
            </w:r>
            <w:r w:rsidRPr="002B4838">
              <w:rPr>
                <w:rFonts w:ascii="Arial" w:eastAsia="Calibri" w:hAnsi="Arial" w:cs="Arial"/>
                <w:color w:val="000000"/>
                <w:position w:val="-2"/>
                <w:sz w:val="18"/>
                <w:szCs w:val="18"/>
              </w:rPr>
              <w:t>:</w:t>
            </w:r>
            <w:r>
              <w:rPr>
                <w:rFonts w:ascii="Arial" w:eastAsia="Calibri" w:hAnsi="Arial" w:cs="Arial"/>
                <w:color w:val="000000"/>
                <w:position w:val="-2"/>
                <w:sz w:val="18"/>
                <w:szCs w:val="18"/>
              </w:rPr>
              <w:t>_____________________</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9ECA"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F7C75"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65C83"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r>
      <w:tr w:rsidR="000E0214" w:rsidRPr="00A13CBC" w14:paraId="6FDA3F54" w14:textId="77777777" w:rsidTr="00FC724E">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9B5FD" w14:textId="77777777" w:rsidR="000E0214"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2 Šolanje osebja uporabnika, 1 </w:t>
            </w:r>
            <w:proofErr w:type="spellStart"/>
            <w:r>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79310" w14:textId="77777777" w:rsidR="000E0214" w:rsidRPr="002B4838"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Po teh. zahtevah naročnika </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192DF" w14:textId="77777777" w:rsidR="000E0214" w:rsidRPr="00A13CBC" w:rsidRDefault="000E0214" w:rsidP="00FC724E">
            <w:pPr>
              <w:rPr>
                <w:rFonts w:ascii="Arial" w:eastAsia="Calibri" w:hAnsi="Arial" w:cs="Arial"/>
                <w:color w:val="000000"/>
                <w:position w:val="-2"/>
                <w:sz w:val="18"/>
                <w:szCs w:val="18"/>
              </w:rPr>
            </w:pP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C487B" w14:textId="77777777" w:rsidR="000E0214" w:rsidRPr="00A13CBC" w:rsidRDefault="000E0214" w:rsidP="00FC724E">
            <w:pPr>
              <w:rPr>
                <w:rFonts w:ascii="Arial" w:eastAsia="Calibri" w:hAnsi="Arial" w:cs="Arial"/>
                <w:color w:val="000000"/>
                <w:position w:val="-2"/>
                <w:sz w:val="18"/>
                <w:szCs w:val="18"/>
              </w:rPr>
            </w:pP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57DDD" w14:textId="77777777" w:rsidR="000E0214" w:rsidRPr="00A13CBC" w:rsidRDefault="000E0214" w:rsidP="00FC724E">
            <w:pPr>
              <w:rPr>
                <w:rFonts w:ascii="Arial" w:eastAsia="Calibri" w:hAnsi="Arial" w:cs="Arial"/>
                <w:color w:val="000000"/>
                <w:position w:val="-2"/>
                <w:sz w:val="18"/>
                <w:szCs w:val="18"/>
              </w:rPr>
            </w:pPr>
          </w:p>
        </w:tc>
      </w:tr>
      <w:tr w:rsidR="000E0214" w:rsidRPr="00A13CBC" w14:paraId="3BE0C2E2" w14:textId="77777777" w:rsidTr="00FC724E">
        <w:trPr>
          <w:trHeight w:val="1762"/>
        </w:trPr>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C74A0" w14:textId="5CD1E5F0" w:rsidR="000E0214"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3.1. Preventivno v</w:t>
            </w:r>
            <w:r w:rsidRPr="00A13CBC">
              <w:rPr>
                <w:rFonts w:ascii="Arial" w:eastAsia="Calibri" w:hAnsi="Arial" w:cs="Arial"/>
                <w:color w:val="000000"/>
                <w:position w:val="-2"/>
                <w:sz w:val="18"/>
                <w:szCs w:val="18"/>
              </w:rPr>
              <w:t xml:space="preserve">zdrževanje </w:t>
            </w:r>
            <w:r>
              <w:rPr>
                <w:rFonts w:ascii="Arial" w:eastAsia="Calibri" w:hAnsi="Arial" w:cs="Arial"/>
                <w:color w:val="000000"/>
                <w:position w:val="-2"/>
                <w:sz w:val="18"/>
                <w:szCs w:val="18"/>
              </w:rPr>
              <w:t xml:space="preserve"> za dobo </w:t>
            </w:r>
            <w:r>
              <w:rPr>
                <w:rFonts w:ascii="Arial" w:eastAsia="Calibri" w:hAnsi="Arial" w:cs="Arial"/>
                <w:color w:val="000000"/>
                <w:position w:val="-2"/>
                <w:sz w:val="18"/>
                <w:szCs w:val="18"/>
              </w:rPr>
              <w:t>4</w:t>
            </w:r>
            <w:r>
              <w:rPr>
                <w:rFonts w:ascii="Arial" w:eastAsia="Calibri" w:hAnsi="Arial" w:cs="Arial"/>
                <w:color w:val="000000"/>
                <w:position w:val="-2"/>
                <w:sz w:val="18"/>
                <w:szCs w:val="18"/>
              </w:rPr>
              <w:t xml:space="preserve"> let po </w:t>
            </w:r>
            <w:r w:rsidRPr="00A13CBC">
              <w:rPr>
                <w:rFonts w:ascii="Arial" w:eastAsia="Calibri" w:hAnsi="Arial" w:cs="Arial"/>
                <w:color w:val="000000"/>
                <w:position w:val="-2"/>
                <w:sz w:val="18"/>
                <w:szCs w:val="18"/>
              </w:rPr>
              <w:t xml:space="preserve">izteku garancijske </w:t>
            </w:r>
            <w:r>
              <w:rPr>
                <w:rFonts w:ascii="Arial" w:eastAsia="Calibri" w:hAnsi="Arial" w:cs="Arial"/>
                <w:color w:val="000000"/>
                <w:position w:val="-2"/>
                <w:sz w:val="18"/>
                <w:szCs w:val="18"/>
              </w:rPr>
              <w:t xml:space="preserve">dobe, 1 </w:t>
            </w:r>
            <w:proofErr w:type="spellStart"/>
            <w:r>
              <w:rPr>
                <w:rFonts w:ascii="Arial" w:eastAsia="Calibri" w:hAnsi="Arial" w:cs="Arial"/>
                <w:color w:val="000000"/>
                <w:position w:val="-2"/>
                <w:sz w:val="18"/>
                <w:szCs w:val="18"/>
              </w:rPr>
              <w:t>kpl</w:t>
            </w:r>
            <w:proofErr w:type="spellEnd"/>
          </w:p>
          <w:p w14:paraId="32D2E263" w14:textId="77777777" w:rsidR="000E0214" w:rsidRPr="00A13CBC" w:rsidRDefault="000E0214" w:rsidP="00FC724E">
            <w:pPr>
              <w:rPr>
                <w:rFonts w:eastAsia="Calibri" w:cs="Times New Roman"/>
              </w:rPr>
            </w:pP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3B5A6" w14:textId="70D5285D" w:rsidR="000E0214" w:rsidRPr="00A13CBC" w:rsidRDefault="000E0214" w:rsidP="00FC724E">
            <w:pPr>
              <w:spacing w:before="135" w:after="135"/>
              <w:jc w:val="both"/>
              <w:textAlignment w:val="center"/>
              <w:rPr>
                <w:rFonts w:eastAsia="Calibri" w:cs="Times New Roman"/>
              </w:rPr>
            </w:pPr>
            <w:r>
              <w:rPr>
                <w:rFonts w:ascii="Arial" w:eastAsia="Calibri" w:hAnsi="Arial" w:cs="Arial"/>
                <w:color w:val="000000"/>
                <w:position w:val="-2"/>
                <w:sz w:val="18"/>
                <w:szCs w:val="18"/>
              </w:rPr>
              <w:t xml:space="preserve">ponudnik vpiše skupno vrednost za dobo vseh </w:t>
            </w:r>
            <w:r>
              <w:rPr>
                <w:rFonts w:ascii="Arial" w:eastAsia="Calibri" w:hAnsi="Arial" w:cs="Arial"/>
                <w:color w:val="000000"/>
                <w:position w:val="-2"/>
                <w:sz w:val="18"/>
                <w:szCs w:val="18"/>
              </w:rPr>
              <w:t>4</w:t>
            </w:r>
            <w:r>
              <w:rPr>
                <w:rFonts w:ascii="Arial" w:eastAsia="Calibri" w:hAnsi="Arial" w:cs="Arial"/>
                <w:color w:val="000000"/>
                <w:position w:val="-2"/>
                <w:sz w:val="18"/>
                <w:szCs w:val="18"/>
              </w:rPr>
              <w:t xml:space="preserve"> let skupaj kot 1 </w:t>
            </w:r>
            <w:proofErr w:type="spellStart"/>
            <w:r>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(obračunavanje bo potekalo mesečno, zato vnos cene - </w:t>
            </w:r>
          </w:p>
          <w:p w14:paraId="439C784C" w14:textId="77777777" w:rsidR="000E0214" w:rsidRPr="00A13CBC" w:rsidRDefault="000E0214" w:rsidP="00FC724E">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w:t>
            </w:r>
            <w:r>
              <w:rPr>
                <w:rFonts w:ascii="Arial" w:eastAsia="Calibri" w:hAnsi="Arial" w:cs="Arial"/>
                <w:color w:val="000000"/>
                <w:position w:val="-2"/>
                <w:sz w:val="18"/>
                <w:szCs w:val="18"/>
              </w:rPr>
              <w:t xml:space="preserve"> za letni preventivni pregled</w:t>
            </w:r>
            <w:r w:rsidRPr="00A13CBC">
              <w:rPr>
                <w:rFonts w:ascii="Arial" w:eastAsia="Calibri" w:hAnsi="Arial" w:cs="Arial"/>
                <w:color w:val="000000"/>
                <w:position w:val="-2"/>
                <w:sz w:val="18"/>
                <w:szCs w:val="18"/>
              </w:rPr>
              <w:t xml:space="preserve">  brez</w:t>
            </w:r>
            <w:r>
              <w:rPr>
                <w:rFonts w:ascii="Arial" w:eastAsia="Calibri" w:hAnsi="Arial" w:cs="Arial"/>
                <w:color w:val="000000"/>
                <w:position w:val="-2"/>
                <w:sz w:val="18"/>
                <w:szCs w:val="18"/>
              </w:rPr>
              <w:t xml:space="preserve"> </w:t>
            </w:r>
            <w:r w:rsidRPr="00A13CBC">
              <w:rPr>
                <w:rFonts w:ascii="Arial" w:eastAsia="Calibri" w:hAnsi="Arial" w:cs="Arial"/>
                <w:color w:val="000000"/>
                <w:position w:val="-2"/>
                <w:sz w:val="18"/>
                <w:szCs w:val="18"/>
              </w:rPr>
              <w:t>DDV=</w:t>
            </w:r>
            <w:r>
              <w:rPr>
                <w:rFonts w:ascii="Arial" w:eastAsia="Calibri" w:hAnsi="Arial" w:cs="Arial"/>
                <w:color w:val="000000"/>
                <w:position w:val="-2"/>
                <w:sz w:val="18"/>
                <w:szCs w:val="18"/>
              </w:rPr>
              <w:t xml:space="preserve">  _</w:t>
            </w:r>
            <w:r w:rsidRPr="00A13CBC">
              <w:rPr>
                <w:rFonts w:ascii="Arial" w:eastAsia="Calibri" w:hAnsi="Arial" w:cs="Arial"/>
                <w:color w:val="000000"/>
                <w:position w:val="-2"/>
                <w:sz w:val="18"/>
                <w:szCs w:val="18"/>
              </w:rPr>
              <w:t>____________EUR</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FD107"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2D615"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BA39F"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r>
      <w:tr w:rsidR="000E0214" w:rsidRPr="00A13CBC" w14:paraId="600EB5C7" w14:textId="77777777" w:rsidTr="00FC724E">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133D1" w14:textId="3CFEA8D6" w:rsidR="000E0214"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3.2 I</w:t>
            </w:r>
            <w:r w:rsidRPr="00276508">
              <w:rPr>
                <w:rFonts w:ascii="Arial" w:eastAsia="Calibri" w:hAnsi="Arial" w:cs="Arial"/>
                <w:color w:val="000000"/>
                <w:position w:val="-2"/>
                <w:sz w:val="18"/>
                <w:szCs w:val="18"/>
              </w:rPr>
              <w:t>zredno vzdrževanje – odprava napak</w:t>
            </w:r>
            <w:r>
              <w:t xml:space="preserve"> </w:t>
            </w:r>
            <w:r w:rsidRPr="00276508">
              <w:rPr>
                <w:rFonts w:ascii="Arial" w:eastAsia="Calibri" w:hAnsi="Arial" w:cs="Arial"/>
                <w:color w:val="000000"/>
                <w:position w:val="-2"/>
                <w:sz w:val="18"/>
                <w:szCs w:val="18"/>
              </w:rPr>
              <w:t xml:space="preserve">za dobo </w:t>
            </w:r>
            <w:r>
              <w:rPr>
                <w:rFonts w:ascii="Arial" w:eastAsia="Calibri" w:hAnsi="Arial" w:cs="Arial"/>
                <w:color w:val="000000"/>
                <w:position w:val="-2"/>
                <w:sz w:val="18"/>
                <w:szCs w:val="18"/>
              </w:rPr>
              <w:t>4</w:t>
            </w:r>
            <w:r w:rsidRPr="00276508">
              <w:rPr>
                <w:rFonts w:ascii="Arial" w:eastAsia="Calibri" w:hAnsi="Arial" w:cs="Arial"/>
                <w:color w:val="000000"/>
                <w:position w:val="-2"/>
                <w:sz w:val="18"/>
                <w:szCs w:val="18"/>
              </w:rPr>
              <w:t xml:space="preserve"> let po izteku garancijske dobe, 1 </w:t>
            </w:r>
            <w:proofErr w:type="spellStart"/>
            <w:r w:rsidRPr="00276508">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(ocena stroška po ključu, sicer se bo obračun vršil po dejanskih stroških)</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D98FE" w14:textId="627316C2" w:rsidR="000E0214" w:rsidRDefault="000E0214" w:rsidP="00FC724E">
            <w:pPr>
              <w:spacing w:before="135" w:after="135"/>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ponudnik vpiše skupno ocenjeno vrednost po ključu </w:t>
            </w:r>
            <w:r w:rsidRPr="00276508">
              <w:rPr>
                <w:rFonts w:ascii="Arial" w:eastAsia="Calibri" w:hAnsi="Arial" w:cs="Arial"/>
                <w:color w:val="000000"/>
                <w:position w:val="-2"/>
                <w:sz w:val="18"/>
                <w:szCs w:val="18"/>
              </w:rPr>
              <w:t>3% vrednosti opreme</w:t>
            </w:r>
            <w:r>
              <w:rPr>
                <w:rFonts w:ascii="Arial" w:eastAsia="Calibri" w:hAnsi="Arial" w:cs="Arial"/>
                <w:color w:val="000000"/>
                <w:position w:val="-2"/>
                <w:sz w:val="18"/>
                <w:szCs w:val="18"/>
              </w:rPr>
              <w:t xml:space="preserve"> za vsako </w:t>
            </w:r>
            <w:r w:rsidRPr="00276508">
              <w:rPr>
                <w:rFonts w:ascii="Arial" w:eastAsia="Calibri" w:hAnsi="Arial" w:cs="Arial"/>
                <w:color w:val="000000"/>
                <w:position w:val="-2"/>
                <w:sz w:val="18"/>
                <w:szCs w:val="18"/>
              </w:rPr>
              <w:t>leto</w:t>
            </w:r>
            <w:r>
              <w:rPr>
                <w:rFonts w:ascii="Arial" w:eastAsia="Calibri" w:hAnsi="Arial" w:cs="Arial"/>
                <w:color w:val="000000"/>
                <w:position w:val="-2"/>
                <w:sz w:val="18"/>
                <w:szCs w:val="18"/>
              </w:rPr>
              <w:t xml:space="preserve"> vzdrževanja, za dobo vseh </w:t>
            </w:r>
            <w:r>
              <w:rPr>
                <w:rFonts w:ascii="Arial" w:eastAsia="Calibri" w:hAnsi="Arial" w:cs="Arial"/>
                <w:color w:val="000000"/>
                <w:position w:val="-2"/>
                <w:sz w:val="18"/>
                <w:szCs w:val="18"/>
              </w:rPr>
              <w:t>4</w:t>
            </w:r>
            <w:r>
              <w:rPr>
                <w:rFonts w:ascii="Arial" w:eastAsia="Calibri" w:hAnsi="Arial" w:cs="Arial"/>
                <w:color w:val="000000"/>
                <w:position w:val="-2"/>
                <w:sz w:val="18"/>
                <w:szCs w:val="18"/>
              </w:rPr>
              <w:t xml:space="preserve"> let skupaj kot 1 </w:t>
            </w:r>
            <w:proofErr w:type="spellStart"/>
            <w:r>
              <w:rPr>
                <w:rFonts w:ascii="Arial" w:eastAsia="Calibri" w:hAnsi="Arial" w:cs="Arial"/>
                <w:color w:val="000000"/>
                <w:position w:val="-2"/>
                <w:sz w:val="18"/>
                <w:szCs w:val="18"/>
              </w:rPr>
              <w:t>kpl</w:t>
            </w:r>
            <w:proofErr w:type="spellEnd"/>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3075E" w14:textId="77777777" w:rsidR="000E0214" w:rsidRPr="00A13CBC" w:rsidRDefault="000E0214" w:rsidP="00FC724E">
            <w:pPr>
              <w:rPr>
                <w:rFonts w:ascii="Arial" w:eastAsia="Calibri" w:hAnsi="Arial" w:cs="Arial"/>
                <w:color w:val="000000"/>
                <w:position w:val="-2"/>
                <w:sz w:val="18"/>
                <w:szCs w:val="18"/>
              </w:rPr>
            </w:pP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E5261" w14:textId="77777777" w:rsidR="000E0214" w:rsidRPr="00A13CBC" w:rsidRDefault="000E0214" w:rsidP="00FC724E">
            <w:pPr>
              <w:rPr>
                <w:rFonts w:ascii="Arial" w:eastAsia="Calibri" w:hAnsi="Arial" w:cs="Arial"/>
                <w:color w:val="000000"/>
                <w:position w:val="-2"/>
                <w:sz w:val="18"/>
                <w:szCs w:val="18"/>
              </w:rPr>
            </w:pP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B13AE" w14:textId="77777777" w:rsidR="000E0214" w:rsidRPr="00A13CBC" w:rsidRDefault="000E0214" w:rsidP="00FC724E">
            <w:pPr>
              <w:rPr>
                <w:rFonts w:ascii="Arial" w:eastAsia="Calibri" w:hAnsi="Arial" w:cs="Arial"/>
                <w:color w:val="000000"/>
                <w:position w:val="-2"/>
                <w:sz w:val="18"/>
                <w:szCs w:val="18"/>
              </w:rPr>
            </w:pPr>
          </w:p>
        </w:tc>
      </w:tr>
      <w:tr w:rsidR="000E0214" w:rsidRPr="00A13CBC" w14:paraId="6394EEFC" w14:textId="77777777" w:rsidTr="00FC724E">
        <w:tc>
          <w:tcPr>
            <w:tcW w:w="2817"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607CA5" w14:textId="77777777" w:rsidR="000E0214" w:rsidRDefault="000E0214" w:rsidP="00FC724E">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p w14:paraId="239A8841" w14:textId="77777777" w:rsidR="000E0214" w:rsidRPr="00A13CBC" w:rsidRDefault="000E0214" w:rsidP="00FC724E">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 xml:space="preserve">*premet ocenjevanja ponudb je skupna ponudbena cena </w:t>
            </w:r>
          </w:p>
        </w:tc>
        <w:tc>
          <w:tcPr>
            <w:tcW w:w="73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69F5EF"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2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0CC73C"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2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43AE9"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63A11A6D" w14:textId="77777777" w:rsidR="000E0214" w:rsidRDefault="000E0214" w:rsidP="000E0214">
      <w:pPr>
        <w:spacing w:after="225" w:line="240" w:lineRule="auto"/>
        <w:jc w:val="both"/>
        <w:rPr>
          <w:rFonts w:ascii="Arial" w:eastAsia="Calibri" w:hAnsi="Arial" w:cs="Arial"/>
          <w:color w:val="000000"/>
          <w:sz w:val="18"/>
          <w:szCs w:val="18"/>
        </w:rPr>
      </w:pPr>
      <w:r w:rsidRPr="00287374">
        <w:rPr>
          <w:rFonts w:ascii="Arial" w:eastAsia="Calibri" w:hAnsi="Arial" w:cs="Arial"/>
          <w:color w:val="000000"/>
          <w:sz w:val="18"/>
          <w:szCs w:val="18"/>
        </w:rPr>
        <w:t xml:space="preserve">*priloge: </w:t>
      </w:r>
    </w:p>
    <w:p w14:paraId="367FC27B" w14:textId="77777777" w:rsidR="000E0214" w:rsidRDefault="000E0214" w:rsidP="000E0214">
      <w:pPr>
        <w:pStyle w:val="Odstavekseznama"/>
        <w:numPr>
          <w:ilvl w:val="0"/>
          <w:numId w:val="34"/>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lastRenderedPageBreak/>
        <w:t xml:space="preserve">Obrazec </w:t>
      </w:r>
      <w:proofErr w:type="spellStart"/>
      <w:r w:rsidRPr="00276508">
        <w:rPr>
          <w:rFonts w:ascii="Arial" w:eastAsia="Calibri" w:hAnsi="Arial" w:cs="Arial"/>
          <w:color w:val="000000"/>
          <w:sz w:val="18"/>
          <w:szCs w:val="18"/>
        </w:rPr>
        <w:t>Teh.zahteve</w:t>
      </w:r>
      <w:proofErr w:type="spellEnd"/>
      <w:r w:rsidRPr="00276508">
        <w:rPr>
          <w:rFonts w:ascii="Arial" w:eastAsia="Calibri" w:hAnsi="Arial" w:cs="Arial"/>
          <w:color w:val="000000"/>
          <w:sz w:val="18"/>
          <w:szCs w:val="18"/>
        </w:rPr>
        <w:t xml:space="preserve">, </w:t>
      </w:r>
    </w:p>
    <w:p w14:paraId="5E54BE53" w14:textId="77777777" w:rsidR="000E0214" w:rsidRDefault="000E0214" w:rsidP="000E0214">
      <w:pPr>
        <w:pStyle w:val="Odstavekseznama"/>
        <w:numPr>
          <w:ilvl w:val="0"/>
          <w:numId w:val="34"/>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Opis</w:t>
      </w:r>
      <w:r>
        <w:rPr>
          <w:rFonts w:ascii="Arial" w:eastAsia="Calibri" w:hAnsi="Arial" w:cs="Arial"/>
          <w:color w:val="000000"/>
          <w:sz w:val="18"/>
          <w:szCs w:val="18"/>
        </w:rPr>
        <w:t xml:space="preserve"> </w:t>
      </w:r>
      <w:r w:rsidRPr="00276508">
        <w:rPr>
          <w:rFonts w:ascii="Arial" w:eastAsia="Calibri" w:hAnsi="Arial" w:cs="Arial"/>
          <w:color w:val="000000"/>
          <w:sz w:val="18"/>
          <w:szCs w:val="18"/>
        </w:rPr>
        <w:t xml:space="preserve">preventivnega vzdrževanja, </w:t>
      </w:r>
    </w:p>
    <w:p w14:paraId="74166797" w14:textId="77777777" w:rsidR="000E0214" w:rsidRPr="00276508" w:rsidRDefault="000E0214" w:rsidP="000E0214">
      <w:pPr>
        <w:pStyle w:val="Odstavekseznama"/>
        <w:numPr>
          <w:ilvl w:val="0"/>
          <w:numId w:val="34"/>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Cenik</w:t>
      </w:r>
      <w:r>
        <w:rPr>
          <w:rFonts w:ascii="Arial" w:eastAsia="Calibri" w:hAnsi="Arial" w:cs="Arial"/>
          <w:color w:val="000000"/>
          <w:sz w:val="18"/>
          <w:szCs w:val="18"/>
        </w:rPr>
        <w:t xml:space="preserve"> </w:t>
      </w:r>
      <w:r w:rsidRPr="00276508">
        <w:rPr>
          <w:rFonts w:ascii="Arial" w:eastAsia="Calibri" w:hAnsi="Arial" w:cs="Arial"/>
          <w:color w:val="000000"/>
          <w:sz w:val="18"/>
          <w:szCs w:val="18"/>
        </w:rPr>
        <w:t>rezervnih delov, ki presegajo ceno 500,00 EUR brez DDV/kos</w:t>
      </w:r>
    </w:p>
    <w:p w14:paraId="1A910C36" w14:textId="77777777" w:rsidR="000E0214" w:rsidRDefault="000E0214" w:rsidP="000E0214">
      <w:pPr>
        <w:spacing w:before="225" w:after="225" w:line="240" w:lineRule="auto"/>
        <w:jc w:val="both"/>
        <w:rPr>
          <w:rFonts w:ascii="Arial" w:eastAsia="Calibri" w:hAnsi="Arial" w:cs="Arial"/>
          <w:b/>
          <w:bCs/>
          <w:color w:val="000000"/>
          <w:sz w:val="18"/>
          <w:szCs w:val="18"/>
        </w:rPr>
      </w:pPr>
      <w:r>
        <w:rPr>
          <w:rFonts w:ascii="Arial" w:eastAsia="Calibri" w:hAnsi="Arial" w:cs="Arial"/>
          <w:b/>
          <w:bCs/>
          <w:color w:val="000000"/>
          <w:sz w:val="18"/>
          <w:szCs w:val="18"/>
        </w:rPr>
        <w:t>Informativne cene za obračun izrednega vzdrževanja</w:t>
      </w:r>
    </w:p>
    <w:p w14:paraId="498E2CF0" w14:textId="77777777" w:rsidR="000E0214" w:rsidRPr="009D3501" w:rsidRDefault="000E0214" w:rsidP="000E0214">
      <w:pPr>
        <w:pStyle w:val="Odstavekseznama"/>
        <w:numPr>
          <w:ilvl w:val="0"/>
          <w:numId w:val="35"/>
        </w:numPr>
        <w:spacing w:before="225" w:after="225" w:line="360" w:lineRule="auto"/>
        <w:ind w:left="714" w:hanging="357"/>
        <w:jc w:val="both"/>
        <w:rPr>
          <w:rFonts w:ascii="Arial" w:eastAsia="Calibri" w:hAnsi="Arial" w:cs="Arial"/>
          <w:color w:val="000000"/>
          <w:sz w:val="18"/>
          <w:szCs w:val="18"/>
        </w:rPr>
      </w:pPr>
      <w:proofErr w:type="spellStart"/>
      <w:r w:rsidRPr="009D3501">
        <w:rPr>
          <w:rFonts w:ascii="Arial" w:eastAsia="Calibri" w:hAnsi="Arial" w:cs="Arial"/>
          <w:color w:val="000000"/>
          <w:sz w:val="18"/>
          <w:szCs w:val="18"/>
        </w:rPr>
        <w:t>Km:__________EUR</w:t>
      </w:r>
      <w:proofErr w:type="spellEnd"/>
      <w:r w:rsidRPr="009D3501">
        <w:rPr>
          <w:rFonts w:ascii="Arial" w:eastAsia="Calibri" w:hAnsi="Arial" w:cs="Arial"/>
          <w:color w:val="000000"/>
          <w:sz w:val="18"/>
          <w:szCs w:val="18"/>
        </w:rPr>
        <w:t xml:space="preserve"> brez DDV</w:t>
      </w:r>
    </w:p>
    <w:p w14:paraId="6E5ECB4D" w14:textId="77777777" w:rsidR="000E0214" w:rsidRPr="009D3501" w:rsidRDefault="000E0214" w:rsidP="000E0214">
      <w:pPr>
        <w:pStyle w:val="Odstavekseznama"/>
        <w:numPr>
          <w:ilvl w:val="0"/>
          <w:numId w:val="35"/>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Servisna </w:t>
      </w:r>
      <w:proofErr w:type="spellStart"/>
      <w:r w:rsidRPr="009D3501">
        <w:rPr>
          <w:rFonts w:ascii="Arial" w:eastAsia="Calibri" w:hAnsi="Arial" w:cs="Arial"/>
          <w:color w:val="000000"/>
          <w:sz w:val="18"/>
          <w:szCs w:val="18"/>
        </w:rPr>
        <w:t>ura:___________EUR</w:t>
      </w:r>
      <w:proofErr w:type="spellEnd"/>
      <w:r w:rsidRPr="009D3501">
        <w:rPr>
          <w:rFonts w:ascii="Arial" w:eastAsia="Calibri" w:hAnsi="Arial" w:cs="Arial"/>
          <w:color w:val="000000"/>
          <w:sz w:val="18"/>
          <w:szCs w:val="18"/>
        </w:rPr>
        <w:t xml:space="preserve"> brez DDV</w:t>
      </w:r>
    </w:p>
    <w:p w14:paraId="45AA3A30" w14:textId="77777777" w:rsidR="000E0214" w:rsidRPr="009D3501" w:rsidRDefault="000E0214" w:rsidP="000E0214">
      <w:pPr>
        <w:pStyle w:val="Odstavekseznama"/>
        <w:numPr>
          <w:ilvl w:val="0"/>
          <w:numId w:val="35"/>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Potovalna </w:t>
      </w:r>
      <w:proofErr w:type="spellStart"/>
      <w:r w:rsidRPr="009D3501">
        <w:rPr>
          <w:rFonts w:ascii="Arial" w:eastAsia="Calibri" w:hAnsi="Arial" w:cs="Arial"/>
          <w:color w:val="000000"/>
          <w:sz w:val="18"/>
          <w:szCs w:val="18"/>
        </w:rPr>
        <w:t>ura:__________EUR</w:t>
      </w:r>
      <w:proofErr w:type="spellEnd"/>
      <w:r w:rsidRPr="009D3501">
        <w:rPr>
          <w:rFonts w:ascii="Arial" w:eastAsia="Calibri" w:hAnsi="Arial" w:cs="Arial"/>
          <w:color w:val="000000"/>
          <w:sz w:val="18"/>
          <w:szCs w:val="18"/>
        </w:rPr>
        <w:t xml:space="preserve"> brez DDV</w:t>
      </w:r>
    </w:p>
    <w:p w14:paraId="2E872EF6" w14:textId="77777777"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b/>
          <w:bCs/>
          <w:color w:val="000000"/>
          <w:sz w:val="18"/>
          <w:szCs w:val="18"/>
        </w:rPr>
        <w:t>III. Rok veljavnosti ponudb</w:t>
      </w:r>
      <w:r w:rsidRPr="00A13CBC">
        <w:rPr>
          <w:rFonts w:ascii="Arial" w:eastAsia="Calibri" w:hAnsi="Arial" w:cs="Arial"/>
          <w:color w:val="000000"/>
          <w:sz w:val="18"/>
          <w:szCs w:val="18"/>
        </w:rPr>
        <w:t>e</w:t>
      </w:r>
    </w:p>
    <w:p w14:paraId="55D8A205" w14:textId="77777777" w:rsidR="000E0214" w:rsidRDefault="000E0214" w:rsidP="000E0214">
      <w:pPr>
        <w:spacing w:before="225" w:after="225" w:line="240" w:lineRule="auto"/>
        <w:jc w:val="both"/>
      </w:pPr>
      <w:r>
        <w:rPr>
          <w:rFonts w:ascii="Arial" w:hAnsi="Arial" w:cs="Arial"/>
          <w:color w:val="000000"/>
          <w:sz w:val="18"/>
          <w:szCs w:val="18"/>
        </w:rPr>
        <w:t>Ponudba velja najmanj 180 dni od roka za predložitev ponudb.</w:t>
      </w:r>
    </w:p>
    <w:p w14:paraId="72CC7FCB" w14:textId="77777777" w:rsidR="000E0214" w:rsidRDefault="000E0214" w:rsidP="000E021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26A92D2" w14:textId="77777777"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color w:val="000000"/>
          <w:sz w:val="18"/>
          <w:szCs w:val="18"/>
        </w:rPr>
        <w:t> </w:t>
      </w:r>
      <w:r>
        <w:rPr>
          <w:rFonts w:ascii="Arial" w:eastAsia="Calibri" w:hAnsi="Arial" w:cs="Arial"/>
          <w:color w:val="000000"/>
          <w:sz w:val="18"/>
          <w:szCs w:val="18"/>
        </w:rPr>
        <w:t>I</w:t>
      </w:r>
      <w:r w:rsidRPr="00A13CBC">
        <w:rPr>
          <w:rFonts w:ascii="Arial" w:eastAsia="Calibri"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0E0214" w:rsidRPr="00A13CBC" w14:paraId="5579F8A8"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8F35D7"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151C0"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628F1C9D"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4530EE"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2E384"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29DC49E8"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498ED3"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8FBAF"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3A8AABF3"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0C2140"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4512C"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761FCF5C"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F36521"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B8811"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36690554"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2FECC"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5B40D"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6BDAE96A"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FE409A"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15306"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049E6CEE"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39785A"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ADD73"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398BDBDD"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727E0B" w14:textId="6008BE15" w:rsidR="000E0214" w:rsidRDefault="000E0214" w:rsidP="00FC724E">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POOBLAŠČENA OSEBA ZA NADZOR NAD IZVAJANJEM POGODB </w:t>
            </w:r>
          </w:p>
          <w:p w14:paraId="0271CF2C" w14:textId="4A710C10" w:rsidR="000E0214" w:rsidRDefault="000E0214" w:rsidP="00FC724E">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IN </w:t>
            </w:r>
          </w:p>
          <w:p w14:paraId="63258068" w14:textId="77777777" w:rsidR="000E0214" w:rsidRPr="00826A5E" w:rsidRDefault="000E0214" w:rsidP="00FC724E">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C0EAD" w14:textId="77777777" w:rsidR="000E0214" w:rsidRDefault="000E0214" w:rsidP="00FC724E">
            <w:pPr>
              <w:rPr>
                <w:rFonts w:ascii="Arial" w:hAnsi="Arial" w:cs="Arial"/>
                <w:color w:val="000000"/>
                <w:position w:val="-2"/>
                <w:sz w:val="18"/>
                <w:szCs w:val="18"/>
              </w:rPr>
            </w:pPr>
          </w:p>
        </w:tc>
      </w:tr>
      <w:tr w:rsidR="000E0214" w:rsidRPr="00A13CBC" w14:paraId="3B1A98CF"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7E7F08"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w:t>
            </w:r>
            <w:proofErr w:type="spellStart"/>
            <w:r w:rsidRPr="00826A5E">
              <w:rPr>
                <w:rFonts w:ascii="Arial" w:hAnsi="Arial" w:cs="Arial"/>
                <w:i/>
                <w:iCs/>
                <w:color w:val="000000"/>
                <w:position w:val="-2"/>
                <w:sz w:val="16"/>
                <w:szCs w:val="16"/>
                <w:shd w:val="clear" w:color="auto" w:fill="CCCCCC"/>
              </w:rPr>
              <w:t>mikro</w:t>
            </w:r>
            <w:proofErr w:type="spellEnd"/>
            <w:r w:rsidRPr="00826A5E">
              <w:rPr>
                <w:rFonts w:ascii="Arial" w:hAnsi="Arial" w:cs="Arial"/>
                <w:i/>
                <w:iCs/>
                <w:color w:val="000000"/>
                <w:position w:val="-2"/>
                <w:sz w:val="16"/>
                <w:szCs w:val="16"/>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C3644"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0B5653BD"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650955"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3A3F8"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5552F5A9" w14:textId="77777777" w:rsidTr="00FC724E">
        <w:tc>
          <w:tcPr>
            <w:tcW w:w="3194" w:type="dxa"/>
            <w:tcMar>
              <w:top w:w="135" w:type="dxa"/>
              <w:bottom w:w="135" w:type="dxa"/>
            </w:tcMar>
            <w:vAlign w:val="center"/>
          </w:tcPr>
          <w:p w14:paraId="1E6CEF14" w14:textId="77777777" w:rsidR="000E0214" w:rsidRDefault="000E0214" w:rsidP="00FC724E">
            <w:pPr>
              <w:rPr>
                <w:rFonts w:ascii="Arial" w:hAnsi="Arial" w:cs="Arial"/>
                <w:color w:val="000000"/>
                <w:position w:val="-2"/>
                <w:sz w:val="18"/>
                <w:szCs w:val="18"/>
              </w:rPr>
            </w:pPr>
          </w:p>
          <w:p w14:paraId="541CA12A" w14:textId="77777777" w:rsidR="000E0214" w:rsidRDefault="000E0214" w:rsidP="00FC724E">
            <w:pPr>
              <w:rPr>
                <w:rFonts w:ascii="Arial" w:hAnsi="Arial" w:cs="Arial"/>
                <w:color w:val="000000"/>
                <w:position w:val="-2"/>
                <w:sz w:val="18"/>
                <w:szCs w:val="18"/>
              </w:rPr>
            </w:pPr>
          </w:p>
          <w:p w14:paraId="695FAC5C" w14:textId="77777777" w:rsidR="000E0214" w:rsidRPr="00A13CBC" w:rsidRDefault="000E0214" w:rsidP="00FC724E">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1664390A" w14:textId="77777777" w:rsidR="000E0214" w:rsidRDefault="000E0214" w:rsidP="00FC724E">
            <w:pPr>
              <w:rPr>
                <w:rFonts w:ascii="Arial" w:hAnsi="Arial" w:cs="Arial"/>
                <w:color w:val="000000"/>
                <w:position w:val="-2"/>
                <w:sz w:val="18"/>
                <w:szCs w:val="18"/>
              </w:rPr>
            </w:pPr>
          </w:p>
          <w:p w14:paraId="1DECF287" w14:textId="77777777" w:rsidR="000E0214" w:rsidRDefault="000E0214" w:rsidP="00FC724E">
            <w:pPr>
              <w:rPr>
                <w:rFonts w:ascii="Arial" w:hAnsi="Arial" w:cs="Arial"/>
                <w:color w:val="000000"/>
                <w:position w:val="-2"/>
                <w:sz w:val="18"/>
                <w:szCs w:val="18"/>
              </w:rPr>
            </w:pPr>
          </w:p>
          <w:p w14:paraId="2620D9DF" w14:textId="77777777" w:rsidR="000E0214" w:rsidRPr="00A13CBC" w:rsidRDefault="000E0214" w:rsidP="00FC724E">
            <w:pPr>
              <w:rPr>
                <w:rFonts w:eastAsia="Calibri" w:cs="Times New Roman"/>
              </w:rPr>
            </w:pPr>
            <w:r>
              <w:rPr>
                <w:rFonts w:ascii="Arial" w:hAnsi="Arial" w:cs="Arial"/>
                <w:color w:val="000000"/>
                <w:position w:val="-2"/>
                <w:sz w:val="18"/>
                <w:szCs w:val="18"/>
              </w:rPr>
              <w:t>Ime in priimek: _____________________</w:t>
            </w:r>
          </w:p>
        </w:tc>
      </w:tr>
      <w:tr w:rsidR="000E0214" w:rsidRPr="00A13CBC" w14:paraId="3AB1BAEC" w14:textId="77777777" w:rsidTr="00FC724E">
        <w:tc>
          <w:tcPr>
            <w:tcW w:w="3194" w:type="dxa"/>
            <w:tcMar>
              <w:top w:w="135" w:type="dxa"/>
              <w:bottom w:w="135" w:type="dxa"/>
            </w:tcMar>
            <w:vAlign w:val="center"/>
          </w:tcPr>
          <w:p w14:paraId="6AA73054" w14:textId="14BA872F" w:rsidR="000E0214" w:rsidRPr="00A13CBC" w:rsidRDefault="000E0214" w:rsidP="00FC724E">
            <w:pPr>
              <w:rPr>
                <w:rFonts w:eastAsia="Calibri" w:cs="Times New Roman"/>
              </w:rPr>
            </w:pPr>
          </w:p>
        </w:tc>
        <w:tc>
          <w:tcPr>
            <w:tcW w:w="5161" w:type="dxa"/>
            <w:tcMar>
              <w:top w:w="135" w:type="dxa"/>
              <w:bottom w:w="135" w:type="dxa"/>
            </w:tcMar>
            <w:vAlign w:val="center"/>
          </w:tcPr>
          <w:p w14:paraId="2AF601D9" w14:textId="77777777" w:rsidR="000E0214" w:rsidRPr="00A13CBC" w:rsidRDefault="000E0214" w:rsidP="00FC724E">
            <w:pPr>
              <w:rPr>
                <w:rFonts w:eastAsia="Calibri" w:cs="Times New Roman"/>
              </w:rPr>
            </w:pPr>
          </w:p>
        </w:tc>
      </w:tr>
    </w:tbl>
    <w:p w14:paraId="2F164E3F" w14:textId="77777777" w:rsidR="00DD4022" w:rsidRDefault="00DD4022" w:rsidP="000E0214">
      <w:pPr>
        <w:spacing w:after="0"/>
        <w:jc w:val="right"/>
        <w:rPr>
          <w:rFonts w:ascii="Arial" w:eastAsia="Calibri" w:hAnsi="Arial" w:cs="Arial"/>
          <w:sz w:val="18"/>
          <w:szCs w:val="18"/>
        </w:rPr>
      </w:pPr>
    </w:p>
    <w:p w14:paraId="6422E80F" w14:textId="77777777" w:rsidR="00DD4022" w:rsidRDefault="00DD4022" w:rsidP="000E0214">
      <w:pPr>
        <w:spacing w:after="0"/>
        <w:jc w:val="right"/>
        <w:rPr>
          <w:rFonts w:ascii="Arial" w:eastAsia="Calibri" w:hAnsi="Arial" w:cs="Arial"/>
          <w:sz w:val="18"/>
          <w:szCs w:val="18"/>
        </w:rPr>
      </w:pPr>
    </w:p>
    <w:p w14:paraId="3582C004" w14:textId="05C4A60D" w:rsidR="000E0214" w:rsidRPr="00A13CBC" w:rsidRDefault="000E0214" w:rsidP="000E0214">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r>
        <w:rPr>
          <w:rFonts w:ascii="Arial" w:eastAsia="Calibri" w:hAnsi="Arial" w:cs="Arial"/>
          <w:sz w:val="18"/>
          <w:szCs w:val="18"/>
        </w:rPr>
        <w:t>b</w:t>
      </w:r>
    </w:p>
    <w:p w14:paraId="740D23EE" w14:textId="57F7F00A" w:rsidR="000E0214" w:rsidRPr="00A13CBC" w:rsidRDefault="000E0214" w:rsidP="000E0214">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r>
        <w:rPr>
          <w:rFonts w:ascii="Arial" w:eastAsia="Times New Roman" w:hAnsi="Arial" w:cs="Arial"/>
          <w:b/>
          <w:bCs/>
          <w:sz w:val="26"/>
          <w:szCs w:val="28"/>
        </w:rPr>
        <w:t xml:space="preserve">za sklop 2 </w:t>
      </w:r>
      <w:bookmarkStart w:id="9" w:name="_Hlk217900219"/>
      <w:r w:rsidRPr="000E0214">
        <w:rPr>
          <w:rFonts w:ascii="Arial" w:eastAsia="Times New Roman" w:hAnsi="Arial" w:cs="Arial"/>
          <w:b/>
          <w:bCs/>
          <w:sz w:val="26"/>
          <w:szCs w:val="28"/>
        </w:rPr>
        <w:t xml:space="preserve">Operacijska miza za ORL </w:t>
      </w:r>
      <w:r>
        <w:rPr>
          <w:rFonts w:ascii="Arial" w:eastAsia="Times New Roman" w:hAnsi="Arial" w:cs="Arial"/>
          <w:b/>
          <w:bCs/>
          <w:sz w:val="26"/>
          <w:szCs w:val="28"/>
        </w:rPr>
        <w:t>z vzdrževanjem</w:t>
      </w:r>
    </w:p>
    <w:bookmarkEnd w:id="9"/>
    <w:p w14:paraId="3728506E" w14:textId="780D55F9"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color w:val="000000"/>
          <w:sz w:val="18"/>
          <w:szCs w:val="18"/>
        </w:rPr>
        <w:t>Na osnovi povabila za naročilo »</w:t>
      </w:r>
      <w:r w:rsidRPr="000E0214">
        <w:rPr>
          <w:rFonts w:ascii="Arial" w:eastAsia="Calibri" w:hAnsi="Arial" w:cs="Arial"/>
          <w:b/>
          <w:bCs/>
          <w:color w:val="000000"/>
          <w:sz w:val="18"/>
          <w:szCs w:val="18"/>
        </w:rPr>
        <w:t>OPERACIJSKE MIZE ZA GINEKOLOGIJO IN ORL</w:t>
      </w:r>
      <w:r w:rsidRPr="00A13CBC">
        <w:rPr>
          <w:rFonts w:ascii="Arial" w:eastAsia="Calibri" w:hAnsi="Arial" w:cs="Arial"/>
          <w:color w:val="000000"/>
          <w:sz w:val="18"/>
          <w:szCs w:val="18"/>
        </w:rPr>
        <w:t>« dajemo ponudbo, kot sledi:</w:t>
      </w:r>
    </w:p>
    <w:p w14:paraId="20A26640" w14:textId="77777777"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E0214" w:rsidRPr="00A13CBC" w14:paraId="70A241D1" w14:textId="77777777" w:rsidTr="00FC72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97A5F" w14:textId="77777777" w:rsidR="000E0214" w:rsidRPr="00A13CBC" w:rsidRDefault="000E0214" w:rsidP="00FC724E">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84F2C"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r>
      <w:tr w:rsidR="000E0214" w:rsidRPr="00A13CBC" w14:paraId="7065EA0F" w14:textId="77777777" w:rsidTr="00FC72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C3F247" w14:textId="77777777" w:rsidR="000E0214" w:rsidRPr="00A13CBC" w:rsidRDefault="000E0214" w:rsidP="00FC724E">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2514E"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r>
    </w:tbl>
    <w:p w14:paraId="10D141A8" w14:textId="77777777"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46D0756A" w14:textId="77777777" w:rsidR="000E0214" w:rsidRPr="00A13CBC" w:rsidRDefault="000E0214" w:rsidP="000E0214">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r w:rsidRPr="00A13CBC">
        <w:rPr>
          <w:rFonts w:ascii="Arial" w:eastAsia="Calibri" w:hAnsi="Arial" w:cs="Arial"/>
          <w:color w:val="000000"/>
          <w:sz w:val="18"/>
          <w:szCs w:val="18"/>
        </w:rPr>
        <w:t> samostojno</w:t>
      </w:r>
    </w:p>
    <w:p w14:paraId="463543DE" w14:textId="77777777" w:rsidR="000E0214" w:rsidRPr="00A13CBC" w:rsidRDefault="000E0214" w:rsidP="000E0214">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r w:rsidRPr="00A13CBC">
        <w:rPr>
          <w:rFonts w:ascii="Arial" w:eastAsia="Calibri" w:hAnsi="Arial" w:cs="Arial"/>
          <w:color w:val="000000"/>
          <w:sz w:val="18"/>
          <w:szCs w:val="18"/>
        </w:rPr>
        <w:t> z naslednjimi partnerji (navedite samo firme): ___________________________________</w:t>
      </w:r>
    </w:p>
    <w:p w14:paraId="047965C2" w14:textId="77777777" w:rsidR="000E0214" w:rsidRPr="00A13CBC" w:rsidRDefault="000E0214" w:rsidP="000E0214">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r w:rsidRPr="00A13CBC">
        <w:rPr>
          <w:rFonts w:ascii="Arial" w:eastAsia="Calibri" w:hAnsi="Arial" w:cs="Arial"/>
          <w:color w:val="000000"/>
          <w:sz w:val="18"/>
          <w:szCs w:val="18"/>
        </w:rPr>
        <w:t> z naslednjimi podizvajalci (navedite samo firme): ________________________________</w:t>
      </w:r>
    </w:p>
    <w:p w14:paraId="4041693E" w14:textId="77777777" w:rsidR="000E0214" w:rsidRPr="00A13CBC" w:rsidRDefault="000E0214" w:rsidP="000E0214">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r w:rsidRPr="00A13CBC">
        <w:rPr>
          <w:rFonts w:ascii="Arial" w:eastAsia="Calibri" w:hAnsi="Arial" w:cs="Arial"/>
          <w:color w:val="000000"/>
          <w:sz w:val="18"/>
          <w:szCs w:val="18"/>
        </w:rPr>
        <w:t> z uporabo zmogljivosti naslednjih subjektov (navedite samo firme): _____________________________</w:t>
      </w:r>
    </w:p>
    <w:p w14:paraId="286F37FB" w14:textId="4921FF33" w:rsidR="000E0214" w:rsidRPr="00276508" w:rsidRDefault="000E0214" w:rsidP="000E0214">
      <w:pPr>
        <w:spacing w:before="225" w:after="225" w:line="240" w:lineRule="auto"/>
        <w:jc w:val="both"/>
        <w:rPr>
          <w:rFonts w:ascii="Arial" w:eastAsia="Calibri" w:hAnsi="Arial" w:cs="Arial"/>
          <w:b/>
          <w:bCs/>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r>
        <w:rPr>
          <w:rFonts w:ascii="Arial" w:eastAsia="Calibri" w:hAnsi="Arial" w:cs="Arial"/>
          <w:b/>
          <w:bCs/>
          <w:color w:val="000000"/>
          <w:sz w:val="18"/>
          <w:szCs w:val="18"/>
        </w:rPr>
        <w:t xml:space="preserve"> za </w:t>
      </w:r>
      <w:r w:rsidRPr="009D3501">
        <w:rPr>
          <w:rFonts w:ascii="Arial" w:eastAsia="Calibri" w:hAnsi="Arial" w:cs="Arial"/>
          <w:b/>
          <w:bCs/>
          <w:color w:val="000000"/>
          <w:sz w:val="18"/>
          <w:szCs w:val="18"/>
        </w:rPr>
        <w:t>sklop 2</w:t>
      </w:r>
      <w:r>
        <w:rPr>
          <w:rFonts w:ascii="Arial" w:eastAsia="Calibri" w:hAnsi="Arial" w:cs="Arial"/>
          <w:b/>
          <w:bCs/>
          <w:color w:val="000000"/>
          <w:sz w:val="18"/>
          <w:szCs w:val="18"/>
        </w:rPr>
        <w:t>:</w:t>
      </w:r>
      <w:r w:rsidRPr="009D3501">
        <w:rPr>
          <w:rFonts w:ascii="Arial" w:eastAsia="Calibri" w:hAnsi="Arial" w:cs="Arial"/>
          <w:b/>
          <w:bCs/>
          <w:color w:val="000000"/>
          <w:sz w:val="18"/>
          <w:szCs w:val="18"/>
        </w:rPr>
        <w:t xml:space="preserve"> </w:t>
      </w:r>
      <w:r w:rsidRPr="000E0214">
        <w:rPr>
          <w:rFonts w:ascii="Arial" w:eastAsia="Calibri" w:hAnsi="Arial" w:cs="Arial"/>
          <w:b/>
          <w:bCs/>
          <w:color w:val="000000"/>
          <w:sz w:val="18"/>
          <w:szCs w:val="18"/>
        </w:rPr>
        <w:t>Operacijska miza za ORL z vzdrževanjem</w:t>
      </w:r>
    </w:p>
    <w:tbl>
      <w:tblPr>
        <w:tblStyle w:val="NormalTablePHPDOCX"/>
        <w:tblW w:w="5400" w:type="pct"/>
        <w:tblInd w:w="-290" w:type="dxa"/>
        <w:tblLook w:val="04A0" w:firstRow="1" w:lastRow="0" w:firstColumn="1" w:lastColumn="0" w:noHBand="0" w:noVBand="1"/>
      </w:tblPr>
      <w:tblGrid>
        <w:gridCol w:w="2650"/>
        <w:gridCol w:w="2863"/>
        <w:gridCol w:w="1436"/>
        <w:gridCol w:w="1415"/>
        <w:gridCol w:w="1419"/>
      </w:tblGrid>
      <w:tr w:rsidR="000E0214" w:rsidRPr="00A13CBC" w14:paraId="38CF9EA5" w14:textId="77777777" w:rsidTr="00FC724E">
        <w:tc>
          <w:tcPr>
            <w:tcW w:w="13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C36476"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4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F1D942"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28A35F"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7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107103"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7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CC89CE" w14:textId="77777777" w:rsidR="000E0214" w:rsidRPr="00A13CBC" w:rsidRDefault="000E0214" w:rsidP="00FC724E">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0E0214" w:rsidRPr="00A13CBC" w14:paraId="49BB449B" w14:textId="77777777" w:rsidTr="00FC724E">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5EE9F" w14:textId="2735E78F" w:rsidR="000E0214" w:rsidRPr="00A13CBC" w:rsidRDefault="000E0214" w:rsidP="00FC724E">
            <w:pPr>
              <w:rPr>
                <w:rFonts w:eastAsia="Calibri" w:cs="Times New Roman"/>
              </w:rPr>
            </w:pPr>
            <w:r>
              <w:rPr>
                <w:rFonts w:ascii="Arial" w:eastAsia="Calibri" w:hAnsi="Arial" w:cs="Arial"/>
                <w:color w:val="000000"/>
                <w:position w:val="-2"/>
                <w:sz w:val="18"/>
                <w:szCs w:val="18"/>
              </w:rPr>
              <w:t>1.</w:t>
            </w:r>
            <w:r w:rsidRPr="00A13CBC">
              <w:rPr>
                <w:rFonts w:ascii="Arial" w:eastAsia="Calibri" w:hAnsi="Arial" w:cs="Arial"/>
                <w:color w:val="000000"/>
                <w:position w:val="-2"/>
                <w:sz w:val="18"/>
                <w:szCs w:val="18"/>
              </w:rPr>
              <w:t>Dobava in montaža opreme</w:t>
            </w:r>
            <w:r>
              <w:rPr>
                <w:rFonts w:ascii="Arial" w:eastAsia="Calibri" w:hAnsi="Arial" w:cs="Arial"/>
                <w:color w:val="000000"/>
                <w:position w:val="-2"/>
                <w:sz w:val="18"/>
                <w:szCs w:val="18"/>
              </w:rPr>
              <w:t xml:space="preserve">, 1 </w:t>
            </w:r>
            <w:proofErr w:type="spellStart"/>
            <w:r>
              <w:rPr>
                <w:rFonts w:ascii="Arial" w:eastAsia="Calibri" w:hAnsi="Arial" w:cs="Arial"/>
                <w:color w:val="000000"/>
                <w:position w:val="-2"/>
                <w:sz w:val="18"/>
                <w:szCs w:val="18"/>
              </w:rPr>
              <w:t>k</w:t>
            </w:r>
            <w:r w:rsidR="00DD4022">
              <w:rPr>
                <w:rFonts w:ascii="Arial" w:eastAsia="Calibri" w:hAnsi="Arial" w:cs="Arial"/>
                <w:color w:val="000000"/>
                <w:position w:val="-2"/>
                <w:sz w:val="18"/>
                <w:szCs w:val="18"/>
              </w:rPr>
              <w:t>pl</w:t>
            </w:r>
            <w:proofErr w:type="spellEnd"/>
            <w:r w:rsidRPr="00A13CBC">
              <w:rPr>
                <w:rFonts w:ascii="Arial" w:eastAsia="Calibri" w:hAnsi="Arial" w:cs="Arial"/>
                <w:color w:val="000000"/>
                <w:position w:val="-2"/>
                <w:sz w:val="18"/>
                <w:szCs w:val="18"/>
              </w:rPr>
              <w:t> </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FF299" w14:textId="77777777" w:rsidR="000E0214"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Po teh. zahtevah naročnika</w:t>
            </w:r>
          </w:p>
          <w:p w14:paraId="692AB132" w14:textId="77777777" w:rsidR="000E0214" w:rsidRDefault="000E0214" w:rsidP="00FC724E">
            <w:pPr>
              <w:rPr>
                <w:rFonts w:ascii="Arial" w:eastAsia="Calibri" w:hAnsi="Arial" w:cs="Arial"/>
                <w:color w:val="000000"/>
                <w:position w:val="-2"/>
                <w:sz w:val="18"/>
                <w:szCs w:val="18"/>
              </w:rPr>
            </w:pPr>
          </w:p>
          <w:p w14:paraId="25DCAE4C" w14:textId="77777777" w:rsidR="000E0214" w:rsidRPr="002B4838" w:rsidRDefault="000E0214" w:rsidP="00FC724E">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 xml:space="preserve">Ponujeni model opreme: </w:t>
            </w:r>
          </w:p>
          <w:p w14:paraId="1E175900" w14:textId="77777777" w:rsidR="000E0214" w:rsidRPr="002B4838" w:rsidRDefault="000E0214" w:rsidP="00FC724E">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Proizvajalec:</w:t>
            </w:r>
            <w:r>
              <w:rPr>
                <w:rFonts w:ascii="Arial" w:eastAsia="Calibri" w:hAnsi="Arial" w:cs="Arial"/>
                <w:color w:val="000000"/>
                <w:position w:val="-2"/>
                <w:sz w:val="18"/>
                <w:szCs w:val="18"/>
              </w:rPr>
              <w:t>________________</w:t>
            </w:r>
          </w:p>
          <w:p w14:paraId="00BE221B" w14:textId="77777777" w:rsidR="000E0214" w:rsidRPr="00A13CBC" w:rsidRDefault="000E0214" w:rsidP="00FC724E">
            <w:pPr>
              <w:rPr>
                <w:rFonts w:eastAsia="Calibri" w:cs="Times New Roman"/>
              </w:rPr>
            </w:pPr>
            <w:r>
              <w:rPr>
                <w:rFonts w:ascii="Arial" w:eastAsia="Calibri" w:hAnsi="Arial" w:cs="Arial"/>
                <w:color w:val="000000"/>
                <w:position w:val="-2"/>
                <w:sz w:val="18"/>
                <w:szCs w:val="18"/>
              </w:rPr>
              <w:t>Model</w:t>
            </w:r>
            <w:r w:rsidRPr="002B4838">
              <w:rPr>
                <w:rFonts w:ascii="Arial" w:eastAsia="Calibri" w:hAnsi="Arial" w:cs="Arial"/>
                <w:color w:val="000000"/>
                <w:position w:val="-2"/>
                <w:sz w:val="18"/>
                <w:szCs w:val="18"/>
              </w:rPr>
              <w:t>:</w:t>
            </w:r>
            <w:r>
              <w:rPr>
                <w:rFonts w:ascii="Arial" w:eastAsia="Calibri" w:hAnsi="Arial" w:cs="Arial"/>
                <w:color w:val="000000"/>
                <w:position w:val="-2"/>
                <w:sz w:val="18"/>
                <w:szCs w:val="18"/>
              </w:rPr>
              <w:t>_____________________</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F15C4"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2BD45"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3E6D4"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r>
      <w:tr w:rsidR="000E0214" w:rsidRPr="00A13CBC" w14:paraId="2E054A99" w14:textId="77777777" w:rsidTr="00FC724E">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3D63C" w14:textId="77777777" w:rsidR="000E0214"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2 Šolanje osebja uporabnika, 1 </w:t>
            </w:r>
            <w:proofErr w:type="spellStart"/>
            <w:r>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E932A" w14:textId="77777777" w:rsidR="000E0214" w:rsidRPr="002B4838"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Po teh. zahtevah naročnika </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08427" w14:textId="77777777" w:rsidR="000E0214" w:rsidRPr="00A13CBC" w:rsidRDefault="000E0214" w:rsidP="00FC724E">
            <w:pPr>
              <w:rPr>
                <w:rFonts w:ascii="Arial" w:eastAsia="Calibri" w:hAnsi="Arial" w:cs="Arial"/>
                <w:color w:val="000000"/>
                <w:position w:val="-2"/>
                <w:sz w:val="18"/>
                <w:szCs w:val="18"/>
              </w:rPr>
            </w:pP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ABA76" w14:textId="77777777" w:rsidR="000E0214" w:rsidRPr="00A13CBC" w:rsidRDefault="000E0214" w:rsidP="00FC724E">
            <w:pPr>
              <w:rPr>
                <w:rFonts w:ascii="Arial" w:eastAsia="Calibri" w:hAnsi="Arial" w:cs="Arial"/>
                <w:color w:val="000000"/>
                <w:position w:val="-2"/>
                <w:sz w:val="18"/>
                <w:szCs w:val="18"/>
              </w:rPr>
            </w:pP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02917" w14:textId="77777777" w:rsidR="000E0214" w:rsidRPr="00A13CBC" w:rsidRDefault="000E0214" w:rsidP="00FC724E">
            <w:pPr>
              <w:rPr>
                <w:rFonts w:ascii="Arial" w:eastAsia="Calibri" w:hAnsi="Arial" w:cs="Arial"/>
                <w:color w:val="000000"/>
                <w:position w:val="-2"/>
                <w:sz w:val="18"/>
                <w:szCs w:val="18"/>
              </w:rPr>
            </w:pPr>
          </w:p>
        </w:tc>
      </w:tr>
      <w:tr w:rsidR="000E0214" w:rsidRPr="00A13CBC" w14:paraId="038442A2" w14:textId="77777777" w:rsidTr="00FC724E">
        <w:trPr>
          <w:trHeight w:val="1762"/>
        </w:trPr>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B90FF" w14:textId="78BFD579" w:rsidR="000E0214"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3.1. Preventivno v</w:t>
            </w:r>
            <w:r w:rsidRPr="00A13CBC">
              <w:rPr>
                <w:rFonts w:ascii="Arial" w:eastAsia="Calibri" w:hAnsi="Arial" w:cs="Arial"/>
                <w:color w:val="000000"/>
                <w:position w:val="-2"/>
                <w:sz w:val="18"/>
                <w:szCs w:val="18"/>
              </w:rPr>
              <w:t xml:space="preserve">zdrževanje </w:t>
            </w:r>
            <w:r>
              <w:rPr>
                <w:rFonts w:ascii="Arial" w:eastAsia="Calibri" w:hAnsi="Arial" w:cs="Arial"/>
                <w:color w:val="000000"/>
                <w:position w:val="-2"/>
                <w:sz w:val="18"/>
                <w:szCs w:val="18"/>
              </w:rPr>
              <w:t xml:space="preserve"> za dobo </w:t>
            </w:r>
            <w:r>
              <w:rPr>
                <w:rFonts w:ascii="Arial" w:eastAsia="Calibri" w:hAnsi="Arial" w:cs="Arial"/>
                <w:color w:val="000000"/>
                <w:position w:val="-2"/>
                <w:sz w:val="18"/>
                <w:szCs w:val="18"/>
              </w:rPr>
              <w:t>4</w:t>
            </w:r>
            <w:r>
              <w:rPr>
                <w:rFonts w:ascii="Arial" w:eastAsia="Calibri" w:hAnsi="Arial" w:cs="Arial"/>
                <w:color w:val="000000"/>
                <w:position w:val="-2"/>
                <w:sz w:val="18"/>
                <w:szCs w:val="18"/>
              </w:rPr>
              <w:t xml:space="preserve"> let po </w:t>
            </w:r>
            <w:r w:rsidRPr="00A13CBC">
              <w:rPr>
                <w:rFonts w:ascii="Arial" w:eastAsia="Calibri" w:hAnsi="Arial" w:cs="Arial"/>
                <w:color w:val="000000"/>
                <w:position w:val="-2"/>
                <w:sz w:val="18"/>
                <w:szCs w:val="18"/>
              </w:rPr>
              <w:t xml:space="preserve">izteku garancijske </w:t>
            </w:r>
            <w:r>
              <w:rPr>
                <w:rFonts w:ascii="Arial" w:eastAsia="Calibri" w:hAnsi="Arial" w:cs="Arial"/>
                <w:color w:val="000000"/>
                <w:position w:val="-2"/>
                <w:sz w:val="18"/>
                <w:szCs w:val="18"/>
              </w:rPr>
              <w:t xml:space="preserve">dobe, 1 </w:t>
            </w:r>
            <w:proofErr w:type="spellStart"/>
            <w:r>
              <w:rPr>
                <w:rFonts w:ascii="Arial" w:eastAsia="Calibri" w:hAnsi="Arial" w:cs="Arial"/>
                <w:color w:val="000000"/>
                <w:position w:val="-2"/>
                <w:sz w:val="18"/>
                <w:szCs w:val="18"/>
              </w:rPr>
              <w:t>kpl</w:t>
            </w:r>
            <w:proofErr w:type="spellEnd"/>
          </w:p>
          <w:p w14:paraId="02C65012" w14:textId="77777777" w:rsidR="000E0214" w:rsidRPr="00A13CBC" w:rsidRDefault="000E0214" w:rsidP="00FC724E">
            <w:pPr>
              <w:rPr>
                <w:rFonts w:eastAsia="Calibri" w:cs="Times New Roman"/>
              </w:rPr>
            </w:pP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A7651" w14:textId="6CE35DEF" w:rsidR="000E0214" w:rsidRPr="00A13CBC" w:rsidRDefault="000E0214" w:rsidP="00FC724E">
            <w:pPr>
              <w:spacing w:before="135" w:after="135"/>
              <w:jc w:val="both"/>
              <w:textAlignment w:val="center"/>
              <w:rPr>
                <w:rFonts w:eastAsia="Calibri" w:cs="Times New Roman"/>
              </w:rPr>
            </w:pPr>
            <w:r>
              <w:rPr>
                <w:rFonts w:ascii="Arial" w:eastAsia="Calibri" w:hAnsi="Arial" w:cs="Arial"/>
                <w:color w:val="000000"/>
                <w:position w:val="-2"/>
                <w:sz w:val="18"/>
                <w:szCs w:val="18"/>
              </w:rPr>
              <w:t xml:space="preserve">ponudnik vpiše skupno vrednost za dobo vseh </w:t>
            </w:r>
            <w:r>
              <w:rPr>
                <w:rFonts w:ascii="Arial" w:eastAsia="Calibri" w:hAnsi="Arial" w:cs="Arial"/>
                <w:color w:val="000000"/>
                <w:position w:val="-2"/>
                <w:sz w:val="18"/>
                <w:szCs w:val="18"/>
              </w:rPr>
              <w:t>4</w:t>
            </w:r>
            <w:r>
              <w:rPr>
                <w:rFonts w:ascii="Arial" w:eastAsia="Calibri" w:hAnsi="Arial" w:cs="Arial"/>
                <w:color w:val="000000"/>
                <w:position w:val="-2"/>
                <w:sz w:val="18"/>
                <w:szCs w:val="18"/>
              </w:rPr>
              <w:t xml:space="preserve"> let skupaj kot 1 </w:t>
            </w:r>
            <w:proofErr w:type="spellStart"/>
            <w:r>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(obračunavanje bo potekalo mesečno, zato vnos cene - </w:t>
            </w:r>
          </w:p>
          <w:p w14:paraId="7F99C89B" w14:textId="77777777" w:rsidR="000E0214" w:rsidRPr="00A13CBC" w:rsidRDefault="000E0214" w:rsidP="00FC724E">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w:t>
            </w:r>
            <w:r>
              <w:rPr>
                <w:rFonts w:ascii="Arial" w:eastAsia="Calibri" w:hAnsi="Arial" w:cs="Arial"/>
                <w:color w:val="000000"/>
                <w:position w:val="-2"/>
                <w:sz w:val="18"/>
                <w:szCs w:val="18"/>
              </w:rPr>
              <w:t xml:space="preserve"> za letni preventivni pregled</w:t>
            </w:r>
            <w:r w:rsidRPr="00A13CBC">
              <w:rPr>
                <w:rFonts w:ascii="Arial" w:eastAsia="Calibri" w:hAnsi="Arial" w:cs="Arial"/>
                <w:color w:val="000000"/>
                <w:position w:val="-2"/>
                <w:sz w:val="18"/>
                <w:szCs w:val="18"/>
              </w:rPr>
              <w:t xml:space="preserve">  brez</w:t>
            </w:r>
            <w:r>
              <w:rPr>
                <w:rFonts w:ascii="Arial" w:eastAsia="Calibri" w:hAnsi="Arial" w:cs="Arial"/>
                <w:color w:val="000000"/>
                <w:position w:val="-2"/>
                <w:sz w:val="18"/>
                <w:szCs w:val="18"/>
              </w:rPr>
              <w:t xml:space="preserve"> </w:t>
            </w:r>
            <w:r w:rsidRPr="00A13CBC">
              <w:rPr>
                <w:rFonts w:ascii="Arial" w:eastAsia="Calibri" w:hAnsi="Arial" w:cs="Arial"/>
                <w:color w:val="000000"/>
                <w:position w:val="-2"/>
                <w:sz w:val="18"/>
                <w:szCs w:val="18"/>
              </w:rPr>
              <w:t>DDV=</w:t>
            </w:r>
            <w:r>
              <w:rPr>
                <w:rFonts w:ascii="Arial" w:eastAsia="Calibri" w:hAnsi="Arial" w:cs="Arial"/>
                <w:color w:val="000000"/>
                <w:position w:val="-2"/>
                <w:sz w:val="18"/>
                <w:szCs w:val="18"/>
              </w:rPr>
              <w:t xml:space="preserve">  _</w:t>
            </w:r>
            <w:r w:rsidRPr="00A13CBC">
              <w:rPr>
                <w:rFonts w:ascii="Arial" w:eastAsia="Calibri" w:hAnsi="Arial" w:cs="Arial"/>
                <w:color w:val="000000"/>
                <w:position w:val="-2"/>
                <w:sz w:val="18"/>
                <w:szCs w:val="18"/>
              </w:rPr>
              <w:t>____________EUR</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E892"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406ED"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A7C6D"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rPr>
              <w:t> </w:t>
            </w:r>
          </w:p>
        </w:tc>
      </w:tr>
      <w:tr w:rsidR="000E0214" w:rsidRPr="00A13CBC" w14:paraId="056627EC" w14:textId="77777777" w:rsidTr="00FC724E">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CFD06" w14:textId="764DA3B0" w:rsidR="000E0214" w:rsidRDefault="000E0214" w:rsidP="00FC724E">
            <w:pPr>
              <w:rPr>
                <w:rFonts w:ascii="Arial" w:eastAsia="Calibri" w:hAnsi="Arial" w:cs="Arial"/>
                <w:color w:val="000000"/>
                <w:position w:val="-2"/>
                <w:sz w:val="18"/>
                <w:szCs w:val="18"/>
              </w:rPr>
            </w:pPr>
            <w:r>
              <w:rPr>
                <w:rFonts w:ascii="Arial" w:eastAsia="Calibri" w:hAnsi="Arial" w:cs="Arial"/>
                <w:color w:val="000000"/>
                <w:position w:val="-2"/>
                <w:sz w:val="18"/>
                <w:szCs w:val="18"/>
              </w:rPr>
              <w:t>3.2 I</w:t>
            </w:r>
            <w:r w:rsidRPr="00276508">
              <w:rPr>
                <w:rFonts w:ascii="Arial" w:eastAsia="Calibri" w:hAnsi="Arial" w:cs="Arial"/>
                <w:color w:val="000000"/>
                <w:position w:val="-2"/>
                <w:sz w:val="18"/>
                <w:szCs w:val="18"/>
              </w:rPr>
              <w:t>zredno vzdrževanje – odprava napak</w:t>
            </w:r>
            <w:r>
              <w:t xml:space="preserve"> </w:t>
            </w:r>
            <w:r w:rsidRPr="00276508">
              <w:rPr>
                <w:rFonts w:ascii="Arial" w:eastAsia="Calibri" w:hAnsi="Arial" w:cs="Arial"/>
                <w:color w:val="000000"/>
                <w:position w:val="-2"/>
                <w:sz w:val="18"/>
                <w:szCs w:val="18"/>
              </w:rPr>
              <w:t xml:space="preserve">za dobo </w:t>
            </w:r>
            <w:r>
              <w:rPr>
                <w:rFonts w:ascii="Arial" w:eastAsia="Calibri" w:hAnsi="Arial" w:cs="Arial"/>
                <w:color w:val="000000"/>
                <w:position w:val="-2"/>
                <w:sz w:val="18"/>
                <w:szCs w:val="18"/>
              </w:rPr>
              <w:t>4</w:t>
            </w:r>
            <w:r w:rsidRPr="00276508">
              <w:rPr>
                <w:rFonts w:ascii="Arial" w:eastAsia="Calibri" w:hAnsi="Arial" w:cs="Arial"/>
                <w:color w:val="000000"/>
                <w:position w:val="-2"/>
                <w:sz w:val="18"/>
                <w:szCs w:val="18"/>
              </w:rPr>
              <w:t xml:space="preserve"> let po izteku garancijske dobe, 1 </w:t>
            </w:r>
            <w:proofErr w:type="spellStart"/>
            <w:r w:rsidRPr="00276508">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(ocena stroška po ključu, sicer se bo obračun vršil po dejanskih stroških)</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37D30" w14:textId="1DCD2137" w:rsidR="000E0214" w:rsidRDefault="000E0214" w:rsidP="00FC724E">
            <w:pPr>
              <w:spacing w:before="135" w:after="135"/>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ponudnik vpiše skupno ocenjeno vrednost po ključu </w:t>
            </w:r>
            <w:r w:rsidRPr="00276508">
              <w:rPr>
                <w:rFonts w:ascii="Arial" w:eastAsia="Calibri" w:hAnsi="Arial" w:cs="Arial"/>
                <w:color w:val="000000"/>
                <w:position w:val="-2"/>
                <w:sz w:val="18"/>
                <w:szCs w:val="18"/>
              </w:rPr>
              <w:t>3% vrednosti opreme</w:t>
            </w:r>
            <w:r>
              <w:rPr>
                <w:rFonts w:ascii="Arial" w:eastAsia="Calibri" w:hAnsi="Arial" w:cs="Arial"/>
                <w:color w:val="000000"/>
                <w:position w:val="-2"/>
                <w:sz w:val="18"/>
                <w:szCs w:val="18"/>
              </w:rPr>
              <w:t xml:space="preserve"> za vsako </w:t>
            </w:r>
            <w:r w:rsidRPr="00276508">
              <w:rPr>
                <w:rFonts w:ascii="Arial" w:eastAsia="Calibri" w:hAnsi="Arial" w:cs="Arial"/>
                <w:color w:val="000000"/>
                <w:position w:val="-2"/>
                <w:sz w:val="18"/>
                <w:szCs w:val="18"/>
              </w:rPr>
              <w:t>leto</w:t>
            </w:r>
            <w:r>
              <w:rPr>
                <w:rFonts w:ascii="Arial" w:eastAsia="Calibri" w:hAnsi="Arial" w:cs="Arial"/>
                <w:color w:val="000000"/>
                <w:position w:val="-2"/>
                <w:sz w:val="18"/>
                <w:szCs w:val="18"/>
              </w:rPr>
              <w:t xml:space="preserve"> vzdrževanja, za dobo vseh </w:t>
            </w:r>
            <w:r>
              <w:rPr>
                <w:rFonts w:ascii="Arial" w:eastAsia="Calibri" w:hAnsi="Arial" w:cs="Arial"/>
                <w:color w:val="000000"/>
                <w:position w:val="-2"/>
                <w:sz w:val="18"/>
                <w:szCs w:val="18"/>
              </w:rPr>
              <w:t>4</w:t>
            </w:r>
            <w:r>
              <w:rPr>
                <w:rFonts w:ascii="Arial" w:eastAsia="Calibri" w:hAnsi="Arial" w:cs="Arial"/>
                <w:color w:val="000000"/>
                <w:position w:val="-2"/>
                <w:sz w:val="18"/>
                <w:szCs w:val="18"/>
              </w:rPr>
              <w:t xml:space="preserve"> let skupaj kot 1 </w:t>
            </w:r>
            <w:proofErr w:type="spellStart"/>
            <w:r>
              <w:rPr>
                <w:rFonts w:ascii="Arial" w:eastAsia="Calibri" w:hAnsi="Arial" w:cs="Arial"/>
                <w:color w:val="000000"/>
                <w:position w:val="-2"/>
                <w:sz w:val="18"/>
                <w:szCs w:val="18"/>
              </w:rPr>
              <w:t>kpl</w:t>
            </w:r>
            <w:proofErr w:type="spellEnd"/>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66225" w14:textId="77777777" w:rsidR="000E0214" w:rsidRPr="00A13CBC" w:rsidRDefault="000E0214" w:rsidP="00FC724E">
            <w:pPr>
              <w:rPr>
                <w:rFonts w:ascii="Arial" w:eastAsia="Calibri" w:hAnsi="Arial" w:cs="Arial"/>
                <w:color w:val="000000"/>
                <w:position w:val="-2"/>
                <w:sz w:val="18"/>
                <w:szCs w:val="18"/>
              </w:rPr>
            </w:pP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FF8C3" w14:textId="77777777" w:rsidR="000E0214" w:rsidRPr="00A13CBC" w:rsidRDefault="000E0214" w:rsidP="00FC724E">
            <w:pPr>
              <w:rPr>
                <w:rFonts w:ascii="Arial" w:eastAsia="Calibri" w:hAnsi="Arial" w:cs="Arial"/>
                <w:color w:val="000000"/>
                <w:position w:val="-2"/>
                <w:sz w:val="18"/>
                <w:szCs w:val="18"/>
              </w:rPr>
            </w:pP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72A14" w14:textId="77777777" w:rsidR="000E0214" w:rsidRPr="00A13CBC" w:rsidRDefault="000E0214" w:rsidP="00FC724E">
            <w:pPr>
              <w:rPr>
                <w:rFonts w:ascii="Arial" w:eastAsia="Calibri" w:hAnsi="Arial" w:cs="Arial"/>
                <w:color w:val="000000"/>
                <w:position w:val="-2"/>
                <w:sz w:val="18"/>
                <w:szCs w:val="18"/>
              </w:rPr>
            </w:pPr>
          </w:p>
        </w:tc>
      </w:tr>
      <w:tr w:rsidR="000E0214" w:rsidRPr="00A13CBC" w14:paraId="78B4F84B" w14:textId="77777777" w:rsidTr="00FC724E">
        <w:tc>
          <w:tcPr>
            <w:tcW w:w="2817"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6365E" w14:textId="77777777" w:rsidR="000E0214" w:rsidRDefault="000E0214" w:rsidP="00FC724E">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p w14:paraId="5E307F60" w14:textId="77777777" w:rsidR="000E0214" w:rsidRPr="00A13CBC" w:rsidRDefault="000E0214" w:rsidP="00FC724E">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 xml:space="preserve">*premet ocenjevanja ponudb je skupna ponudbena cena </w:t>
            </w:r>
          </w:p>
        </w:tc>
        <w:tc>
          <w:tcPr>
            <w:tcW w:w="73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936DCE"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2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E828D8"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2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739200" w14:textId="77777777" w:rsidR="000E0214" w:rsidRPr="00A13CBC" w:rsidRDefault="000E0214" w:rsidP="00FC724E">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51A63D78" w14:textId="77777777" w:rsidR="000E0214" w:rsidRDefault="000E0214" w:rsidP="000E0214">
      <w:pPr>
        <w:spacing w:before="225" w:after="225" w:line="240" w:lineRule="auto"/>
        <w:jc w:val="both"/>
        <w:rPr>
          <w:rFonts w:ascii="Arial" w:eastAsia="Calibri" w:hAnsi="Arial" w:cs="Arial"/>
          <w:color w:val="000000"/>
          <w:sz w:val="18"/>
          <w:szCs w:val="18"/>
        </w:rPr>
      </w:pPr>
      <w:r w:rsidRPr="00287374">
        <w:rPr>
          <w:rFonts w:ascii="Arial" w:eastAsia="Calibri" w:hAnsi="Arial" w:cs="Arial"/>
          <w:color w:val="000000"/>
          <w:sz w:val="18"/>
          <w:szCs w:val="18"/>
        </w:rPr>
        <w:lastRenderedPageBreak/>
        <w:t xml:space="preserve">*priloge: </w:t>
      </w:r>
    </w:p>
    <w:p w14:paraId="719117E8" w14:textId="77777777" w:rsidR="000E0214" w:rsidRDefault="000E0214" w:rsidP="000E0214">
      <w:pPr>
        <w:pStyle w:val="Odstavekseznama"/>
        <w:numPr>
          <w:ilvl w:val="0"/>
          <w:numId w:val="34"/>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 xml:space="preserve">Obrazec </w:t>
      </w:r>
      <w:proofErr w:type="spellStart"/>
      <w:r w:rsidRPr="00276508">
        <w:rPr>
          <w:rFonts w:ascii="Arial" w:eastAsia="Calibri" w:hAnsi="Arial" w:cs="Arial"/>
          <w:color w:val="000000"/>
          <w:sz w:val="18"/>
          <w:szCs w:val="18"/>
        </w:rPr>
        <w:t>Teh.zahteve</w:t>
      </w:r>
      <w:proofErr w:type="spellEnd"/>
      <w:r w:rsidRPr="00276508">
        <w:rPr>
          <w:rFonts w:ascii="Arial" w:eastAsia="Calibri" w:hAnsi="Arial" w:cs="Arial"/>
          <w:color w:val="000000"/>
          <w:sz w:val="18"/>
          <w:szCs w:val="18"/>
        </w:rPr>
        <w:t xml:space="preserve">, </w:t>
      </w:r>
    </w:p>
    <w:p w14:paraId="664F0E06" w14:textId="77777777" w:rsidR="000E0214" w:rsidRDefault="000E0214" w:rsidP="000E0214">
      <w:pPr>
        <w:pStyle w:val="Odstavekseznama"/>
        <w:numPr>
          <w:ilvl w:val="0"/>
          <w:numId w:val="34"/>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Opis</w:t>
      </w:r>
      <w:r>
        <w:rPr>
          <w:rFonts w:ascii="Arial" w:eastAsia="Calibri" w:hAnsi="Arial" w:cs="Arial"/>
          <w:color w:val="000000"/>
          <w:sz w:val="18"/>
          <w:szCs w:val="18"/>
        </w:rPr>
        <w:t xml:space="preserve"> </w:t>
      </w:r>
      <w:r w:rsidRPr="00276508">
        <w:rPr>
          <w:rFonts w:ascii="Arial" w:eastAsia="Calibri" w:hAnsi="Arial" w:cs="Arial"/>
          <w:color w:val="000000"/>
          <w:sz w:val="18"/>
          <w:szCs w:val="18"/>
        </w:rPr>
        <w:t xml:space="preserve">preventivnega vzdrževanja, </w:t>
      </w:r>
    </w:p>
    <w:p w14:paraId="01D9E801" w14:textId="77777777" w:rsidR="000E0214" w:rsidRPr="00276508" w:rsidRDefault="000E0214" w:rsidP="000E0214">
      <w:pPr>
        <w:pStyle w:val="Odstavekseznama"/>
        <w:numPr>
          <w:ilvl w:val="0"/>
          <w:numId w:val="34"/>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Cenik</w:t>
      </w:r>
      <w:r>
        <w:rPr>
          <w:rFonts w:ascii="Arial" w:eastAsia="Calibri" w:hAnsi="Arial" w:cs="Arial"/>
          <w:color w:val="000000"/>
          <w:sz w:val="18"/>
          <w:szCs w:val="18"/>
        </w:rPr>
        <w:t xml:space="preserve"> </w:t>
      </w:r>
      <w:r w:rsidRPr="00276508">
        <w:rPr>
          <w:rFonts w:ascii="Arial" w:eastAsia="Calibri" w:hAnsi="Arial" w:cs="Arial"/>
          <w:color w:val="000000"/>
          <w:sz w:val="18"/>
          <w:szCs w:val="18"/>
        </w:rPr>
        <w:t>rezervnih delov, ki presegajo ceno 500,00 EUR brez DDV/kos</w:t>
      </w:r>
    </w:p>
    <w:p w14:paraId="1FA63074" w14:textId="77777777" w:rsidR="000E0214" w:rsidRDefault="000E0214" w:rsidP="000E0214">
      <w:pPr>
        <w:spacing w:before="225" w:after="225" w:line="240" w:lineRule="auto"/>
        <w:jc w:val="both"/>
        <w:rPr>
          <w:rFonts w:ascii="Arial" w:eastAsia="Calibri" w:hAnsi="Arial" w:cs="Arial"/>
          <w:b/>
          <w:bCs/>
          <w:color w:val="000000"/>
          <w:sz w:val="18"/>
          <w:szCs w:val="18"/>
        </w:rPr>
      </w:pPr>
      <w:r>
        <w:rPr>
          <w:rFonts w:ascii="Arial" w:eastAsia="Calibri" w:hAnsi="Arial" w:cs="Arial"/>
          <w:b/>
          <w:bCs/>
          <w:color w:val="000000"/>
          <w:sz w:val="18"/>
          <w:szCs w:val="18"/>
        </w:rPr>
        <w:t>Informativne cene za obračun izrednega vzdrževanja</w:t>
      </w:r>
    </w:p>
    <w:p w14:paraId="459D8D90" w14:textId="77777777" w:rsidR="000E0214" w:rsidRPr="009D3501" w:rsidRDefault="000E0214" w:rsidP="000E0214">
      <w:pPr>
        <w:pStyle w:val="Odstavekseznama"/>
        <w:numPr>
          <w:ilvl w:val="0"/>
          <w:numId w:val="35"/>
        </w:numPr>
        <w:spacing w:before="225" w:after="225" w:line="360" w:lineRule="auto"/>
        <w:ind w:left="714" w:hanging="357"/>
        <w:jc w:val="both"/>
        <w:rPr>
          <w:rFonts w:ascii="Arial" w:eastAsia="Calibri" w:hAnsi="Arial" w:cs="Arial"/>
          <w:color w:val="000000"/>
          <w:sz w:val="18"/>
          <w:szCs w:val="18"/>
        </w:rPr>
      </w:pPr>
      <w:proofErr w:type="spellStart"/>
      <w:r w:rsidRPr="009D3501">
        <w:rPr>
          <w:rFonts w:ascii="Arial" w:eastAsia="Calibri" w:hAnsi="Arial" w:cs="Arial"/>
          <w:color w:val="000000"/>
          <w:sz w:val="18"/>
          <w:szCs w:val="18"/>
        </w:rPr>
        <w:t>Km:__________EUR</w:t>
      </w:r>
      <w:proofErr w:type="spellEnd"/>
      <w:r w:rsidRPr="009D3501">
        <w:rPr>
          <w:rFonts w:ascii="Arial" w:eastAsia="Calibri" w:hAnsi="Arial" w:cs="Arial"/>
          <w:color w:val="000000"/>
          <w:sz w:val="18"/>
          <w:szCs w:val="18"/>
        </w:rPr>
        <w:t xml:space="preserve"> brez DDV</w:t>
      </w:r>
    </w:p>
    <w:p w14:paraId="484C995D" w14:textId="77777777" w:rsidR="000E0214" w:rsidRPr="009D3501" w:rsidRDefault="000E0214" w:rsidP="000E0214">
      <w:pPr>
        <w:pStyle w:val="Odstavekseznama"/>
        <w:numPr>
          <w:ilvl w:val="0"/>
          <w:numId w:val="35"/>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Servisna </w:t>
      </w:r>
      <w:proofErr w:type="spellStart"/>
      <w:r w:rsidRPr="009D3501">
        <w:rPr>
          <w:rFonts w:ascii="Arial" w:eastAsia="Calibri" w:hAnsi="Arial" w:cs="Arial"/>
          <w:color w:val="000000"/>
          <w:sz w:val="18"/>
          <w:szCs w:val="18"/>
        </w:rPr>
        <w:t>ura:___________EUR</w:t>
      </w:r>
      <w:proofErr w:type="spellEnd"/>
      <w:r w:rsidRPr="009D3501">
        <w:rPr>
          <w:rFonts w:ascii="Arial" w:eastAsia="Calibri" w:hAnsi="Arial" w:cs="Arial"/>
          <w:color w:val="000000"/>
          <w:sz w:val="18"/>
          <w:szCs w:val="18"/>
        </w:rPr>
        <w:t xml:space="preserve"> brez DDV</w:t>
      </w:r>
    </w:p>
    <w:p w14:paraId="3DA46CA3" w14:textId="77777777" w:rsidR="000E0214" w:rsidRPr="009D3501" w:rsidRDefault="000E0214" w:rsidP="000E0214">
      <w:pPr>
        <w:pStyle w:val="Odstavekseznama"/>
        <w:numPr>
          <w:ilvl w:val="0"/>
          <w:numId w:val="35"/>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Potovalna </w:t>
      </w:r>
      <w:proofErr w:type="spellStart"/>
      <w:r w:rsidRPr="009D3501">
        <w:rPr>
          <w:rFonts w:ascii="Arial" w:eastAsia="Calibri" w:hAnsi="Arial" w:cs="Arial"/>
          <w:color w:val="000000"/>
          <w:sz w:val="18"/>
          <w:szCs w:val="18"/>
        </w:rPr>
        <w:t>ura:__________EUR</w:t>
      </w:r>
      <w:proofErr w:type="spellEnd"/>
      <w:r w:rsidRPr="009D3501">
        <w:rPr>
          <w:rFonts w:ascii="Arial" w:eastAsia="Calibri" w:hAnsi="Arial" w:cs="Arial"/>
          <w:color w:val="000000"/>
          <w:sz w:val="18"/>
          <w:szCs w:val="18"/>
        </w:rPr>
        <w:t xml:space="preserve"> brez DDV</w:t>
      </w:r>
    </w:p>
    <w:p w14:paraId="67E8799C" w14:textId="77777777"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b/>
          <w:bCs/>
          <w:color w:val="000000"/>
          <w:sz w:val="18"/>
          <w:szCs w:val="18"/>
        </w:rPr>
        <w:t>III. Rok veljavnosti ponudb</w:t>
      </w:r>
      <w:r w:rsidRPr="00A13CBC">
        <w:rPr>
          <w:rFonts w:ascii="Arial" w:eastAsia="Calibri" w:hAnsi="Arial" w:cs="Arial"/>
          <w:color w:val="000000"/>
          <w:sz w:val="18"/>
          <w:szCs w:val="18"/>
        </w:rPr>
        <w:t>e</w:t>
      </w:r>
    </w:p>
    <w:p w14:paraId="18497EBB" w14:textId="77777777" w:rsidR="000E0214" w:rsidRDefault="000E0214" w:rsidP="000E0214">
      <w:pPr>
        <w:spacing w:before="225" w:after="225" w:line="240" w:lineRule="auto"/>
        <w:jc w:val="both"/>
      </w:pPr>
      <w:r>
        <w:rPr>
          <w:rFonts w:ascii="Arial" w:hAnsi="Arial" w:cs="Arial"/>
          <w:color w:val="000000"/>
          <w:sz w:val="18"/>
          <w:szCs w:val="18"/>
        </w:rPr>
        <w:t>Ponudba velja najmanj 180 dni od roka za predložitev ponudb.</w:t>
      </w:r>
    </w:p>
    <w:p w14:paraId="568F9CA1" w14:textId="77777777" w:rsidR="000E0214" w:rsidRDefault="000E0214" w:rsidP="000E021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AEEAAA4" w14:textId="77777777" w:rsidR="000E0214" w:rsidRPr="00A13CBC" w:rsidRDefault="000E0214" w:rsidP="000E0214">
      <w:pPr>
        <w:spacing w:before="225" w:after="225" w:line="240" w:lineRule="auto"/>
        <w:jc w:val="both"/>
        <w:rPr>
          <w:rFonts w:eastAsia="Calibri" w:cs="Times New Roman"/>
        </w:rPr>
      </w:pPr>
      <w:r w:rsidRPr="00A13CBC">
        <w:rPr>
          <w:rFonts w:ascii="Arial" w:eastAsia="Calibri" w:hAnsi="Arial" w:cs="Arial"/>
          <w:color w:val="000000"/>
          <w:sz w:val="18"/>
          <w:szCs w:val="18"/>
        </w:rPr>
        <w:t> </w:t>
      </w:r>
      <w:r>
        <w:rPr>
          <w:rFonts w:ascii="Arial" w:eastAsia="Calibri" w:hAnsi="Arial" w:cs="Arial"/>
          <w:color w:val="000000"/>
          <w:sz w:val="18"/>
          <w:szCs w:val="18"/>
        </w:rPr>
        <w:t>I</w:t>
      </w:r>
      <w:r w:rsidRPr="00A13CBC">
        <w:rPr>
          <w:rFonts w:ascii="Arial" w:eastAsia="Calibri"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0E0214" w:rsidRPr="00A13CBC" w14:paraId="4F0AA2C1"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154154"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7EEA2"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39FDE5B4"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12A126"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D233E"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2A93D24A"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61FEAF"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466AD"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4CBFDC8C"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F739C0"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F3E8F"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4DE9C8A4"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CD693"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0BEF1"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2144BFCF"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C3120C"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8215E"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44E41292"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7F2591"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11373"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308E663F"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9452D"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FBCE6"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2EC5A157"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55C8C" w14:textId="77777777" w:rsidR="000E0214" w:rsidRPr="00826A5E" w:rsidRDefault="000E0214" w:rsidP="00FC724E">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POOBLAŠČENA OSEBA ZA NADZOR NAD IZVAJANJEM POGODB INSKRBNIK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C42A6" w14:textId="77777777" w:rsidR="000E0214" w:rsidRDefault="000E0214" w:rsidP="00FC724E">
            <w:pPr>
              <w:rPr>
                <w:rFonts w:ascii="Arial" w:hAnsi="Arial" w:cs="Arial"/>
                <w:color w:val="000000"/>
                <w:position w:val="-2"/>
                <w:sz w:val="18"/>
                <w:szCs w:val="18"/>
              </w:rPr>
            </w:pPr>
          </w:p>
        </w:tc>
      </w:tr>
      <w:tr w:rsidR="000E0214" w:rsidRPr="00A13CBC" w14:paraId="2F730594"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CB4192"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w:t>
            </w:r>
            <w:proofErr w:type="spellStart"/>
            <w:r w:rsidRPr="00826A5E">
              <w:rPr>
                <w:rFonts w:ascii="Arial" w:hAnsi="Arial" w:cs="Arial"/>
                <w:i/>
                <w:iCs/>
                <w:color w:val="000000"/>
                <w:position w:val="-2"/>
                <w:sz w:val="16"/>
                <w:szCs w:val="16"/>
                <w:shd w:val="clear" w:color="auto" w:fill="CCCCCC"/>
              </w:rPr>
              <w:t>mikro</w:t>
            </w:r>
            <w:proofErr w:type="spellEnd"/>
            <w:r w:rsidRPr="00826A5E">
              <w:rPr>
                <w:rFonts w:ascii="Arial" w:hAnsi="Arial" w:cs="Arial"/>
                <w:i/>
                <w:iCs/>
                <w:color w:val="000000"/>
                <w:position w:val="-2"/>
                <w:sz w:val="16"/>
                <w:szCs w:val="16"/>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F7C5F"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4BF8E97F" w14:textId="77777777" w:rsidTr="00FC724E">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A9DA07" w14:textId="77777777" w:rsidR="000E0214" w:rsidRPr="00A13CBC" w:rsidRDefault="000E0214" w:rsidP="00FC724E">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E2187" w14:textId="77777777" w:rsidR="000E0214" w:rsidRPr="00A13CBC" w:rsidRDefault="000E0214" w:rsidP="00FC724E">
            <w:pPr>
              <w:rPr>
                <w:rFonts w:eastAsia="Calibri" w:cs="Times New Roman"/>
              </w:rPr>
            </w:pPr>
            <w:r>
              <w:rPr>
                <w:rFonts w:ascii="Arial" w:hAnsi="Arial" w:cs="Arial"/>
                <w:color w:val="000000"/>
                <w:position w:val="-2"/>
                <w:sz w:val="18"/>
                <w:szCs w:val="18"/>
              </w:rPr>
              <w:t> </w:t>
            </w:r>
          </w:p>
        </w:tc>
      </w:tr>
      <w:tr w:rsidR="000E0214" w:rsidRPr="00A13CBC" w14:paraId="45786264" w14:textId="77777777" w:rsidTr="00FC724E">
        <w:tc>
          <w:tcPr>
            <w:tcW w:w="3194" w:type="dxa"/>
            <w:tcMar>
              <w:top w:w="135" w:type="dxa"/>
              <w:bottom w:w="135" w:type="dxa"/>
            </w:tcMar>
            <w:vAlign w:val="center"/>
          </w:tcPr>
          <w:p w14:paraId="2722827B" w14:textId="77777777" w:rsidR="000E0214" w:rsidRDefault="000E0214" w:rsidP="00FC724E">
            <w:pPr>
              <w:rPr>
                <w:rFonts w:ascii="Arial" w:hAnsi="Arial" w:cs="Arial"/>
                <w:color w:val="000000"/>
                <w:position w:val="-2"/>
                <w:sz w:val="18"/>
                <w:szCs w:val="18"/>
              </w:rPr>
            </w:pPr>
          </w:p>
          <w:p w14:paraId="71F47E40" w14:textId="77777777" w:rsidR="000E0214" w:rsidRPr="00A13CBC" w:rsidRDefault="000E0214" w:rsidP="00FC724E">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4B9C47B9" w14:textId="77777777" w:rsidR="000E0214" w:rsidRPr="00A13CBC" w:rsidRDefault="000E0214" w:rsidP="00FC724E">
            <w:pPr>
              <w:rPr>
                <w:rFonts w:eastAsia="Calibri" w:cs="Times New Roman"/>
              </w:rPr>
            </w:pPr>
            <w:r>
              <w:rPr>
                <w:rFonts w:ascii="Arial" w:hAnsi="Arial" w:cs="Arial"/>
                <w:color w:val="000000"/>
                <w:position w:val="-2"/>
                <w:sz w:val="18"/>
                <w:szCs w:val="18"/>
              </w:rPr>
              <w:t>Ime in priimek: _____________________</w:t>
            </w:r>
          </w:p>
        </w:tc>
      </w:tr>
    </w:tbl>
    <w:p w14:paraId="20E38EBE" w14:textId="54E7D3BB" w:rsidR="000E0214" w:rsidRDefault="000E0214">
      <w:pPr>
        <w:rPr>
          <w:rFonts w:ascii="Arial" w:hAnsi="Arial" w:cs="Arial"/>
          <w:sz w:val="18"/>
          <w:szCs w:val="18"/>
        </w:rPr>
      </w:pPr>
      <w:r>
        <w:rPr>
          <w:rFonts w:ascii="Arial" w:hAnsi="Arial" w:cs="Arial"/>
          <w:sz w:val="18"/>
          <w:szCs w:val="18"/>
        </w:rPr>
        <w:br w:type="page"/>
      </w:r>
    </w:p>
    <w:p w14:paraId="23A43DE4" w14:textId="6E2BC9A4"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EE71251" w14:textId="77777777" w:rsidR="00C35E8A" w:rsidRPr="00252358" w:rsidRDefault="00C35E8A" w:rsidP="00252358"/>
    <w:p w14:paraId="31B69A00"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53EAD1E" w14:textId="77777777" w:rsidR="00C35E8A" w:rsidRDefault="00C35E8A" w:rsidP="00EB2A75">
      <w:pPr>
        <w:spacing w:after="120"/>
        <w:rPr>
          <w:rFonts w:ascii="Arial" w:hAnsi="Arial" w:cs="Arial"/>
        </w:rPr>
      </w:pPr>
    </w:p>
    <w:p w14:paraId="10843DCE" w14:textId="77777777" w:rsidR="001F538F" w:rsidRDefault="00C35E8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OPERACIJSKE MIZE ZA GINEKOLOGIJO IN ORL</w:t>
      </w:r>
      <w:r>
        <w:rPr>
          <w:rFonts w:ascii="Arial" w:hAnsi="Arial" w:cs="Arial"/>
          <w:color w:val="000000"/>
          <w:sz w:val="18"/>
          <w:szCs w:val="18"/>
        </w:rPr>
        <w:t>«,</w:t>
      </w:r>
    </w:p>
    <w:p w14:paraId="3C43BC83" w14:textId="77777777" w:rsidR="001F538F" w:rsidRDefault="00C35E8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DA3BBAB" w14:textId="77777777" w:rsidR="001F538F" w:rsidRDefault="00C35E8A">
      <w:pPr>
        <w:spacing w:before="225" w:after="225" w:line="240" w:lineRule="auto"/>
        <w:jc w:val="both"/>
      </w:pPr>
      <w:r>
        <w:rPr>
          <w:rFonts w:ascii="Arial" w:hAnsi="Arial" w:cs="Arial"/>
          <w:i/>
          <w:iCs/>
          <w:color w:val="000000"/>
          <w:sz w:val="18"/>
          <w:szCs w:val="18"/>
        </w:rPr>
        <w:t>(naziv ponudnika, partnerja v skupni ponudbi)</w:t>
      </w:r>
    </w:p>
    <w:p w14:paraId="5D634CEF" w14:textId="77777777" w:rsidR="001F538F" w:rsidRDefault="00C35E8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F538F" w14:paraId="649623CB" w14:textId="77777777">
        <w:tc>
          <w:tcPr>
            <w:tcW w:w="0" w:type="auto"/>
            <w:tcMar>
              <w:top w:w="0" w:type="auto"/>
              <w:bottom w:w="0" w:type="auto"/>
            </w:tcMar>
          </w:tcPr>
          <w:p w14:paraId="458B6768"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00AE0EB"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C634C93"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7D5587"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B4709BD"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F4D6E80"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8951258"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9ED9EBF"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BEFEAFD"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E16D16F"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C6D9452"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2DFF784"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2741D2"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E14D7FA"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0AE5E9F"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C70DA91"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07DE098"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81DDAB2"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C5BB056"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488ACA2"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539114"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2F17804" w14:textId="77777777" w:rsidR="001F538F" w:rsidRDefault="00C35E8A" w:rsidP="007F6A9B">
            <w:pPr>
              <w:numPr>
                <w:ilvl w:val="0"/>
                <w:numId w:val="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EE803A0" w14:textId="77777777" w:rsidR="001F538F" w:rsidRDefault="00C35E8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F538F" w14:paraId="7EC02FA9" w14:textId="77777777">
        <w:tc>
          <w:tcPr>
            <w:tcW w:w="0" w:type="auto"/>
            <w:tcMar>
              <w:top w:w="0" w:type="auto"/>
              <w:bottom w:w="0" w:type="auto"/>
            </w:tcMar>
          </w:tcPr>
          <w:p w14:paraId="55E00C02"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0F397E5F"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BB1CD97"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F28F3D8"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11F8514"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1412169"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AABAE7B"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7518FE8"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F0A8E58"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303C8B9"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3381356"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4A9193"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CBFA240" w14:textId="77777777" w:rsidR="001F538F" w:rsidRDefault="00C35E8A" w:rsidP="007F6A9B">
            <w:pPr>
              <w:numPr>
                <w:ilvl w:val="0"/>
                <w:numId w:val="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DF1725D" w14:textId="77777777" w:rsidR="001F538F" w:rsidRDefault="00C35E8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2BD18F4" w14:textId="77777777" w:rsidR="001F538F" w:rsidRDefault="00C35E8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OPERACIJSKE MIZE ZA GINEKOLOGIJO IN ORL,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B7300D6" w14:textId="77777777" w:rsidR="001F538F" w:rsidRDefault="00C35E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538F" w14:paraId="28E554F6" w14:textId="77777777">
        <w:tc>
          <w:tcPr>
            <w:tcW w:w="2500" w:type="pct"/>
            <w:tcMar>
              <w:top w:w="75" w:type="dxa"/>
              <w:bottom w:w="75" w:type="dxa"/>
            </w:tcMar>
            <w:vAlign w:val="center"/>
          </w:tcPr>
          <w:p w14:paraId="15F3F46D" w14:textId="77777777" w:rsidR="001F538F" w:rsidRDefault="00C35E8A">
            <w:r>
              <w:rPr>
                <w:rFonts w:ascii="Arial" w:hAnsi="Arial" w:cs="Arial"/>
                <w:color w:val="000000"/>
                <w:position w:val="-2"/>
                <w:sz w:val="18"/>
                <w:szCs w:val="18"/>
              </w:rPr>
              <w:t>Kraj in datum:</w:t>
            </w:r>
          </w:p>
        </w:tc>
        <w:tc>
          <w:tcPr>
            <w:tcW w:w="0" w:type="auto"/>
            <w:tcMar>
              <w:top w:w="75" w:type="dxa"/>
              <w:bottom w:w="75" w:type="dxa"/>
            </w:tcMar>
            <w:vAlign w:val="center"/>
          </w:tcPr>
          <w:p w14:paraId="4AF4B58A" w14:textId="77777777" w:rsidR="001F538F" w:rsidRDefault="00C35E8A">
            <w:r>
              <w:rPr>
                <w:rFonts w:ascii="Arial" w:hAnsi="Arial" w:cs="Arial"/>
                <w:color w:val="000000"/>
                <w:position w:val="-2"/>
                <w:sz w:val="18"/>
                <w:szCs w:val="18"/>
              </w:rPr>
              <w:t>Ime in priimek: _____________________</w:t>
            </w:r>
          </w:p>
        </w:tc>
      </w:tr>
      <w:tr w:rsidR="001F538F" w14:paraId="5C07B78F" w14:textId="77777777">
        <w:tc>
          <w:tcPr>
            <w:tcW w:w="2500" w:type="pct"/>
            <w:tcMar>
              <w:top w:w="75" w:type="dxa"/>
              <w:bottom w:w="75" w:type="dxa"/>
            </w:tcMar>
            <w:vAlign w:val="center"/>
          </w:tcPr>
          <w:p w14:paraId="00F93571" w14:textId="77777777" w:rsidR="001F538F" w:rsidRDefault="00C35E8A">
            <w:r>
              <w:rPr>
                <w:rFonts w:ascii="Arial" w:hAnsi="Arial" w:cs="Arial"/>
                <w:color w:val="000000"/>
                <w:position w:val="-2"/>
                <w:sz w:val="18"/>
                <w:szCs w:val="18"/>
              </w:rPr>
              <w:t> </w:t>
            </w:r>
          </w:p>
        </w:tc>
        <w:tc>
          <w:tcPr>
            <w:tcW w:w="0" w:type="auto"/>
            <w:tcMar>
              <w:top w:w="75" w:type="dxa"/>
              <w:bottom w:w="75" w:type="dxa"/>
            </w:tcMar>
            <w:vAlign w:val="center"/>
          </w:tcPr>
          <w:p w14:paraId="7383DBE2" w14:textId="77777777" w:rsidR="001F538F" w:rsidRDefault="001F538F"/>
          <w:p w14:paraId="249750E9" w14:textId="77777777" w:rsidR="001F538F" w:rsidRDefault="00C35E8A">
            <w:pPr>
              <w:jc w:val="center"/>
            </w:pPr>
            <w:r>
              <w:rPr>
                <w:rFonts w:ascii="Arial" w:hAnsi="Arial" w:cs="Arial"/>
                <w:color w:val="A9A9A9"/>
                <w:position w:val="-2"/>
                <w:sz w:val="18"/>
                <w:szCs w:val="18"/>
              </w:rPr>
              <w:t>(žig in podpis)</w:t>
            </w:r>
          </w:p>
        </w:tc>
      </w:tr>
    </w:tbl>
    <w:p w14:paraId="2F19DCA4" w14:textId="77777777" w:rsidR="001F538F" w:rsidRDefault="00C35E8A">
      <w:pPr>
        <w:spacing w:before="225" w:after="225" w:line="240" w:lineRule="auto"/>
        <w:jc w:val="both"/>
      </w:pPr>
      <w:r>
        <w:rPr>
          <w:rFonts w:ascii="Arial" w:hAnsi="Arial" w:cs="Arial"/>
          <w:color w:val="000000"/>
          <w:sz w:val="18"/>
          <w:szCs w:val="18"/>
        </w:rPr>
        <w:t> </w:t>
      </w:r>
    </w:p>
    <w:p w14:paraId="0E324471" w14:textId="77777777" w:rsidR="001F538F" w:rsidRDefault="001F538F">
      <w:pPr>
        <w:sectPr w:rsidR="001F538F" w:rsidSect="006E7A2B">
          <w:footerReference w:type="default" r:id="rId12"/>
          <w:pgSz w:w="11906" w:h="16838"/>
          <w:pgMar w:top="1418" w:right="1418" w:bottom="1418" w:left="1418" w:header="567" w:footer="596" w:gutter="0"/>
          <w:cols w:space="708"/>
          <w:docGrid w:linePitch="360"/>
        </w:sectPr>
      </w:pPr>
    </w:p>
    <w:p w14:paraId="397853C1"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831EF80" w14:textId="77777777" w:rsidR="00C35E8A" w:rsidRPr="00252358" w:rsidRDefault="00C35E8A" w:rsidP="00252358"/>
    <w:p w14:paraId="0EBDD9EB"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45DCCBD" w14:textId="77777777" w:rsidR="00C35E8A" w:rsidRDefault="00C35E8A" w:rsidP="00EB2A75">
      <w:pPr>
        <w:spacing w:after="120"/>
        <w:rPr>
          <w:rFonts w:ascii="Arial" w:hAnsi="Arial" w:cs="Arial"/>
        </w:rPr>
      </w:pPr>
    </w:p>
    <w:p w14:paraId="3D842343" w14:textId="77777777" w:rsidR="001F538F" w:rsidRDefault="00C35E8A">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1498873" w14:textId="77777777" w:rsidR="001F538F" w:rsidRDefault="00C35E8A">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D0465B7" w14:textId="77777777" w:rsidR="001F538F" w:rsidRDefault="00C35E8A">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3CBEF153" w14:textId="77777777" w:rsidR="001F538F" w:rsidRDefault="001F538F">
      <w:pPr>
        <w:sectPr w:rsidR="001F538F" w:rsidSect="006E7A2B">
          <w:footerReference w:type="default" r:id="rId13"/>
          <w:pgSz w:w="11906" w:h="16838"/>
          <w:pgMar w:top="1418" w:right="1418" w:bottom="1418" w:left="1418" w:header="567" w:footer="596" w:gutter="0"/>
          <w:cols w:space="708"/>
          <w:docGrid w:linePitch="360"/>
        </w:sectPr>
      </w:pPr>
    </w:p>
    <w:p w14:paraId="043CE0D0"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E892F01" w14:textId="77777777" w:rsidR="00C35E8A" w:rsidRPr="00252358" w:rsidRDefault="00C35E8A" w:rsidP="00252358"/>
    <w:p w14:paraId="5FDD0FFB"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EBAE920" w14:textId="77777777" w:rsidR="00C35E8A" w:rsidRDefault="00C35E8A" w:rsidP="00EB2A75">
      <w:pPr>
        <w:spacing w:after="120"/>
        <w:rPr>
          <w:rFonts w:ascii="Arial" w:hAnsi="Arial" w:cs="Arial"/>
        </w:rPr>
      </w:pPr>
    </w:p>
    <w:p w14:paraId="238E3B68" w14:textId="77777777" w:rsidR="001F538F" w:rsidRDefault="00C35E8A">
      <w:pPr>
        <w:spacing w:before="225" w:after="225" w:line="240" w:lineRule="auto"/>
        <w:jc w:val="center"/>
      </w:pPr>
      <w:r>
        <w:rPr>
          <w:rFonts w:ascii="Arial" w:hAnsi="Arial" w:cs="Arial"/>
          <w:b/>
          <w:bCs/>
          <w:color w:val="000000"/>
          <w:sz w:val="18"/>
          <w:szCs w:val="18"/>
        </w:rPr>
        <w:t>SEZNAM ČLANOV ORGANOV IN ZASTOPNIKOV GOSPODARSKEGA SUBJEKTA</w:t>
      </w:r>
    </w:p>
    <w:p w14:paraId="2289C2E6" w14:textId="77777777" w:rsidR="001F538F" w:rsidRDefault="00C35E8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F538F" w14:paraId="658BE1A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6BB49" w14:textId="77777777" w:rsidR="001F538F" w:rsidRDefault="00C35E8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BAF2C" w14:textId="77777777" w:rsidR="001F538F" w:rsidRDefault="00C35E8A">
            <w:r>
              <w:rPr>
                <w:rFonts w:ascii="Arial" w:hAnsi="Arial" w:cs="Arial"/>
                <w:color w:val="000000"/>
                <w:position w:val="-2"/>
                <w:sz w:val="18"/>
                <w:szCs w:val="18"/>
              </w:rPr>
              <w:t> </w:t>
            </w:r>
          </w:p>
        </w:tc>
      </w:tr>
      <w:tr w:rsidR="001F538F" w14:paraId="08C83CA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DC0FA" w14:textId="77777777" w:rsidR="001F538F" w:rsidRDefault="00C35E8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11ED3" w14:textId="77777777" w:rsidR="001F538F" w:rsidRDefault="00C35E8A">
            <w:r>
              <w:rPr>
                <w:rFonts w:ascii="Arial" w:hAnsi="Arial" w:cs="Arial"/>
                <w:color w:val="000000"/>
                <w:position w:val="-2"/>
                <w:sz w:val="18"/>
                <w:szCs w:val="18"/>
              </w:rPr>
              <w:t> </w:t>
            </w:r>
          </w:p>
        </w:tc>
      </w:tr>
      <w:tr w:rsidR="001F538F" w14:paraId="0305E86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A93E8" w14:textId="77777777" w:rsidR="001F538F" w:rsidRDefault="00C35E8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8CD39" w14:textId="77777777" w:rsidR="001F538F" w:rsidRDefault="00C35E8A">
            <w:r>
              <w:rPr>
                <w:rFonts w:ascii="Arial" w:hAnsi="Arial" w:cs="Arial"/>
                <w:color w:val="000000"/>
                <w:position w:val="-2"/>
                <w:sz w:val="18"/>
                <w:szCs w:val="18"/>
              </w:rPr>
              <w:t> </w:t>
            </w:r>
          </w:p>
        </w:tc>
      </w:tr>
      <w:tr w:rsidR="001F538F" w14:paraId="02FD73B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1E2C8" w14:textId="77777777" w:rsidR="001F538F" w:rsidRDefault="00C35E8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5D5F3" w14:textId="77777777" w:rsidR="001F538F" w:rsidRDefault="00C35E8A">
            <w:r>
              <w:rPr>
                <w:rFonts w:ascii="Arial" w:hAnsi="Arial" w:cs="Arial"/>
                <w:color w:val="000000"/>
                <w:position w:val="-2"/>
                <w:sz w:val="18"/>
                <w:szCs w:val="18"/>
              </w:rPr>
              <w:t> </w:t>
            </w:r>
          </w:p>
        </w:tc>
      </w:tr>
    </w:tbl>
    <w:p w14:paraId="504DF6CC" w14:textId="77777777" w:rsidR="001F538F" w:rsidRDefault="00C35E8A">
      <w:pPr>
        <w:spacing w:before="225" w:after="225" w:line="240" w:lineRule="auto"/>
        <w:jc w:val="both"/>
      </w:pPr>
      <w:r>
        <w:rPr>
          <w:rFonts w:ascii="Arial" w:hAnsi="Arial" w:cs="Arial"/>
          <w:color w:val="000000"/>
          <w:sz w:val="18"/>
          <w:szCs w:val="18"/>
        </w:rPr>
        <w:t> </w:t>
      </w:r>
    </w:p>
    <w:p w14:paraId="5A01C17C" w14:textId="77777777" w:rsidR="001F538F" w:rsidRDefault="00C35E8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F538F" w14:paraId="5B7010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688692" w14:textId="77777777" w:rsidR="001F538F" w:rsidRDefault="00C35E8A">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F3E52" w14:textId="77777777" w:rsidR="001F538F" w:rsidRDefault="00C35E8A">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069ADF" w14:textId="77777777" w:rsidR="001F538F" w:rsidRDefault="00C35E8A">
            <w:r>
              <w:rPr>
                <w:rFonts w:ascii="Arial" w:hAnsi="Arial" w:cs="Arial"/>
                <w:color w:val="000000"/>
                <w:position w:val="-2"/>
                <w:sz w:val="18"/>
                <w:szCs w:val="18"/>
              </w:rPr>
              <w:t>EMŠO*</w:t>
            </w:r>
          </w:p>
        </w:tc>
      </w:tr>
      <w:tr w:rsidR="001F538F" w14:paraId="70D89E6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1CD2"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D9BCC"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ED686" w14:textId="77777777" w:rsidR="001F538F" w:rsidRDefault="00C35E8A">
            <w:r>
              <w:rPr>
                <w:rFonts w:ascii="Arial" w:hAnsi="Arial" w:cs="Arial"/>
                <w:color w:val="000000"/>
                <w:position w:val="-2"/>
                <w:sz w:val="18"/>
                <w:szCs w:val="18"/>
              </w:rPr>
              <w:t> </w:t>
            </w:r>
          </w:p>
        </w:tc>
      </w:tr>
      <w:tr w:rsidR="001F538F" w14:paraId="383154B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42D44D"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76F01"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A5BD1" w14:textId="77777777" w:rsidR="001F538F" w:rsidRDefault="00C35E8A">
            <w:r>
              <w:rPr>
                <w:rFonts w:ascii="Arial" w:hAnsi="Arial" w:cs="Arial"/>
                <w:color w:val="000000"/>
                <w:position w:val="-2"/>
                <w:sz w:val="18"/>
                <w:szCs w:val="18"/>
              </w:rPr>
              <w:t> </w:t>
            </w:r>
          </w:p>
        </w:tc>
      </w:tr>
      <w:tr w:rsidR="001F538F" w14:paraId="5F0D3A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AD621"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582F0"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BCE795" w14:textId="77777777" w:rsidR="001F538F" w:rsidRDefault="00C35E8A">
            <w:r>
              <w:rPr>
                <w:rFonts w:ascii="Arial" w:hAnsi="Arial" w:cs="Arial"/>
                <w:color w:val="000000"/>
                <w:position w:val="-2"/>
                <w:sz w:val="18"/>
                <w:szCs w:val="18"/>
              </w:rPr>
              <w:t> </w:t>
            </w:r>
          </w:p>
        </w:tc>
      </w:tr>
      <w:tr w:rsidR="001F538F" w14:paraId="6994FF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5BA2A"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39AB3"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29CC5" w14:textId="77777777" w:rsidR="001F538F" w:rsidRDefault="00C35E8A">
            <w:r>
              <w:rPr>
                <w:rFonts w:ascii="Arial" w:hAnsi="Arial" w:cs="Arial"/>
                <w:color w:val="000000"/>
                <w:position w:val="-2"/>
                <w:sz w:val="18"/>
                <w:szCs w:val="18"/>
              </w:rPr>
              <w:t> </w:t>
            </w:r>
          </w:p>
        </w:tc>
      </w:tr>
      <w:tr w:rsidR="001F538F" w14:paraId="3578BF2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B9A3E"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90042"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BC59C" w14:textId="77777777" w:rsidR="001F538F" w:rsidRDefault="00C35E8A">
            <w:r>
              <w:rPr>
                <w:rFonts w:ascii="Arial" w:hAnsi="Arial" w:cs="Arial"/>
                <w:color w:val="000000"/>
                <w:position w:val="-2"/>
                <w:sz w:val="18"/>
                <w:szCs w:val="18"/>
              </w:rPr>
              <w:t> </w:t>
            </w:r>
          </w:p>
        </w:tc>
      </w:tr>
      <w:tr w:rsidR="001F538F" w14:paraId="160959C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9E799"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6CDC5"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0DBB5" w14:textId="77777777" w:rsidR="001F538F" w:rsidRDefault="00C35E8A">
            <w:r>
              <w:rPr>
                <w:rFonts w:ascii="Arial" w:hAnsi="Arial" w:cs="Arial"/>
                <w:color w:val="000000"/>
                <w:position w:val="-2"/>
                <w:sz w:val="18"/>
                <w:szCs w:val="18"/>
              </w:rPr>
              <w:t> </w:t>
            </w:r>
          </w:p>
        </w:tc>
      </w:tr>
      <w:tr w:rsidR="001F538F" w14:paraId="039E1B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571B8"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88A0E"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51406" w14:textId="77777777" w:rsidR="001F538F" w:rsidRDefault="00C35E8A">
            <w:r>
              <w:rPr>
                <w:rFonts w:ascii="Arial" w:hAnsi="Arial" w:cs="Arial"/>
                <w:color w:val="000000"/>
                <w:position w:val="-2"/>
                <w:sz w:val="18"/>
                <w:szCs w:val="18"/>
              </w:rPr>
              <w:t> </w:t>
            </w:r>
          </w:p>
        </w:tc>
      </w:tr>
      <w:tr w:rsidR="001F538F" w14:paraId="30793D8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AFD44"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309CB"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BA6C2" w14:textId="77777777" w:rsidR="001F538F" w:rsidRDefault="00C35E8A">
            <w:r>
              <w:rPr>
                <w:rFonts w:ascii="Arial" w:hAnsi="Arial" w:cs="Arial"/>
                <w:color w:val="000000"/>
                <w:position w:val="-2"/>
                <w:sz w:val="18"/>
                <w:szCs w:val="18"/>
              </w:rPr>
              <w:t> </w:t>
            </w:r>
          </w:p>
        </w:tc>
      </w:tr>
      <w:tr w:rsidR="001F538F" w14:paraId="2167AEB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AA18A" w14:textId="77777777" w:rsidR="001F538F" w:rsidRDefault="00C35E8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3ECC6" w14:textId="77777777" w:rsidR="001F538F" w:rsidRDefault="00C35E8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F1FE6" w14:textId="77777777" w:rsidR="001F538F" w:rsidRDefault="00C35E8A">
            <w:r>
              <w:rPr>
                <w:rFonts w:ascii="Arial" w:hAnsi="Arial" w:cs="Arial"/>
                <w:color w:val="000000"/>
                <w:position w:val="-2"/>
                <w:sz w:val="18"/>
                <w:szCs w:val="18"/>
              </w:rPr>
              <w:t> </w:t>
            </w:r>
          </w:p>
        </w:tc>
      </w:tr>
    </w:tbl>
    <w:p w14:paraId="21A5C1FA" w14:textId="77777777" w:rsidR="001F538F" w:rsidRDefault="00C35E8A">
      <w:pPr>
        <w:spacing w:before="225" w:after="225" w:line="240" w:lineRule="auto"/>
        <w:jc w:val="both"/>
      </w:pPr>
      <w:r>
        <w:rPr>
          <w:rFonts w:ascii="Arial" w:hAnsi="Arial" w:cs="Arial"/>
          <w:color w:val="000000"/>
          <w:sz w:val="18"/>
          <w:szCs w:val="18"/>
        </w:rPr>
        <w:t>* podatek je potreben za preverbo v e-Dosje</w:t>
      </w:r>
    </w:p>
    <w:p w14:paraId="6F0F4917" w14:textId="77777777" w:rsidR="001F538F" w:rsidRDefault="00C35E8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F538F" w14:paraId="13FE44B2" w14:textId="77777777">
        <w:tc>
          <w:tcPr>
            <w:tcW w:w="2500" w:type="pct"/>
            <w:tcMar>
              <w:top w:w="75" w:type="dxa"/>
              <w:bottom w:w="75" w:type="dxa"/>
            </w:tcMar>
            <w:vAlign w:val="center"/>
          </w:tcPr>
          <w:p w14:paraId="3873FD2E" w14:textId="77777777" w:rsidR="001F538F" w:rsidRDefault="00C35E8A">
            <w:r>
              <w:rPr>
                <w:rFonts w:ascii="Arial" w:hAnsi="Arial" w:cs="Arial"/>
                <w:color w:val="000000"/>
                <w:position w:val="-2"/>
                <w:sz w:val="18"/>
                <w:szCs w:val="18"/>
              </w:rPr>
              <w:t>Kraj in datum:</w:t>
            </w:r>
          </w:p>
        </w:tc>
        <w:tc>
          <w:tcPr>
            <w:tcW w:w="0" w:type="auto"/>
            <w:tcMar>
              <w:top w:w="75" w:type="dxa"/>
              <w:bottom w:w="75" w:type="dxa"/>
            </w:tcMar>
            <w:vAlign w:val="center"/>
          </w:tcPr>
          <w:p w14:paraId="54C49112" w14:textId="77777777" w:rsidR="001F538F" w:rsidRDefault="00C35E8A">
            <w:r>
              <w:rPr>
                <w:rFonts w:ascii="Arial" w:hAnsi="Arial" w:cs="Arial"/>
                <w:color w:val="000000"/>
                <w:position w:val="-2"/>
                <w:sz w:val="18"/>
                <w:szCs w:val="18"/>
              </w:rPr>
              <w:t>Ime in priimek: _____________________</w:t>
            </w:r>
          </w:p>
        </w:tc>
      </w:tr>
      <w:tr w:rsidR="001F538F" w14:paraId="1FEE711D" w14:textId="77777777">
        <w:tc>
          <w:tcPr>
            <w:tcW w:w="2500" w:type="pct"/>
            <w:tcMar>
              <w:top w:w="75" w:type="dxa"/>
              <w:bottom w:w="75" w:type="dxa"/>
            </w:tcMar>
            <w:vAlign w:val="center"/>
          </w:tcPr>
          <w:p w14:paraId="1C9E1C62" w14:textId="77777777" w:rsidR="001F538F" w:rsidRDefault="00C35E8A">
            <w:r>
              <w:rPr>
                <w:rFonts w:ascii="Arial" w:hAnsi="Arial" w:cs="Arial"/>
                <w:color w:val="000000"/>
                <w:position w:val="-2"/>
                <w:sz w:val="18"/>
                <w:szCs w:val="18"/>
              </w:rPr>
              <w:t> </w:t>
            </w:r>
          </w:p>
        </w:tc>
        <w:tc>
          <w:tcPr>
            <w:tcW w:w="0" w:type="auto"/>
            <w:tcMar>
              <w:top w:w="75" w:type="dxa"/>
              <w:bottom w:w="75" w:type="dxa"/>
            </w:tcMar>
            <w:vAlign w:val="center"/>
          </w:tcPr>
          <w:p w14:paraId="78B3AC85" w14:textId="77777777" w:rsidR="001F538F" w:rsidRDefault="00C35E8A">
            <w:pPr>
              <w:jc w:val="center"/>
            </w:pPr>
            <w:r>
              <w:rPr>
                <w:rFonts w:ascii="Arial" w:hAnsi="Arial" w:cs="Arial"/>
                <w:color w:val="A9A9A9"/>
                <w:position w:val="-2"/>
                <w:sz w:val="18"/>
                <w:szCs w:val="18"/>
              </w:rPr>
              <w:t>(podpis)</w:t>
            </w:r>
          </w:p>
        </w:tc>
      </w:tr>
    </w:tbl>
    <w:p w14:paraId="197636AF" w14:textId="77777777" w:rsidR="001F538F" w:rsidRDefault="00C35E8A">
      <w:pPr>
        <w:spacing w:before="225" w:after="225" w:line="240" w:lineRule="auto"/>
        <w:jc w:val="both"/>
      </w:pPr>
      <w:r>
        <w:rPr>
          <w:rFonts w:ascii="Arial" w:hAnsi="Arial" w:cs="Arial"/>
          <w:color w:val="000000"/>
          <w:sz w:val="18"/>
          <w:szCs w:val="18"/>
        </w:rPr>
        <w:t> </w:t>
      </w:r>
    </w:p>
    <w:p w14:paraId="671CA68C" w14:textId="77777777" w:rsidR="001F538F" w:rsidRDefault="00C35E8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12E33EE" w14:textId="77777777" w:rsidR="001F538F" w:rsidRDefault="00C35E8A">
      <w:pPr>
        <w:spacing w:before="225" w:after="225" w:line="240" w:lineRule="auto"/>
        <w:jc w:val="both"/>
      </w:pPr>
      <w:r>
        <w:rPr>
          <w:rFonts w:ascii="Arial" w:hAnsi="Arial" w:cs="Arial"/>
          <w:color w:val="000000"/>
          <w:sz w:val="18"/>
          <w:szCs w:val="18"/>
        </w:rPr>
        <w:t> </w:t>
      </w:r>
    </w:p>
    <w:p w14:paraId="748B20F4" w14:textId="77777777" w:rsidR="001F538F" w:rsidRDefault="001F538F">
      <w:pPr>
        <w:sectPr w:rsidR="001F538F" w:rsidSect="006E7A2B">
          <w:footerReference w:type="default" r:id="rId14"/>
          <w:pgSz w:w="11906" w:h="16838"/>
          <w:pgMar w:top="1418" w:right="1418" w:bottom="1418" w:left="1418" w:header="567" w:footer="596" w:gutter="0"/>
          <w:cols w:space="708"/>
          <w:docGrid w:linePitch="360"/>
        </w:sectPr>
      </w:pPr>
    </w:p>
    <w:p w14:paraId="187C1546"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B48CFCE" w14:textId="77777777" w:rsidR="00C35E8A" w:rsidRPr="00252358" w:rsidRDefault="00C35E8A" w:rsidP="00252358"/>
    <w:p w14:paraId="63590693"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95E0F3D" w14:textId="77777777" w:rsidR="00C35E8A" w:rsidRDefault="00C35E8A" w:rsidP="00EB2A75">
      <w:pPr>
        <w:spacing w:after="120"/>
        <w:rPr>
          <w:rFonts w:ascii="Arial" w:hAnsi="Arial" w:cs="Arial"/>
        </w:rPr>
      </w:pPr>
    </w:p>
    <w:p w14:paraId="587B8F32" w14:textId="77777777" w:rsidR="001F538F" w:rsidRDefault="00C35E8A">
      <w:pPr>
        <w:spacing w:before="225" w:after="225" w:line="240" w:lineRule="auto"/>
        <w:jc w:val="both"/>
      </w:pPr>
      <w:r>
        <w:rPr>
          <w:rFonts w:ascii="Arial" w:hAnsi="Arial" w:cs="Arial"/>
          <w:color w:val="000000"/>
          <w:sz w:val="18"/>
          <w:szCs w:val="18"/>
        </w:rPr>
        <w:t>Naziv gospodarskega subjekta: _________________________</w:t>
      </w:r>
    </w:p>
    <w:p w14:paraId="17314A8E" w14:textId="77777777" w:rsidR="001F538F" w:rsidRDefault="00C35E8A">
      <w:pPr>
        <w:spacing w:before="225" w:after="225" w:line="240" w:lineRule="auto"/>
        <w:jc w:val="both"/>
      </w:pPr>
      <w:r>
        <w:rPr>
          <w:rFonts w:ascii="Arial" w:hAnsi="Arial" w:cs="Arial"/>
          <w:color w:val="000000"/>
          <w:sz w:val="18"/>
          <w:szCs w:val="18"/>
        </w:rPr>
        <w:t> </w:t>
      </w:r>
    </w:p>
    <w:p w14:paraId="621CED35" w14:textId="77777777" w:rsidR="006F77C3" w:rsidRDefault="00C35E8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tbl>
      <w:tblPr>
        <w:tblStyle w:val="TableGridPHPDOCX"/>
        <w:tblW w:w="7369"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1"/>
        <w:gridCol w:w="1062"/>
        <w:gridCol w:w="1429"/>
        <w:gridCol w:w="1356"/>
        <w:gridCol w:w="1460"/>
        <w:gridCol w:w="1441"/>
      </w:tblGrid>
      <w:tr w:rsidR="006F77C3" w14:paraId="11BEC7B1" w14:textId="77777777" w:rsidTr="006F77C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C4F93A" w14:textId="77777777" w:rsidR="006F77C3" w:rsidRDefault="006F77C3" w:rsidP="00FC724E">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99D9EC" w14:textId="77777777" w:rsidR="006F77C3" w:rsidRDefault="006F77C3" w:rsidP="00FC724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4A00E2" w14:textId="77777777" w:rsidR="006F77C3" w:rsidRDefault="006F77C3" w:rsidP="00FC724E">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10C940" w14:textId="4211456E" w:rsidR="006F77C3" w:rsidRDefault="006F77C3" w:rsidP="00FC724E">
            <w:pPr>
              <w:jc w:val="center"/>
            </w:pPr>
            <w:r>
              <w:rPr>
                <w:rFonts w:ascii="Arial" w:hAnsi="Arial" w:cs="Arial"/>
                <w:b/>
                <w:bCs/>
                <w:color w:val="000000"/>
                <w:position w:val="-2"/>
                <w:sz w:val="18"/>
                <w:szCs w:val="18"/>
                <w:shd w:val="clear" w:color="auto" w:fill="CCCCCC"/>
              </w:rPr>
              <w:t>Referenca za sklop 1 / sklop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056C59" w14:textId="6D915EA7" w:rsidR="006F77C3" w:rsidRDefault="006F77C3" w:rsidP="00FC724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B47A25" w14:textId="77777777" w:rsidR="006F77C3" w:rsidRDefault="006F77C3" w:rsidP="00FC724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F77C3" w14:paraId="4FB9FED6" w14:textId="77777777" w:rsidTr="006F77C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F9A81" w14:textId="77777777" w:rsidR="006F77C3" w:rsidRDefault="006F77C3" w:rsidP="00FC724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73277"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7AC69"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E264A"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FBF53"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A3040" w14:textId="77777777" w:rsidR="006F77C3" w:rsidRDefault="006F77C3" w:rsidP="00FC724E">
            <w:r>
              <w:rPr>
                <w:rFonts w:ascii="Arial" w:hAnsi="Arial" w:cs="Arial"/>
                <w:color w:val="000000"/>
                <w:position w:val="-2"/>
                <w:sz w:val="18"/>
                <w:szCs w:val="18"/>
              </w:rPr>
              <w:t> </w:t>
            </w:r>
          </w:p>
        </w:tc>
      </w:tr>
      <w:tr w:rsidR="006F77C3" w14:paraId="39EC19A1" w14:textId="77777777" w:rsidTr="006F77C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22DB0" w14:textId="77777777" w:rsidR="006F77C3" w:rsidRDefault="006F77C3" w:rsidP="00FC724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F7987"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5F98C"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350F8"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5FD28"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4E7C3" w14:textId="77777777" w:rsidR="006F77C3" w:rsidRDefault="006F77C3" w:rsidP="00FC724E">
            <w:r>
              <w:rPr>
                <w:rFonts w:ascii="Arial" w:hAnsi="Arial" w:cs="Arial"/>
                <w:color w:val="000000"/>
                <w:position w:val="-2"/>
                <w:sz w:val="18"/>
                <w:szCs w:val="18"/>
              </w:rPr>
              <w:t> </w:t>
            </w:r>
          </w:p>
        </w:tc>
      </w:tr>
      <w:tr w:rsidR="006F77C3" w14:paraId="3C58F172" w14:textId="77777777" w:rsidTr="006F77C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FFDA5" w14:textId="77777777" w:rsidR="006F77C3" w:rsidRDefault="006F77C3" w:rsidP="00FC724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279B5"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3FBA1"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93863"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1331"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BA300" w14:textId="77777777" w:rsidR="006F77C3" w:rsidRDefault="006F77C3" w:rsidP="00FC724E">
            <w:r>
              <w:rPr>
                <w:rFonts w:ascii="Arial" w:hAnsi="Arial" w:cs="Arial"/>
                <w:color w:val="000000"/>
                <w:position w:val="-2"/>
                <w:sz w:val="18"/>
                <w:szCs w:val="18"/>
              </w:rPr>
              <w:t> </w:t>
            </w:r>
          </w:p>
        </w:tc>
      </w:tr>
      <w:tr w:rsidR="006F77C3" w14:paraId="1B5D7DFC" w14:textId="77777777" w:rsidTr="006F77C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36FF7" w14:textId="77777777" w:rsidR="006F77C3" w:rsidRDefault="006F77C3" w:rsidP="00FC724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B3BF5"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80F0E"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658E2"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CDD46"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6DDF3" w14:textId="77777777" w:rsidR="006F77C3" w:rsidRDefault="006F77C3" w:rsidP="00FC724E">
            <w:r>
              <w:rPr>
                <w:rFonts w:ascii="Arial" w:hAnsi="Arial" w:cs="Arial"/>
                <w:color w:val="000000"/>
                <w:position w:val="-2"/>
                <w:sz w:val="18"/>
                <w:szCs w:val="18"/>
              </w:rPr>
              <w:t> </w:t>
            </w:r>
          </w:p>
        </w:tc>
      </w:tr>
      <w:tr w:rsidR="006F77C3" w14:paraId="5378C41C" w14:textId="77777777" w:rsidTr="006F77C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E3B1" w14:textId="77777777" w:rsidR="006F77C3" w:rsidRDefault="006F77C3" w:rsidP="00FC724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9F184"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3244E"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48586"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34091" w14:textId="77777777" w:rsidR="006F77C3" w:rsidRDefault="006F77C3" w:rsidP="00FC724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B67C5" w14:textId="77777777" w:rsidR="006F77C3" w:rsidRDefault="006F77C3" w:rsidP="00FC724E">
            <w:r>
              <w:rPr>
                <w:rFonts w:ascii="Arial" w:hAnsi="Arial" w:cs="Arial"/>
                <w:color w:val="000000"/>
                <w:position w:val="-2"/>
                <w:sz w:val="18"/>
                <w:szCs w:val="18"/>
              </w:rPr>
              <w:t> </w:t>
            </w:r>
          </w:p>
        </w:tc>
      </w:tr>
    </w:tbl>
    <w:p w14:paraId="0C8EC787" w14:textId="1C2B855C" w:rsidR="006F77C3" w:rsidRPr="006F77C3" w:rsidRDefault="006F77C3">
      <w:pPr>
        <w:spacing w:before="225" w:after="225" w:line="240" w:lineRule="auto"/>
        <w:jc w:val="both"/>
      </w:pPr>
    </w:p>
    <w:p w14:paraId="19FCF7A2" w14:textId="77777777" w:rsidR="006F77C3" w:rsidRDefault="006F77C3">
      <w:pPr>
        <w:spacing w:before="225" w:after="225" w:line="240" w:lineRule="auto"/>
        <w:jc w:val="both"/>
      </w:pPr>
    </w:p>
    <w:p w14:paraId="1DBB6794" w14:textId="13B58EB9" w:rsidR="001F538F" w:rsidRDefault="00C35E8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9816A83" w14:textId="77777777" w:rsidR="001F538F" w:rsidRDefault="00C35E8A">
      <w:pPr>
        <w:spacing w:before="225" w:after="225" w:line="240" w:lineRule="auto"/>
        <w:jc w:val="both"/>
      </w:pPr>
      <w:r>
        <w:rPr>
          <w:rFonts w:ascii="Arial" w:hAnsi="Arial" w:cs="Arial"/>
          <w:color w:val="000000"/>
          <w:sz w:val="18"/>
          <w:szCs w:val="18"/>
        </w:rPr>
        <w:t> </w:t>
      </w:r>
    </w:p>
    <w:p w14:paraId="34E003F3" w14:textId="77777777" w:rsidR="001F538F" w:rsidRDefault="001F538F">
      <w:pPr>
        <w:sectPr w:rsidR="001F538F" w:rsidSect="006E7A2B">
          <w:footerReference w:type="default" r:id="rId15"/>
          <w:pgSz w:w="11906" w:h="16838"/>
          <w:pgMar w:top="1418" w:right="1418" w:bottom="1418" w:left="1418" w:header="567" w:footer="596" w:gutter="0"/>
          <w:cols w:space="708"/>
          <w:docGrid w:linePitch="360"/>
        </w:sectPr>
      </w:pPr>
    </w:p>
    <w:p w14:paraId="11044B62"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CCCBABA" w14:textId="77777777" w:rsidR="00C35E8A" w:rsidRPr="00252358" w:rsidRDefault="00C35E8A" w:rsidP="00252358"/>
    <w:p w14:paraId="05246065" w14:textId="0ACD07BF"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006F77C3">
        <w:rPr>
          <w:rFonts w:ascii="Arial" w:hAnsi="Arial" w:cs="Arial"/>
        </w:rPr>
        <w:t>kakovosti opreme (referenca za opremo)</w:t>
      </w:r>
    </w:p>
    <w:p w14:paraId="5F92A8AE" w14:textId="77777777" w:rsidR="00C35E8A" w:rsidRDefault="00C35E8A" w:rsidP="00EB2A75">
      <w:pPr>
        <w:spacing w:after="120"/>
        <w:rPr>
          <w:rFonts w:ascii="Arial" w:hAnsi="Arial" w:cs="Arial"/>
        </w:rPr>
      </w:pPr>
    </w:p>
    <w:p w14:paraId="185DF893" w14:textId="77777777" w:rsidR="001F538F" w:rsidRDefault="00C35E8A">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08CF02F" w14:textId="77777777" w:rsidR="00D62E32" w:rsidRDefault="00D62E32" w:rsidP="00D62E3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9E6FDAF" w14:textId="77777777" w:rsidR="00D62E32" w:rsidRPr="004057BE" w:rsidRDefault="00D62E32" w:rsidP="00D62E32">
      <w:pPr>
        <w:shd w:val="clear" w:color="auto" w:fill="FFFFFF"/>
        <w:spacing w:before="225" w:after="375" w:line="333" w:lineRule="auto"/>
        <w:jc w:val="both"/>
      </w:pPr>
      <w:r w:rsidRPr="004057BE">
        <w:rPr>
          <w:rFonts w:ascii="Arial" w:hAnsi="Arial" w:cs="Arial"/>
          <w:sz w:val="18"/>
          <w:szCs w:val="18"/>
          <w:shd w:val="clear" w:color="auto" w:fill="FFFFFF"/>
        </w:rPr>
        <w:t>Pod kazensko in materialno odgovornostjo izjavljamo,</w:t>
      </w:r>
      <w:r>
        <w:rPr>
          <w:rFonts w:ascii="Arial" w:hAnsi="Arial" w:cs="Arial"/>
          <w:sz w:val="18"/>
          <w:szCs w:val="18"/>
          <w:shd w:val="clear" w:color="auto" w:fill="FFFFFF"/>
        </w:rPr>
        <w:t xml:space="preserve">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0D9F0EC6" w14:textId="77777777" w:rsidR="00D62E32" w:rsidRDefault="00D62E32" w:rsidP="00D62E3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2A06807F" w14:textId="77777777" w:rsidR="00D62E32" w:rsidRDefault="00D62E32" w:rsidP="00D62E3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567C5550" w14:textId="77777777" w:rsidR="00D62E32" w:rsidRDefault="00D62E32" w:rsidP="00D62E3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7AE1BB58" w14:textId="77777777" w:rsidR="00D62E32" w:rsidRDefault="00D62E32" w:rsidP="00D62E32">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D62E32" w14:paraId="135DB471" w14:textId="77777777" w:rsidTr="00387CE4">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40DD24A4"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7ED38336"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0CE0166A" w14:textId="77777777" w:rsidR="00D62E32" w:rsidRDefault="00D62E32" w:rsidP="00D62E32"/>
    <w:p w14:paraId="0BC89F4D" w14:textId="77777777" w:rsidR="00D62E32" w:rsidRDefault="00D62E32" w:rsidP="00D62E32">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2A9408B1" w14:textId="77777777" w:rsidR="00D62E32" w:rsidRDefault="00D62E32" w:rsidP="00D62E32">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D62E32" w14:paraId="58537C53" w14:textId="77777777" w:rsidTr="00387CE4">
        <w:tc>
          <w:tcPr>
            <w:tcW w:w="3585" w:type="dxa"/>
            <w:shd w:val="clear" w:color="auto" w:fill="FFFFFF"/>
            <w:tcMar>
              <w:top w:w="0" w:type="auto"/>
              <w:bottom w:w="0" w:type="auto"/>
            </w:tcMar>
            <w:vAlign w:val="center"/>
          </w:tcPr>
          <w:p w14:paraId="0C1E3F3A" w14:textId="77777777" w:rsidR="00D62E32" w:rsidRDefault="00D62E32" w:rsidP="00387CE4">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7F6C4E23"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78FE8C26"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D62E32" w14:paraId="4EB70E4E" w14:textId="77777777" w:rsidTr="00387CE4">
        <w:tc>
          <w:tcPr>
            <w:tcW w:w="3585" w:type="dxa"/>
            <w:shd w:val="clear" w:color="auto" w:fill="FFFFFF"/>
            <w:tcMar>
              <w:top w:w="0" w:type="auto"/>
              <w:bottom w:w="0" w:type="auto"/>
            </w:tcMar>
            <w:vAlign w:val="center"/>
          </w:tcPr>
          <w:p w14:paraId="15D552FF" w14:textId="77777777" w:rsidR="00D62E32" w:rsidRDefault="00D62E32" w:rsidP="00387CE4">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33DDC81F"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5E530BAD" w14:textId="77777777" w:rsidR="00D62E32" w:rsidRDefault="00D62E32" w:rsidP="00387CE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32F3D174" w14:textId="77777777" w:rsidR="00D62E32" w:rsidRDefault="00D62E32" w:rsidP="00387CE4">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5FACA4E5" w14:textId="77777777" w:rsidR="00D62E32" w:rsidRDefault="00D62E32" w:rsidP="00D62E32"/>
    <w:p w14:paraId="7D3EC7DE" w14:textId="77777777" w:rsidR="00D62E32" w:rsidRDefault="00D62E32" w:rsidP="00D62E32">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D62E32" w14:paraId="43A18AC1" w14:textId="77777777" w:rsidTr="00387CE4">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D62E32" w14:paraId="5290A1A5" w14:textId="77777777" w:rsidTr="00387CE4">
              <w:tc>
                <w:tcPr>
                  <w:tcW w:w="0" w:type="auto"/>
                  <w:tcMar>
                    <w:top w:w="0" w:type="auto"/>
                    <w:bottom w:w="0" w:type="auto"/>
                  </w:tcMar>
                </w:tcPr>
                <w:p w14:paraId="6C869851" w14:textId="77777777" w:rsidR="00D62E32" w:rsidRDefault="00D62E32" w:rsidP="007F6A9B">
                  <w:pPr>
                    <w:numPr>
                      <w:ilvl w:val="0"/>
                      <w:numId w:val="8"/>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028E4142" w14:textId="77777777" w:rsidR="00D62E32" w:rsidRDefault="00D62E32" w:rsidP="007F6A9B">
                  <w:pPr>
                    <w:numPr>
                      <w:ilvl w:val="0"/>
                      <w:numId w:val="8"/>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66A2EC2" w14:textId="77777777" w:rsidR="00D62E32" w:rsidRDefault="00D62E32" w:rsidP="007F6A9B">
                  <w:pPr>
                    <w:numPr>
                      <w:ilvl w:val="0"/>
                      <w:numId w:val="8"/>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11960745" w14:textId="77777777" w:rsidR="00D62E32" w:rsidRDefault="00D62E32" w:rsidP="00387CE4"/>
        </w:tc>
      </w:tr>
    </w:tbl>
    <w:p w14:paraId="2754D9CB" w14:textId="77777777" w:rsidR="00D62E32" w:rsidRPr="00F8397F" w:rsidRDefault="00D62E32" w:rsidP="00D62E32">
      <w:pPr>
        <w:rPr>
          <w:rFonts w:ascii="Arial" w:hAnsi="Arial" w:cs="Arial"/>
          <w:sz w:val="18"/>
          <w:szCs w:val="18"/>
        </w:rPr>
      </w:pPr>
      <w:r>
        <w:rPr>
          <w:rFonts w:ascii="Arial" w:hAnsi="Arial" w:cs="Arial"/>
          <w:sz w:val="18"/>
          <w:szCs w:val="18"/>
        </w:rPr>
        <w:br w:type="page"/>
      </w:r>
    </w:p>
    <w:p w14:paraId="0EFDFA60" w14:textId="77777777" w:rsidR="001F538F" w:rsidRDefault="001F538F">
      <w:pPr>
        <w:sectPr w:rsidR="001F538F" w:rsidSect="006E7A2B">
          <w:footerReference w:type="default" r:id="rId16"/>
          <w:pgSz w:w="11906" w:h="16838"/>
          <w:pgMar w:top="1418" w:right="1418" w:bottom="1418" w:left="1418" w:header="567" w:footer="596" w:gutter="0"/>
          <w:cols w:space="708"/>
          <w:docGrid w:linePitch="360"/>
        </w:sectPr>
      </w:pPr>
    </w:p>
    <w:p w14:paraId="407AE2A8"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5562032" w14:textId="77777777" w:rsidR="00C35E8A" w:rsidRPr="00252358" w:rsidRDefault="00C35E8A" w:rsidP="00252358"/>
    <w:p w14:paraId="141DFDDA" w14:textId="59C646D5"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D62E32">
        <w:rPr>
          <w:rFonts w:ascii="Arial" w:hAnsi="Arial" w:cs="Arial"/>
        </w:rPr>
        <w:t xml:space="preserve"> po kupoprodajni pogodbi</w:t>
      </w:r>
    </w:p>
    <w:p w14:paraId="5DA045F2" w14:textId="77777777" w:rsidR="00C35E8A" w:rsidRDefault="00C35E8A" w:rsidP="00EB2A75">
      <w:pPr>
        <w:spacing w:after="120"/>
        <w:rPr>
          <w:rFonts w:ascii="Arial" w:hAnsi="Arial" w:cs="Arial"/>
        </w:rPr>
      </w:pPr>
    </w:p>
    <w:p w14:paraId="68A84621" w14:textId="77777777" w:rsidR="001F538F" w:rsidRDefault="00C35E8A">
      <w:pPr>
        <w:spacing w:before="225" w:after="225" w:line="240" w:lineRule="auto"/>
        <w:jc w:val="center"/>
      </w:pPr>
      <w:r>
        <w:rPr>
          <w:rFonts w:ascii="Arial" w:hAnsi="Arial" w:cs="Arial"/>
          <w:b/>
          <w:bCs/>
          <w:color w:val="000000"/>
          <w:sz w:val="24"/>
          <w:szCs w:val="24"/>
        </w:rPr>
        <w:t>MENIČNA IZJAVA</w:t>
      </w:r>
    </w:p>
    <w:p w14:paraId="1A974B70" w14:textId="77777777" w:rsidR="001F538F" w:rsidRDefault="00C35E8A">
      <w:pPr>
        <w:spacing w:before="225" w:after="225" w:line="240" w:lineRule="auto"/>
        <w:jc w:val="center"/>
      </w:pPr>
      <w:r>
        <w:rPr>
          <w:rFonts w:ascii="Arial" w:hAnsi="Arial" w:cs="Arial"/>
          <w:color w:val="000000"/>
          <w:sz w:val="21"/>
          <w:szCs w:val="21"/>
        </w:rPr>
        <w:t>s pooblastilom za izpolnitev in unovčenje menice</w:t>
      </w:r>
    </w:p>
    <w:p w14:paraId="3935CD4C" w14:textId="77777777" w:rsidR="001F538F" w:rsidRDefault="00C35E8A">
      <w:pPr>
        <w:spacing w:before="225" w:after="225" w:line="240" w:lineRule="auto"/>
        <w:jc w:val="both"/>
      </w:pPr>
      <w:r>
        <w:rPr>
          <w:rFonts w:ascii="Arial" w:hAnsi="Arial" w:cs="Arial"/>
          <w:color w:val="000000"/>
          <w:sz w:val="18"/>
          <w:szCs w:val="18"/>
        </w:rPr>
        <w:t> </w:t>
      </w:r>
    </w:p>
    <w:p w14:paraId="6011ACA2" w14:textId="77777777" w:rsidR="001F538F" w:rsidRDefault="00C35E8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1189C65" w14:textId="77777777" w:rsidR="001F538F" w:rsidRDefault="00C35E8A">
      <w:pPr>
        <w:spacing w:before="225" w:after="225" w:line="240" w:lineRule="auto"/>
        <w:jc w:val="both"/>
      </w:pPr>
      <w:r>
        <w:rPr>
          <w:rFonts w:ascii="Arial" w:hAnsi="Arial" w:cs="Arial"/>
          <w:b/>
          <w:bCs/>
          <w:color w:val="000000"/>
          <w:sz w:val="18"/>
          <w:szCs w:val="18"/>
        </w:rPr>
        <w:t>OPERACIJSKE MIZE ZA GINEKOLOGIJO IN ORL, </w:t>
      </w:r>
      <w:r>
        <w:rPr>
          <w:rFonts w:ascii="Arial" w:hAnsi="Arial" w:cs="Arial"/>
          <w:color w:val="000000"/>
          <w:sz w:val="18"/>
          <w:szCs w:val="18"/>
        </w:rPr>
        <w:t>16-60/25</w:t>
      </w:r>
    </w:p>
    <w:p w14:paraId="4834847D" w14:textId="77777777" w:rsidR="001F538F" w:rsidRDefault="00C35E8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1CB9949" w14:textId="77777777" w:rsidR="001F538F" w:rsidRDefault="00C35E8A">
      <w:pPr>
        <w:spacing w:before="225" w:after="225" w:line="240" w:lineRule="auto"/>
        <w:jc w:val="both"/>
      </w:pPr>
      <w:r>
        <w:rPr>
          <w:rFonts w:ascii="Arial" w:hAnsi="Arial" w:cs="Arial"/>
          <w:color w:val="000000"/>
          <w:sz w:val="18"/>
          <w:szCs w:val="18"/>
        </w:rPr>
        <w:t> </w:t>
      </w:r>
    </w:p>
    <w:p w14:paraId="1AC45240" w14:textId="6F1E2956" w:rsidR="001F538F" w:rsidRDefault="00C35E8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789414B9" w14:textId="77777777" w:rsidR="001F538F" w:rsidRDefault="00C35E8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3EBF53E" w14:textId="77777777" w:rsidR="001F538F" w:rsidRDefault="00C35E8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6E2C250F" w14:textId="77777777" w:rsidR="001F538F" w:rsidRDefault="00C35E8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E96B2FA" w14:textId="77777777" w:rsidR="001F538F" w:rsidRDefault="00C35E8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65CE47B" w14:textId="77777777" w:rsidR="001F538F" w:rsidRDefault="00C35E8A">
      <w:pPr>
        <w:spacing w:before="225" w:after="225" w:line="240" w:lineRule="auto"/>
        <w:jc w:val="both"/>
      </w:pPr>
      <w:r>
        <w:rPr>
          <w:rFonts w:ascii="Arial" w:hAnsi="Arial" w:cs="Arial"/>
          <w:color w:val="000000"/>
          <w:sz w:val="18"/>
          <w:szCs w:val="18"/>
        </w:rPr>
        <w:t> </w:t>
      </w:r>
    </w:p>
    <w:p w14:paraId="14B61D5A" w14:textId="77777777" w:rsidR="001F538F" w:rsidRDefault="00C35E8A">
      <w:pPr>
        <w:spacing w:before="225" w:after="225" w:line="240" w:lineRule="auto"/>
        <w:jc w:val="both"/>
      </w:pPr>
      <w:r>
        <w:rPr>
          <w:rFonts w:ascii="Arial" w:hAnsi="Arial" w:cs="Arial"/>
          <w:color w:val="000000"/>
          <w:sz w:val="18"/>
          <w:szCs w:val="18"/>
        </w:rPr>
        <w:t>Priloga: </w:t>
      </w:r>
    </w:p>
    <w:p w14:paraId="2990B0EE" w14:textId="77777777" w:rsidR="001F538F" w:rsidRDefault="00C35E8A">
      <w:pPr>
        <w:spacing w:before="225" w:after="225" w:line="240" w:lineRule="auto"/>
        <w:jc w:val="both"/>
      </w:pPr>
      <w:r>
        <w:rPr>
          <w:rFonts w:ascii="Arial" w:hAnsi="Arial" w:cs="Arial"/>
          <w:color w:val="000000"/>
          <w:sz w:val="18"/>
          <w:szCs w:val="18"/>
        </w:rPr>
        <w:t>- bianco menica, podpisana in žigosana</w:t>
      </w:r>
    </w:p>
    <w:p w14:paraId="2EE06CE2" w14:textId="77777777" w:rsidR="001F538F" w:rsidRDefault="00C35E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538F" w14:paraId="4C5FA52E" w14:textId="77777777">
        <w:tc>
          <w:tcPr>
            <w:tcW w:w="2500" w:type="pct"/>
            <w:tcMar>
              <w:top w:w="75" w:type="dxa"/>
              <w:bottom w:w="75" w:type="dxa"/>
            </w:tcMar>
            <w:vAlign w:val="center"/>
          </w:tcPr>
          <w:p w14:paraId="72BDEC72" w14:textId="77777777" w:rsidR="001F538F" w:rsidRDefault="00C35E8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B24C327" w14:textId="77777777" w:rsidR="001F538F" w:rsidRDefault="00C35E8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F538F" w14:paraId="7B3B9A46" w14:textId="77777777">
        <w:tc>
          <w:tcPr>
            <w:tcW w:w="2500" w:type="pct"/>
            <w:tcMar>
              <w:top w:w="75" w:type="dxa"/>
              <w:bottom w:w="75" w:type="dxa"/>
            </w:tcMar>
            <w:vAlign w:val="center"/>
          </w:tcPr>
          <w:p w14:paraId="0C50B2DA" w14:textId="77777777" w:rsidR="001F538F" w:rsidRDefault="00C35E8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EA0035" w14:textId="77777777" w:rsidR="001F538F" w:rsidRDefault="001F538F"/>
          <w:p w14:paraId="4216AEC5" w14:textId="77777777" w:rsidR="001F538F" w:rsidRDefault="00C35E8A">
            <w:pPr>
              <w:jc w:val="center"/>
            </w:pPr>
            <w:r>
              <w:rPr>
                <w:rFonts w:ascii="Arial" w:hAnsi="Arial" w:cs="Arial"/>
                <w:color w:val="A9A9A9"/>
                <w:position w:val="-2"/>
                <w:sz w:val="18"/>
                <w:szCs w:val="18"/>
              </w:rPr>
              <w:t>(žig in podpis)</w:t>
            </w:r>
          </w:p>
        </w:tc>
      </w:tr>
    </w:tbl>
    <w:p w14:paraId="389A600C" w14:textId="77777777" w:rsidR="001F538F" w:rsidRDefault="00C35E8A">
      <w:pPr>
        <w:spacing w:before="225" w:after="225" w:line="240" w:lineRule="auto"/>
        <w:jc w:val="both"/>
      </w:pPr>
      <w:r>
        <w:rPr>
          <w:rFonts w:ascii="Arial" w:hAnsi="Arial" w:cs="Arial"/>
          <w:color w:val="000000"/>
          <w:sz w:val="18"/>
          <w:szCs w:val="18"/>
        </w:rPr>
        <w:t> </w:t>
      </w:r>
    </w:p>
    <w:p w14:paraId="15638680" w14:textId="77777777" w:rsidR="001F538F" w:rsidRDefault="00C35E8A">
      <w:pPr>
        <w:spacing w:before="225" w:after="225" w:line="240" w:lineRule="auto"/>
        <w:jc w:val="both"/>
      </w:pPr>
      <w:r>
        <w:rPr>
          <w:rFonts w:ascii="Arial" w:hAnsi="Arial" w:cs="Arial"/>
          <w:color w:val="000000"/>
          <w:sz w:val="18"/>
          <w:szCs w:val="18"/>
        </w:rPr>
        <w:t> </w:t>
      </w:r>
    </w:p>
    <w:p w14:paraId="262BA3AF" w14:textId="77777777" w:rsidR="001F538F" w:rsidRDefault="001F538F">
      <w:pPr>
        <w:sectPr w:rsidR="001F538F" w:rsidSect="006E7A2B">
          <w:footerReference w:type="default" r:id="rId17"/>
          <w:pgSz w:w="11906" w:h="16838"/>
          <w:pgMar w:top="1418" w:right="1418" w:bottom="1418" w:left="1418" w:header="567" w:footer="596" w:gutter="0"/>
          <w:cols w:space="708"/>
          <w:docGrid w:linePitch="360"/>
        </w:sectPr>
      </w:pPr>
    </w:p>
    <w:p w14:paraId="7333397A"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F30F369" w14:textId="77777777" w:rsidR="00C35E8A" w:rsidRPr="00252358" w:rsidRDefault="00C35E8A" w:rsidP="00252358"/>
    <w:p w14:paraId="63F6C0CF" w14:textId="493634D1"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D62E32">
        <w:rPr>
          <w:rFonts w:ascii="Arial" w:hAnsi="Arial" w:cs="Arial"/>
        </w:rPr>
        <w:t xml:space="preserve"> po vzdrževalni pogodbi</w:t>
      </w:r>
    </w:p>
    <w:p w14:paraId="0C4FB1D9" w14:textId="77777777" w:rsidR="00C35E8A" w:rsidRDefault="00C35E8A" w:rsidP="00EB2A75">
      <w:pPr>
        <w:spacing w:after="120"/>
        <w:rPr>
          <w:rFonts w:ascii="Arial" w:hAnsi="Arial" w:cs="Arial"/>
        </w:rPr>
      </w:pPr>
    </w:p>
    <w:p w14:paraId="686693D7" w14:textId="77777777" w:rsidR="001F538F" w:rsidRDefault="00C35E8A">
      <w:pPr>
        <w:spacing w:before="225" w:after="225" w:line="240" w:lineRule="auto"/>
        <w:jc w:val="center"/>
      </w:pPr>
      <w:r>
        <w:rPr>
          <w:rFonts w:ascii="Arial" w:hAnsi="Arial" w:cs="Arial"/>
          <w:b/>
          <w:bCs/>
          <w:color w:val="000000"/>
          <w:sz w:val="24"/>
          <w:szCs w:val="24"/>
        </w:rPr>
        <w:t>MENIČNA IZJAVA</w:t>
      </w:r>
    </w:p>
    <w:p w14:paraId="4242A048" w14:textId="77777777" w:rsidR="001F538F" w:rsidRDefault="00C35E8A">
      <w:pPr>
        <w:spacing w:before="225" w:after="225" w:line="240" w:lineRule="auto"/>
        <w:jc w:val="center"/>
      </w:pPr>
      <w:r>
        <w:rPr>
          <w:rFonts w:ascii="Arial" w:hAnsi="Arial" w:cs="Arial"/>
          <w:color w:val="000000"/>
          <w:sz w:val="21"/>
          <w:szCs w:val="21"/>
        </w:rPr>
        <w:t>s pooblastilom za izpolnitev in unovčenje menice</w:t>
      </w:r>
    </w:p>
    <w:p w14:paraId="110BC9B1" w14:textId="77777777" w:rsidR="001F538F" w:rsidRDefault="00C35E8A">
      <w:pPr>
        <w:spacing w:before="225" w:after="225" w:line="240" w:lineRule="auto"/>
        <w:jc w:val="both"/>
      </w:pPr>
      <w:r>
        <w:rPr>
          <w:rFonts w:ascii="Arial" w:hAnsi="Arial" w:cs="Arial"/>
          <w:color w:val="000000"/>
          <w:sz w:val="18"/>
          <w:szCs w:val="18"/>
        </w:rPr>
        <w:t> </w:t>
      </w:r>
    </w:p>
    <w:p w14:paraId="0C45557C" w14:textId="2CE15D75" w:rsidR="001F538F" w:rsidRDefault="00C35E8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sidR="00703941">
        <w:rPr>
          <w:rFonts w:ascii="Arial" w:hAnsi="Arial" w:cs="Arial"/>
          <w:b/>
          <w:bCs/>
          <w:color w:val="000000"/>
          <w:sz w:val="18"/>
          <w:szCs w:val="18"/>
        </w:rPr>
        <w:t xml:space="preserve"> po vzdrževalni pogodbi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5AED22C7" w14:textId="77777777" w:rsidR="001F538F" w:rsidRDefault="00C35E8A">
      <w:pPr>
        <w:spacing w:before="225" w:after="225" w:line="240" w:lineRule="auto"/>
        <w:jc w:val="both"/>
      </w:pPr>
      <w:r>
        <w:rPr>
          <w:rFonts w:ascii="Arial" w:hAnsi="Arial" w:cs="Arial"/>
          <w:b/>
          <w:bCs/>
          <w:color w:val="000000"/>
          <w:sz w:val="18"/>
          <w:szCs w:val="18"/>
        </w:rPr>
        <w:t>OPERACIJSKE MIZE ZA GINEKOLOGIJO IN ORL, </w:t>
      </w:r>
      <w:r>
        <w:rPr>
          <w:rFonts w:ascii="Arial" w:hAnsi="Arial" w:cs="Arial"/>
          <w:color w:val="000000"/>
          <w:sz w:val="18"/>
          <w:szCs w:val="18"/>
        </w:rPr>
        <w:t>16-60/25</w:t>
      </w:r>
    </w:p>
    <w:p w14:paraId="565C16FD" w14:textId="77777777" w:rsidR="001F538F" w:rsidRDefault="00C35E8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5EADAED" w14:textId="77777777" w:rsidR="001F538F" w:rsidRDefault="00C35E8A">
      <w:pPr>
        <w:spacing w:before="225" w:after="225" w:line="240" w:lineRule="auto"/>
        <w:jc w:val="both"/>
      </w:pPr>
      <w:r>
        <w:rPr>
          <w:rFonts w:ascii="Arial" w:hAnsi="Arial" w:cs="Arial"/>
          <w:color w:val="000000"/>
          <w:sz w:val="18"/>
          <w:szCs w:val="18"/>
        </w:rPr>
        <w:t> </w:t>
      </w:r>
    </w:p>
    <w:p w14:paraId="3DDD88F8" w14:textId="5C03FE88" w:rsidR="001F538F" w:rsidRDefault="00C35E8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10,00 % pogodbene vrednosti z DDV</w:t>
      </w:r>
      <w:r w:rsidR="00703941">
        <w:rPr>
          <w:rFonts w:ascii="Arial" w:hAnsi="Arial" w:cs="Arial"/>
          <w:b/>
          <w:bCs/>
          <w:color w:val="000000"/>
          <w:sz w:val="18"/>
          <w:szCs w:val="18"/>
        </w:rPr>
        <w:t xml:space="preserve"> </w:t>
      </w:r>
      <w:r w:rsidR="00703941" w:rsidRPr="006800C7">
        <w:rPr>
          <w:rFonts w:ascii="Arial" w:hAnsi="Arial" w:cs="Arial"/>
          <w:b/>
          <w:bCs/>
          <w:color w:val="000000"/>
          <w:sz w:val="18"/>
          <w:szCs w:val="18"/>
        </w:rPr>
        <w:t xml:space="preserve">(od </w:t>
      </w:r>
      <w:r w:rsidR="00703941">
        <w:rPr>
          <w:rFonts w:ascii="Arial" w:hAnsi="Arial" w:cs="Arial"/>
          <w:b/>
          <w:bCs/>
          <w:color w:val="000000"/>
          <w:sz w:val="18"/>
          <w:szCs w:val="18"/>
        </w:rPr>
        <w:t>vrednosti kupoprodajne pogodbe)</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76DC67E2" w14:textId="77777777" w:rsidR="001F538F" w:rsidRDefault="00C35E8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08A487C" w14:textId="77777777" w:rsidR="001F538F" w:rsidRDefault="00C35E8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40B686E" w14:textId="77777777" w:rsidR="001F538F" w:rsidRDefault="00C35E8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4B22452" w14:textId="77777777" w:rsidR="001F538F" w:rsidRDefault="00C35E8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128335B" w14:textId="77777777" w:rsidR="001F538F" w:rsidRDefault="00C35E8A">
      <w:pPr>
        <w:spacing w:before="225" w:after="225" w:line="240" w:lineRule="auto"/>
        <w:jc w:val="both"/>
      </w:pPr>
      <w:r>
        <w:rPr>
          <w:rFonts w:ascii="Arial" w:hAnsi="Arial" w:cs="Arial"/>
          <w:color w:val="000000"/>
          <w:sz w:val="18"/>
          <w:szCs w:val="18"/>
        </w:rPr>
        <w:t> </w:t>
      </w:r>
    </w:p>
    <w:p w14:paraId="0E471489" w14:textId="77777777" w:rsidR="001F538F" w:rsidRDefault="00C35E8A">
      <w:pPr>
        <w:spacing w:before="225" w:after="225" w:line="240" w:lineRule="auto"/>
        <w:jc w:val="both"/>
      </w:pPr>
      <w:r>
        <w:rPr>
          <w:rFonts w:ascii="Arial" w:hAnsi="Arial" w:cs="Arial"/>
          <w:color w:val="000000"/>
          <w:sz w:val="18"/>
          <w:szCs w:val="18"/>
        </w:rPr>
        <w:t>Priloga: </w:t>
      </w:r>
    </w:p>
    <w:p w14:paraId="57EB8384" w14:textId="77777777" w:rsidR="001F538F" w:rsidRDefault="00C35E8A">
      <w:pPr>
        <w:spacing w:before="225" w:after="225" w:line="240" w:lineRule="auto"/>
        <w:jc w:val="both"/>
      </w:pPr>
      <w:r>
        <w:rPr>
          <w:rFonts w:ascii="Arial" w:hAnsi="Arial" w:cs="Arial"/>
          <w:color w:val="000000"/>
          <w:sz w:val="18"/>
          <w:szCs w:val="18"/>
        </w:rPr>
        <w:t>- bianco menica, podpisana in žigosana</w:t>
      </w:r>
    </w:p>
    <w:p w14:paraId="01213E31" w14:textId="77777777" w:rsidR="001F538F" w:rsidRDefault="00C35E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538F" w14:paraId="10F989C8" w14:textId="77777777">
        <w:tc>
          <w:tcPr>
            <w:tcW w:w="2500" w:type="pct"/>
            <w:tcMar>
              <w:top w:w="75" w:type="dxa"/>
              <w:bottom w:w="75" w:type="dxa"/>
            </w:tcMar>
            <w:vAlign w:val="center"/>
          </w:tcPr>
          <w:p w14:paraId="735B8C1B" w14:textId="77777777" w:rsidR="001F538F" w:rsidRDefault="00C35E8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A1ACB64" w14:textId="77777777" w:rsidR="001F538F" w:rsidRDefault="00C35E8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F538F" w14:paraId="3A7B83B7" w14:textId="77777777">
        <w:tc>
          <w:tcPr>
            <w:tcW w:w="2500" w:type="pct"/>
            <w:tcMar>
              <w:top w:w="75" w:type="dxa"/>
              <w:bottom w:w="75" w:type="dxa"/>
            </w:tcMar>
            <w:vAlign w:val="center"/>
          </w:tcPr>
          <w:p w14:paraId="502777F3" w14:textId="77777777" w:rsidR="001F538F" w:rsidRDefault="00C35E8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5318B42" w14:textId="77777777" w:rsidR="001F538F" w:rsidRDefault="001F538F"/>
          <w:p w14:paraId="28B81E9F" w14:textId="77777777" w:rsidR="001F538F" w:rsidRDefault="00C35E8A">
            <w:pPr>
              <w:jc w:val="center"/>
            </w:pPr>
            <w:r>
              <w:rPr>
                <w:rFonts w:ascii="Arial" w:hAnsi="Arial" w:cs="Arial"/>
                <w:color w:val="A9A9A9"/>
                <w:position w:val="-2"/>
                <w:sz w:val="18"/>
                <w:szCs w:val="18"/>
              </w:rPr>
              <w:t>(žig in podpis)</w:t>
            </w:r>
          </w:p>
        </w:tc>
      </w:tr>
    </w:tbl>
    <w:p w14:paraId="2F78E809" w14:textId="77777777" w:rsidR="001F538F" w:rsidRDefault="00C35E8A">
      <w:pPr>
        <w:spacing w:before="225" w:after="225" w:line="240" w:lineRule="auto"/>
        <w:jc w:val="both"/>
      </w:pPr>
      <w:r>
        <w:rPr>
          <w:rFonts w:ascii="Arial" w:hAnsi="Arial" w:cs="Arial"/>
          <w:color w:val="000000"/>
          <w:sz w:val="18"/>
          <w:szCs w:val="18"/>
        </w:rPr>
        <w:t> </w:t>
      </w:r>
    </w:p>
    <w:p w14:paraId="4C6A71F8" w14:textId="77777777" w:rsidR="001F538F" w:rsidRDefault="00C35E8A">
      <w:pPr>
        <w:spacing w:before="225" w:after="225" w:line="240" w:lineRule="auto"/>
        <w:jc w:val="both"/>
      </w:pPr>
      <w:r>
        <w:rPr>
          <w:rFonts w:ascii="Arial" w:hAnsi="Arial" w:cs="Arial"/>
          <w:color w:val="000000"/>
          <w:sz w:val="18"/>
          <w:szCs w:val="18"/>
        </w:rPr>
        <w:t> </w:t>
      </w:r>
    </w:p>
    <w:p w14:paraId="2AA302A0" w14:textId="77777777" w:rsidR="001F538F" w:rsidRDefault="001F538F">
      <w:pPr>
        <w:sectPr w:rsidR="001F538F" w:rsidSect="006E7A2B">
          <w:footerReference w:type="default" r:id="rId18"/>
          <w:pgSz w:w="11906" w:h="16838"/>
          <w:pgMar w:top="1418" w:right="1418" w:bottom="1418" w:left="1418" w:header="567" w:footer="596" w:gutter="0"/>
          <w:cols w:space="708"/>
          <w:docGrid w:linePitch="360"/>
        </w:sectPr>
      </w:pPr>
    </w:p>
    <w:p w14:paraId="4AA86B32"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3A254A69" w14:textId="77777777" w:rsidR="00C35E8A" w:rsidRPr="00252358" w:rsidRDefault="00C35E8A" w:rsidP="00252358"/>
    <w:p w14:paraId="43A4718A" w14:textId="7D36571A"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r w:rsidR="00D62E32">
        <w:rPr>
          <w:rFonts w:ascii="Arial" w:hAnsi="Arial" w:cs="Arial"/>
        </w:rPr>
        <w:t xml:space="preserve"> v garancijski </w:t>
      </w:r>
      <w:r w:rsidR="00703941">
        <w:rPr>
          <w:rFonts w:ascii="Arial" w:hAnsi="Arial" w:cs="Arial"/>
        </w:rPr>
        <w:t>dobi</w:t>
      </w:r>
    </w:p>
    <w:p w14:paraId="16A49B58" w14:textId="77777777" w:rsidR="00C35E8A" w:rsidRDefault="00C35E8A" w:rsidP="00EB2A75">
      <w:pPr>
        <w:spacing w:after="120"/>
        <w:rPr>
          <w:rFonts w:ascii="Arial" w:hAnsi="Arial" w:cs="Arial"/>
        </w:rPr>
      </w:pPr>
    </w:p>
    <w:p w14:paraId="43E83B23" w14:textId="77777777" w:rsidR="001F538F" w:rsidRDefault="00C35E8A">
      <w:pPr>
        <w:spacing w:before="225" w:after="225" w:line="240" w:lineRule="auto"/>
        <w:jc w:val="center"/>
      </w:pPr>
      <w:r>
        <w:rPr>
          <w:rFonts w:ascii="Arial" w:hAnsi="Arial" w:cs="Arial"/>
          <w:b/>
          <w:bCs/>
          <w:color w:val="000000"/>
          <w:sz w:val="24"/>
          <w:szCs w:val="24"/>
        </w:rPr>
        <w:t>MENIČNA IZJAVA</w:t>
      </w:r>
    </w:p>
    <w:p w14:paraId="3F318216" w14:textId="77777777" w:rsidR="001F538F" w:rsidRDefault="00C35E8A">
      <w:pPr>
        <w:spacing w:before="225" w:after="225" w:line="240" w:lineRule="auto"/>
        <w:jc w:val="center"/>
      </w:pPr>
      <w:r>
        <w:rPr>
          <w:rFonts w:ascii="Arial" w:hAnsi="Arial" w:cs="Arial"/>
          <w:color w:val="000000"/>
          <w:sz w:val="21"/>
          <w:szCs w:val="21"/>
        </w:rPr>
        <w:t>s pooblastilom za izpolnitev in unovčenje menice</w:t>
      </w:r>
    </w:p>
    <w:p w14:paraId="69584DB2" w14:textId="77777777" w:rsidR="001F538F" w:rsidRDefault="00C35E8A">
      <w:pPr>
        <w:spacing w:before="225" w:after="225" w:line="240" w:lineRule="auto"/>
        <w:jc w:val="both"/>
      </w:pPr>
      <w:r>
        <w:rPr>
          <w:rFonts w:ascii="Arial" w:hAnsi="Arial" w:cs="Arial"/>
          <w:color w:val="000000"/>
          <w:sz w:val="18"/>
          <w:szCs w:val="18"/>
        </w:rPr>
        <w:t> </w:t>
      </w:r>
    </w:p>
    <w:p w14:paraId="7BA99F58" w14:textId="00CFF740" w:rsidR="001F538F" w:rsidRDefault="00C35E8A">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sidR="00703941">
        <w:rPr>
          <w:rFonts w:ascii="Arial" w:hAnsi="Arial" w:cs="Arial"/>
          <w:b/>
          <w:bCs/>
          <w:color w:val="000000"/>
          <w:sz w:val="18"/>
          <w:szCs w:val="18"/>
        </w:rPr>
        <w:t xml:space="preserve"> v garancijski dobi</w:t>
      </w:r>
      <w:r>
        <w:rPr>
          <w:rFonts w:ascii="Arial" w:hAnsi="Arial" w:cs="Arial"/>
          <w:color w:val="000000"/>
          <w:sz w:val="18"/>
          <w:szCs w:val="18"/>
        </w:rPr>
        <w:t>, ki izhajajo iz del opravljenih v okviru javnega naročila</w:t>
      </w:r>
    </w:p>
    <w:p w14:paraId="3552F293" w14:textId="77777777" w:rsidR="001F538F" w:rsidRDefault="00C35E8A">
      <w:pPr>
        <w:spacing w:before="225" w:after="225" w:line="240" w:lineRule="auto"/>
        <w:jc w:val="both"/>
      </w:pPr>
      <w:r>
        <w:rPr>
          <w:rFonts w:ascii="Arial" w:hAnsi="Arial" w:cs="Arial"/>
          <w:b/>
          <w:bCs/>
          <w:color w:val="000000"/>
          <w:sz w:val="18"/>
          <w:szCs w:val="18"/>
        </w:rPr>
        <w:t>OPERACIJSKE MIZE ZA GINEKOLOGIJO IN ORL, </w:t>
      </w:r>
      <w:r>
        <w:rPr>
          <w:rFonts w:ascii="Arial" w:hAnsi="Arial" w:cs="Arial"/>
          <w:color w:val="000000"/>
          <w:sz w:val="18"/>
          <w:szCs w:val="18"/>
        </w:rPr>
        <w:t>16-60/25</w:t>
      </w:r>
    </w:p>
    <w:p w14:paraId="4A30B1C4" w14:textId="77777777" w:rsidR="001F538F" w:rsidRDefault="00C35E8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920872A" w14:textId="77777777" w:rsidR="001F538F" w:rsidRDefault="00C35E8A">
      <w:pPr>
        <w:spacing w:before="225" w:after="225" w:line="240" w:lineRule="auto"/>
        <w:jc w:val="both"/>
      </w:pPr>
      <w:r>
        <w:rPr>
          <w:rFonts w:ascii="Arial" w:hAnsi="Arial" w:cs="Arial"/>
          <w:color w:val="000000"/>
          <w:sz w:val="18"/>
          <w:szCs w:val="18"/>
        </w:rPr>
        <w:t> </w:t>
      </w:r>
    </w:p>
    <w:p w14:paraId="7FEE43B9" w14:textId="584913CD" w:rsidR="001F538F" w:rsidRDefault="00C35E8A">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5,00 % pogodbene vrednosti z DDV</w:t>
      </w:r>
      <w:r w:rsidR="00703941">
        <w:rPr>
          <w:rFonts w:ascii="Arial" w:hAnsi="Arial" w:cs="Arial"/>
          <w:b/>
          <w:bCs/>
          <w:color w:val="000000"/>
          <w:sz w:val="18"/>
          <w:szCs w:val="18"/>
        </w:rPr>
        <w:t xml:space="preserve"> </w:t>
      </w:r>
      <w:r w:rsidR="00703941" w:rsidRPr="006800C7">
        <w:rPr>
          <w:rFonts w:ascii="Arial" w:hAnsi="Arial" w:cs="Arial"/>
          <w:b/>
          <w:bCs/>
          <w:color w:val="000000"/>
          <w:sz w:val="18"/>
          <w:szCs w:val="18"/>
        </w:rPr>
        <w:t xml:space="preserve">(od </w:t>
      </w:r>
      <w:r w:rsidR="00703941">
        <w:rPr>
          <w:rFonts w:ascii="Arial" w:hAnsi="Arial" w:cs="Arial"/>
          <w:b/>
          <w:bCs/>
          <w:color w:val="000000"/>
          <w:sz w:val="18"/>
          <w:szCs w:val="18"/>
        </w:rPr>
        <w:t>vrednosti kupoprodajne pogodbe)</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72A91EDE" w14:textId="77777777" w:rsidR="001F538F" w:rsidRDefault="00C35E8A">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D1224DB" w14:textId="77777777" w:rsidR="001F538F" w:rsidRDefault="00C35E8A">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C1CC94A" w14:textId="77777777" w:rsidR="001F538F" w:rsidRDefault="00C35E8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762ECA9" w14:textId="77777777" w:rsidR="001F538F" w:rsidRDefault="00C35E8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91DBB87" w14:textId="77777777" w:rsidR="001F538F" w:rsidRDefault="00C35E8A">
      <w:pPr>
        <w:spacing w:before="225" w:after="225" w:line="240" w:lineRule="auto"/>
        <w:jc w:val="both"/>
      </w:pPr>
      <w:r>
        <w:rPr>
          <w:rFonts w:ascii="Arial" w:hAnsi="Arial" w:cs="Arial"/>
          <w:color w:val="000000"/>
          <w:sz w:val="18"/>
          <w:szCs w:val="18"/>
        </w:rPr>
        <w:t>Priloga: </w:t>
      </w:r>
    </w:p>
    <w:p w14:paraId="14B0035C" w14:textId="77777777" w:rsidR="001F538F" w:rsidRDefault="00C35E8A">
      <w:pPr>
        <w:spacing w:before="225" w:after="225" w:line="240" w:lineRule="auto"/>
        <w:jc w:val="both"/>
      </w:pPr>
      <w:r>
        <w:rPr>
          <w:rFonts w:ascii="Arial" w:hAnsi="Arial" w:cs="Arial"/>
          <w:color w:val="000000"/>
          <w:sz w:val="18"/>
          <w:szCs w:val="18"/>
        </w:rPr>
        <w:t>- bianco menica, podpisana in žigosana</w:t>
      </w:r>
    </w:p>
    <w:p w14:paraId="3F7DA7AE" w14:textId="77777777" w:rsidR="001F538F" w:rsidRDefault="00C35E8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538F" w14:paraId="4471849F" w14:textId="77777777">
        <w:tc>
          <w:tcPr>
            <w:tcW w:w="2500" w:type="pct"/>
            <w:tcMar>
              <w:top w:w="75" w:type="dxa"/>
              <w:bottom w:w="75" w:type="dxa"/>
            </w:tcMar>
            <w:vAlign w:val="center"/>
          </w:tcPr>
          <w:p w14:paraId="52968E15" w14:textId="77777777" w:rsidR="001F538F" w:rsidRDefault="00C35E8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D5AD98" w14:textId="77777777" w:rsidR="001F538F" w:rsidRDefault="00C35E8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F538F" w14:paraId="010B9D0D" w14:textId="77777777">
        <w:tc>
          <w:tcPr>
            <w:tcW w:w="2500" w:type="pct"/>
            <w:tcMar>
              <w:top w:w="75" w:type="dxa"/>
              <w:bottom w:w="75" w:type="dxa"/>
            </w:tcMar>
            <w:vAlign w:val="center"/>
          </w:tcPr>
          <w:p w14:paraId="51F9B0E3" w14:textId="77777777" w:rsidR="001F538F" w:rsidRDefault="00C35E8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303C83B" w14:textId="77777777" w:rsidR="001F538F" w:rsidRDefault="001F538F"/>
          <w:p w14:paraId="7325827B" w14:textId="77777777" w:rsidR="001F538F" w:rsidRDefault="00C35E8A">
            <w:pPr>
              <w:jc w:val="center"/>
            </w:pPr>
            <w:r>
              <w:rPr>
                <w:rFonts w:ascii="Arial" w:hAnsi="Arial" w:cs="Arial"/>
                <w:color w:val="A9A9A9"/>
                <w:position w:val="-2"/>
                <w:sz w:val="18"/>
                <w:szCs w:val="18"/>
              </w:rPr>
              <w:t>(žig in podpis)</w:t>
            </w:r>
          </w:p>
        </w:tc>
      </w:tr>
    </w:tbl>
    <w:p w14:paraId="3594B2A5" w14:textId="77777777" w:rsidR="001F538F" w:rsidRDefault="00C35E8A">
      <w:pPr>
        <w:spacing w:before="225" w:after="225" w:line="240" w:lineRule="auto"/>
        <w:jc w:val="both"/>
      </w:pPr>
      <w:r>
        <w:rPr>
          <w:rFonts w:ascii="Arial" w:hAnsi="Arial" w:cs="Arial"/>
          <w:color w:val="000000"/>
          <w:sz w:val="18"/>
          <w:szCs w:val="18"/>
        </w:rPr>
        <w:t> </w:t>
      </w:r>
    </w:p>
    <w:p w14:paraId="24964341" w14:textId="77777777" w:rsidR="001F538F" w:rsidRDefault="00C35E8A">
      <w:pPr>
        <w:spacing w:before="225" w:after="225" w:line="240" w:lineRule="auto"/>
        <w:jc w:val="both"/>
      </w:pPr>
      <w:r>
        <w:rPr>
          <w:rFonts w:ascii="Arial" w:hAnsi="Arial" w:cs="Arial"/>
          <w:color w:val="000000"/>
          <w:sz w:val="18"/>
          <w:szCs w:val="18"/>
        </w:rPr>
        <w:t> </w:t>
      </w:r>
    </w:p>
    <w:p w14:paraId="339ED55A" w14:textId="77777777" w:rsidR="001F538F" w:rsidRDefault="001F538F">
      <w:pPr>
        <w:sectPr w:rsidR="001F538F" w:rsidSect="006E7A2B">
          <w:footerReference w:type="default" r:id="rId19"/>
          <w:pgSz w:w="11906" w:h="16838"/>
          <w:pgMar w:top="1418" w:right="1418" w:bottom="1418" w:left="1418" w:header="567" w:footer="596" w:gutter="0"/>
          <w:cols w:space="708"/>
          <w:docGrid w:linePitch="360"/>
        </w:sectPr>
      </w:pPr>
    </w:p>
    <w:p w14:paraId="6F6BB522" w14:textId="77777777" w:rsidR="00C35E8A" w:rsidRPr="00590863" w:rsidRDefault="00C35E8A"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1210D895" w14:textId="77777777" w:rsidR="00C35E8A" w:rsidRPr="00252358" w:rsidRDefault="00C35E8A" w:rsidP="00252358"/>
    <w:p w14:paraId="2B519017" w14:textId="77777777" w:rsidR="00C35E8A" w:rsidRDefault="00C35E8A"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3119287" w14:textId="77777777" w:rsidR="00C35E8A" w:rsidRDefault="00C35E8A" w:rsidP="00EB2A75">
      <w:pPr>
        <w:spacing w:after="120"/>
        <w:rPr>
          <w:rFonts w:ascii="Arial" w:hAnsi="Arial" w:cs="Arial"/>
        </w:rPr>
      </w:pPr>
    </w:p>
    <w:p w14:paraId="042F2C86" w14:textId="77777777" w:rsidR="001F538F" w:rsidRDefault="00C35E8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0CBBE50" w14:textId="77777777" w:rsidR="001F538F" w:rsidRDefault="00C35E8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538F" w14:paraId="598398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0CE4A" w14:textId="77777777" w:rsidR="001F538F" w:rsidRDefault="00C35E8A">
            <w:pPr>
              <w:spacing w:before="135" w:after="135"/>
              <w:jc w:val="both"/>
              <w:textAlignment w:val="center"/>
            </w:pPr>
            <w:r>
              <w:rPr>
                <w:rFonts w:ascii="Arial" w:hAnsi="Arial" w:cs="Arial"/>
                <w:b/>
                <w:bCs/>
                <w:color w:val="000000"/>
                <w:position w:val="-2"/>
                <w:sz w:val="18"/>
                <w:szCs w:val="18"/>
              </w:rPr>
              <w:t>Ime in priimek</w:t>
            </w:r>
          </w:p>
          <w:p w14:paraId="0E06D4D0" w14:textId="77777777" w:rsidR="001F538F" w:rsidRDefault="00C35E8A">
            <w:pPr>
              <w:spacing w:before="135" w:after="135"/>
              <w:jc w:val="both"/>
              <w:textAlignment w:val="center"/>
            </w:pPr>
            <w:r>
              <w:rPr>
                <w:rFonts w:ascii="Arial" w:hAnsi="Arial" w:cs="Arial"/>
                <w:b/>
                <w:bCs/>
                <w:color w:val="000000"/>
                <w:position w:val="-2"/>
                <w:sz w:val="18"/>
                <w:szCs w:val="18"/>
              </w:rPr>
              <w:t>ali</w:t>
            </w:r>
          </w:p>
          <w:p w14:paraId="371EE091" w14:textId="77777777" w:rsidR="001F538F" w:rsidRDefault="00C35E8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9EC93" w14:textId="77777777" w:rsidR="001F538F" w:rsidRDefault="00C35E8A">
            <w:pPr>
              <w:spacing w:before="135" w:after="135"/>
              <w:jc w:val="both"/>
              <w:textAlignment w:val="center"/>
            </w:pPr>
            <w:r>
              <w:rPr>
                <w:rFonts w:ascii="Arial" w:hAnsi="Arial" w:cs="Arial"/>
                <w:b/>
                <w:bCs/>
                <w:color w:val="000000"/>
                <w:position w:val="-2"/>
                <w:sz w:val="18"/>
                <w:szCs w:val="18"/>
              </w:rPr>
              <w:t>Naslov prebivališča</w:t>
            </w:r>
          </w:p>
          <w:p w14:paraId="4A158B55" w14:textId="77777777" w:rsidR="001F538F" w:rsidRDefault="00C35E8A">
            <w:pPr>
              <w:spacing w:before="135" w:after="135"/>
              <w:jc w:val="both"/>
              <w:textAlignment w:val="center"/>
            </w:pPr>
            <w:r>
              <w:rPr>
                <w:rFonts w:ascii="Arial" w:hAnsi="Arial" w:cs="Arial"/>
                <w:b/>
                <w:bCs/>
                <w:color w:val="000000"/>
                <w:position w:val="-2"/>
                <w:sz w:val="18"/>
                <w:szCs w:val="18"/>
              </w:rPr>
              <w:t>ali</w:t>
            </w:r>
          </w:p>
          <w:p w14:paraId="378F241B" w14:textId="77777777" w:rsidR="001F538F" w:rsidRDefault="00C35E8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8ECB0" w14:textId="77777777" w:rsidR="001F538F" w:rsidRDefault="00C35E8A">
            <w:pPr>
              <w:spacing w:before="135" w:after="135"/>
              <w:jc w:val="both"/>
              <w:textAlignment w:val="center"/>
            </w:pPr>
            <w:r>
              <w:rPr>
                <w:rFonts w:ascii="Arial" w:hAnsi="Arial" w:cs="Arial"/>
                <w:b/>
                <w:bCs/>
                <w:color w:val="000000"/>
                <w:position w:val="-2"/>
                <w:sz w:val="18"/>
                <w:szCs w:val="18"/>
              </w:rPr>
              <w:t>Delež lastništva</w:t>
            </w:r>
          </w:p>
          <w:p w14:paraId="194CDD5A" w14:textId="77777777" w:rsidR="001F538F" w:rsidRDefault="00C35E8A">
            <w:pPr>
              <w:spacing w:before="135" w:after="135"/>
              <w:jc w:val="both"/>
              <w:textAlignment w:val="center"/>
            </w:pPr>
            <w:r>
              <w:rPr>
                <w:rFonts w:ascii="Arial" w:hAnsi="Arial" w:cs="Arial"/>
                <w:b/>
                <w:bCs/>
                <w:color w:val="000000"/>
                <w:position w:val="-2"/>
                <w:sz w:val="18"/>
                <w:szCs w:val="18"/>
              </w:rPr>
              <w:t>ali</w:t>
            </w:r>
          </w:p>
          <w:p w14:paraId="34D48F20" w14:textId="77777777" w:rsidR="001F538F" w:rsidRDefault="00C35E8A">
            <w:pPr>
              <w:spacing w:before="135" w:after="135"/>
              <w:jc w:val="both"/>
              <w:textAlignment w:val="center"/>
            </w:pPr>
            <w:r>
              <w:rPr>
                <w:rFonts w:ascii="Arial" w:hAnsi="Arial" w:cs="Arial"/>
                <w:b/>
                <w:bCs/>
                <w:color w:val="000000"/>
                <w:position w:val="-2"/>
                <w:sz w:val="18"/>
                <w:szCs w:val="18"/>
              </w:rPr>
              <w:t>Delež lastništva gospodarskega subjekta</w:t>
            </w:r>
          </w:p>
        </w:tc>
      </w:tr>
      <w:tr w:rsidR="001F538F" w14:paraId="33FF06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85E63"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9C4E0"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26EBD"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0E44A6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28ACC"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39C7C"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71BDC"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1CACD2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2A0AE"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B2CAC"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D86E5"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539DE2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204450"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9873B"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5B7EE" w14:textId="77777777" w:rsidR="001F538F" w:rsidRDefault="00C35E8A">
            <w:pPr>
              <w:spacing w:before="135" w:after="135"/>
              <w:jc w:val="both"/>
              <w:textAlignment w:val="center"/>
            </w:pPr>
            <w:r>
              <w:rPr>
                <w:rFonts w:ascii="Arial" w:hAnsi="Arial" w:cs="Arial"/>
                <w:color w:val="000000"/>
                <w:position w:val="-2"/>
                <w:sz w:val="18"/>
                <w:szCs w:val="18"/>
              </w:rPr>
              <w:t> </w:t>
            </w:r>
          </w:p>
        </w:tc>
      </w:tr>
    </w:tbl>
    <w:p w14:paraId="6B0B102D" w14:textId="77777777" w:rsidR="001F538F" w:rsidRDefault="00C35E8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538F" w14:paraId="6D0295E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86D36" w14:textId="77777777" w:rsidR="001F538F" w:rsidRDefault="00C35E8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26299" w14:textId="77777777" w:rsidR="001F538F" w:rsidRDefault="00C35E8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40FA" w14:textId="77777777" w:rsidR="001F538F" w:rsidRDefault="00C35E8A">
            <w:pPr>
              <w:spacing w:before="135" w:after="135"/>
              <w:jc w:val="both"/>
              <w:textAlignment w:val="center"/>
            </w:pPr>
            <w:r>
              <w:rPr>
                <w:rFonts w:ascii="Arial" w:hAnsi="Arial" w:cs="Arial"/>
                <w:b/>
                <w:bCs/>
                <w:color w:val="000000"/>
                <w:position w:val="-2"/>
                <w:sz w:val="18"/>
                <w:szCs w:val="18"/>
              </w:rPr>
              <w:t>Delež lastništva gospodarskega subjekta</w:t>
            </w:r>
          </w:p>
        </w:tc>
      </w:tr>
      <w:tr w:rsidR="001F538F" w14:paraId="201DA4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DB77B"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4A733"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F2E3C"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6C9D962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3950A6"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7B77D"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6FF51"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327739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613D5"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3BF1A"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71181" w14:textId="77777777" w:rsidR="001F538F" w:rsidRDefault="00C35E8A">
            <w:pPr>
              <w:spacing w:before="135" w:after="135"/>
              <w:jc w:val="both"/>
              <w:textAlignment w:val="center"/>
            </w:pPr>
            <w:r>
              <w:rPr>
                <w:rFonts w:ascii="Arial" w:hAnsi="Arial" w:cs="Arial"/>
                <w:color w:val="000000"/>
                <w:position w:val="-2"/>
                <w:sz w:val="18"/>
                <w:szCs w:val="18"/>
              </w:rPr>
              <w:t> </w:t>
            </w:r>
          </w:p>
        </w:tc>
      </w:tr>
      <w:tr w:rsidR="001F538F" w14:paraId="1A87C3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D8B5AF"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BEC19B" w14:textId="77777777" w:rsidR="001F538F" w:rsidRDefault="00C35E8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1638A4" w14:textId="77777777" w:rsidR="001F538F" w:rsidRDefault="00C35E8A">
            <w:pPr>
              <w:spacing w:before="135" w:after="135"/>
              <w:jc w:val="both"/>
              <w:textAlignment w:val="center"/>
            </w:pPr>
            <w:r>
              <w:rPr>
                <w:rFonts w:ascii="Arial" w:hAnsi="Arial" w:cs="Arial"/>
                <w:color w:val="000000"/>
                <w:position w:val="-2"/>
                <w:sz w:val="18"/>
                <w:szCs w:val="18"/>
              </w:rPr>
              <w:t> </w:t>
            </w:r>
          </w:p>
        </w:tc>
      </w:tr>
    </w:tbl>
    <w:p w14:paraId="65686EA5" w14:textId="77777777" w:rsidR="001F538F" w:rsidRDefault="00C35E8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F538F" w14:paraId="35665733" w14:textId="77777777">
        <w:tc>
          <w:tcPr>
            <w:tcW w:w="4080" w:type="dxa"/>
            <w:tcMar>
              <w:top w:w="75" w:type="dxa"/>
              <w:bottom w:w="75" w:type="dxa"/>
            </w:tcMar>
            <w:vAlign w:val="center"/>
          </w:tcPr>
          <w:p w14:paraId="72699F82" w14:textId="77777777" w:rsidR="001F538F" w:rsidRDefault="00C35E8A">
            <w:r>
              <w:rPr>
                <w:rFonts w:ascii="Arial" w:hAnsi="Arial" w:cs="Arial"/>
                <w:color w:val="000000"/>
                <w:position w:val="-2"/>
                <w:sz w:val="18"/>
                <w:szCs w:val="18"/>
              </w:rPr>
              <w:t>Kraj in datum:</w:t>
            </w:r>
          </w:p>
        </w:tc>
        <w:tc>
          <w:tcPr>
            <w:tcW w:w="0" w:type="auto"/>
            <w:tcMar>
              <w:top w:w="75" w:type="dxa"/>
              <w:bottom w:w="75" w:type="dxa"/>
            </w:tcMar>
            <w:vAlign w:val="center"/>
          </w:tcPr>
          <w:p w14:paraId="591929D3" w14:textId="77777777" w:rsidR="001F538F" w:rsidRDefault="00C35E8A">
            <w:r>
              <w:rPr>
                <w:rFonts w:ascii="Arial" w:hAnsi="Arial" w:cs="Arial"/>
                <w:color w:val="000000"/>
                <w:position w:val="-2"/>
                <w:sz w:val="18"/>
                <w:szCs w:val="18"/>
              </w:rPr>
              <w:t>Ime in priimek: _____________________</w:t>
            </w:r>
          </w:p>
        </w:tc>
      </w:tr>
      <w:tr w:rsidR="001F538F" w14:paraId="3C072E07" w14:textId="77777777">
        <w:tc>
          <w:tcPr>
            <w:tcW w:w="4080" w:type="dxa"/>
            <w:tcMar>
              <w:top w:w="75" w:type="dxa"/>
              <w:bottom w:w="75" w:type="dxa"/>
            </w:tcMar>
            <w:vAlign w:val="center"/>
          </w:tcPr>
          <w:p w14:paraId="322C074F" w14:textId="77777777" w:rsidR="001F538F" w:rsidRDefault="00C35E8A">
            <w:r>
              <w:rPr>
                <w:rFonts w:ascii="Arial" w:hAnsi="Arial" w:cs="Arial"/>
                <w:color w:val="000000"/>
                <w:position w:val="-2"/>
                <w:sz w:val="18"/>
                <w:szCs w:val="18"/>
              </w:rPr>
              <w:t> </w:t>
            </w:r>
          </w:p>
        </w:tc>
        <w:tc>
          <w:tcPr>
            <w:tcW w:w="0" w:type="auto"/>
            <w:tcMar>
              <w:top w:w="75" w:type="dxa"/>
              <w:bottom w:w="75" w:type="dxa"/>
            </w:tcMar>
            <w:vAlign w:val="center"/>
          </w:tcPr>
          <w:p w14:paraId="5E213BFC" w14:textId="77777777" w:rsidR="001F538F" w:rsidRDefault="00C35E8A">
            <w:pPr>
              <w:jc w:val="center"/>
            </w:pPr>
            <w:r>
              <w:rPr>
                <w:rFonts w:ascii="Arial" w:hAnsi="Arial" w:cs="Arial"/>
                <w:color w:val="000000"/>
                <w:position w:val="-2"/>
                <w:sz w:val="18"/>
                <w:szCs w:val="18"/>
              </w:rPr>
              <w:t>(žig in podpis)</w:t>
            </w:r>
          </w:p>
        </w:tc>
      </w:tr>
    </w:tbl>
    <w:p w14:paraId="7A7DA991" w14:textId="77777777" w:rsidR="001F538F" w:rsidRDefault="00C35E8A">
      <w:pPr>
        <w:spacing w:before="225" w:after="225" w:line="240" w:lineRule="auto"/>
        <w:jc w:val="both"/>
      </w:pPr>
      <w:r>
        <w:rPr>
          <w:rFonts w:ascii="Arial" w:hAnsi="Arial" w:cs="Arial"/>
          <w:color w:val="000000"/>
          <w:sz w:val="18"/>
          <w:szCs w:val="18"/>
        </w:rPr>
        <w:t> </w:t>
      </w:r>
    </w:p>
    <w:p w14:paraId="41DF1683" w14:textId="77777777" w:rsidR="001F538F" w:rsidRDefault="00C35E8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C205EB0" w14:textId="23177F57" w:rsidR="00715C55" w:rsidRDefault="00715C55" w:rsidP="00715C55">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14:paraId="225EE8A8" w14:textId="77777777" w:rsidR="009F6771" w:rsidRPr="00252358" w:rsidRDefault="009F6771" w:rsidP="009F6771"/>
    <w:p w14:paraId="2E102A9B" w14:textId="4A5DCD1D" w:rsidR="009F6771" w:rsidRDefault="009F6771" w:rsidP="009F67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w:t>
      </w:r>
    </w:p>
    <w:p w14:paraId="3D3F5147" w14:textId="77777777" w:rsidR="009F6771" w:rsidRDefault="009F6771" w:rsidP="009F6771">
      <w:pPr>
        <w:spacing w:after="120"/>
        <w:rPr>
          <w:rFonts w:ascii="Arial" w:hAnsi="Arial" w:cs="Arial"/>
        </w:rPr>
      </w:pPr>
    </w:p>
    <w:p w14:paraId="6D17E7FA" w14:textId="77777777" w:rsidR="009F6771" w:rsidRDefault="009F6771" w:rsidP="00715C55">
      <w:pPr>
        <w:spacing w:after="0"/>
        <w:jc w:val="right"/>
        <w:rPr>
          <w:rFonts w:ascii="Arial" w:hAnsi="Arial" w:cs="Arial"/>
          <w:sz w:val="18"/>
          <w:szCs w:val="18"/>
        </w:rPr>
      </w:pPr>
    </w:p>
    <w:p w14:paraId="053D942A" w14:textId="77777777" w:rsidR="009409A8" w:rsidRDefault="009409A8" w:rsidP="00715C55">
      <w:pPr>
        <w:spacing w:after="0"/>
        <w:jc w:val="right"/>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9409A8" w:rsidRPr="009409A8" w14:paraId="0700FE2F" w14:textId="77777777" w:rsidTr="009409A8">
        <w:trPr>
          <w:trHeight w:val="495"/>
        </w:trPr>
        <w:tc>
          <w:tcPr>
            <w:tcW w:w="6180" w:type="dxa"/>
            <w:tcBorders>
              <w:top w:val="nil"/>
              <w:left w:val="nil"/>
              <w:bottom w:val="nil"/>
              <w:right w:val="nil"/>
            </w:tcBorders>
            <w:noWrap/>
            <w:vAlign w:val="center"/>
            <w:hideMark/>
          </w:tcPr>
          <w:p w14:paraId="586F65F7" w14:textId="77777777" w:rsidR="009409A8" w:rsidRPr="009409A8" w:rsidRDefault="009409A8" w:rsidP="009409A8">
            <w:pPr>
              <w:spacing w:after="0" w:line="240" w:lineRule="auto"/>
              <w:jc w:val="both"/>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 OPERACIJSKA MIZA MOBILNA ZA POTREBE PORODNE OPERACIJSKE DVORANE (OP MIZA 1)</w:t>
            </w:r>
          </w:p>
        </w:tc>
        <w:tc>
          <w:tcPr>
            <w:tcW w:w="960" w:type="dxa"/>
            <w:tcBorders>
              <w:top w:val="nil"/>
              <w:left w:val="nil"/>
              <w:bottom w:val="nil"/>
              <w:right w:val="nil"/>
            </w:tcBorders>
            <w:noWrap/>
            <w:vAlign w:val="bottom"/>
            <w:hideMark/>
          </w:tcPr>
          <w:p w14:paraId="44A79397" w14:textId="77777777" w:rsidR="009409A8" w:rsidRPr="009409A8" w:rsidRDefault="009409A8" w:rsidP="009409A8">
            <w:pPr>
              <w:spacing w:after="0" w:line="240" w:lineRule="auto"/>
              <w:jc w:val="both"/>
              <w:rPr>
                <w:rFonts w:ascii="Arial" w:eastAsia="Times New Roman" w:hAnsi="Arial" w:cs="Arial"/>
                <w:b/>
                <w:bCs/>
                <w:color w:val="000000"/>
                <w:sz w:val="18"/>
                <w:szCs w:val="18"/>
                <w:lang w:eastAsia="sl-SI"/>
              </w:rPr>
            </w:pPr>
          </w:p>
        </w:tc>
        <w:tc>
          <w:tcPr>
            <w:tcW w:w="1360" w:type="dxa"/>
            <w:tcBorders>
              <w:top w:val="nil"/>
              <w:left w:val="nil"/>
              <w:bottom w:val="nil"/>
              <w:right w:val="nil"/>
            </w:tcBorders>
            <w:noWrap/>
            <w:vAlign w:val="bottom"/>
            <w:hideMark/>
          </w:tcPr>
          <w:p w14:paraId="6BD5E00B" w14:textId="77777777" w:rsidR="009409A8" w:rsidRPr="009409A8" w:rsidRDefault="009409A8" w:rsidP="009409A8">
            <w:pPr>
              <w:spacing w:after="0" w:line="240" w:lineRule="auto"/>
              <w:rPr>
                <w:rFonts w:ascii="Times New Roman" w:eastAsia="Times New Roman" w:hAnsi="Times New Roman" w:cs="Times New Roman"/>
                <w:sz w:val="20"/>
                <w:szCs w:val="20"/>
                <w:lang w:eastAsia="sl-SI"/>
              </w:rPr>
            </w:pPr>
          </w:p>
        </w:tc>
      </w:tr>
      <w:tr w:rsidR="009409A8" w:rsidRPr="009409A8" w14:paraId="244EDEDB" w14:textId="77777777" w:rsidTr="009409A8">
        <w:trPr>
          <w:trHeight w:val="2175"/>
        </w:trPr>
        <w:tc>
          <w:tcPr>
            <w:tcW w:w="6180" w:type="dxa"/>
            <w:tcBorders>
              <w:top w:val="single" w:sz="8" w:space="0" w:color="auto"/>
              <w:left w:val="single" w:sz="8" w:space="0" w:color="auto"/>
              <w:bottom w:val="nil"/>
              <w:right w:val="nil"/>
            </w:tcBorders>
            <w:shd w:val="clear" w:color="000000" w:fill="EAEDF1"/>
            <w:noWrap/>
            <w:vAlign w:val="center"/>
            <w:hideMark/>
          </w:tcPr>
          <w:p w14:paraId="4C241209"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 xml:space="preserve">1.1 OP STEBER MOBILNI UNIVERZALEN </w:t>
            </w:r>
          </w:p>
        </w:tc>
        <w:tc>
          <w:tcPr>
            <w:tcW w:w="960" w:type="dxa"/>
            <w:tcBorders>
              <w:top w:val="single" w:sz="8" w:space="0" w:color="auto"/>
              <w:left w:val="nil"/>
              <w:bottom w:val="nil"/>
              <w:right w:val="nil"/>
            </w:tcBorders>
            <w:shd w:val="clear" w:color="000000" w:fill="EAEDF1"/>
            <w:noWrap/>
            <w:vAlign w:val="center"/>
            <w:hideMark/>
          </w:tcPr>
          <w:p w14:paraId="1ED4CF9E" w14:textId="77777777" w:rsidR="009409A8" w:rsidRPr="009409A8" w:rsidRDefault="009409A8" w:rsidP="009409A8">
            <w:pPr>
              <w:spacing w:after="0" w:line="240" w:lineRule="auto"/>
              <w:jc w:val="center"/>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 kos</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652DACE6"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Stran v </w:t>
            </w:r>
            <w:proofErr w:type="spellStart"/>
            <w:r w:rsidRPr="009409A8">
              <w:rPr>
                <w:rFonts w:ascii="Arial" w:eastAsia="Times New Roman" w:hAnsi="Arial" w:cs="Arial"/>
                <w:color w:val="000000"/>
                <w:sz w:val="18"/>
                <w:szCs w:val="18"/>
                <w:lang w:eastAsia="sl-SI"/>
              </w:rPr>
              <w:t>prospektni</w:t>
            </w:r>
            <w:proofErr w:type="spellEnd"/>
            <w:r w:rsidRPr="009409A8">
              <w:rPr>
                <w:rFonts w:ascii="Arial" w:eastAsia="Times New Roman" w:hAnsi="Arial" w:cs="Arial"/>
                <w:color w:val="000000"/>
                <w:sz w:val="18"/>
                <w:szCs w:val="18"/>
                <w:lang w:eastAsia="sl-SI"/>
              </w:rPr>
              <w:t xml:space="preserve"> / tehnični dokumentacij, kjer se nahaja podatek in je </w:t>
            </w:r>
            <w:r w:rsidRPr="009409A8">
              <w:rPr>
                <w:rFonts w:ascii="Arial" w:eastAsia="Times New Roman" w:hAnsi="Arial" w:cs="Arial"/>
                <w:b/>
                <w:bCs/>
                <w:color w:val="000000"/>
                <w:sz w:val="18"/>
                <w:szCs w:val="18"/>
                <w:lang w:eastAsia="sl-SI"/>
              </w:rPr>
              <w:t>s strani ponudnika jasno označen</w:t>
            </w:r>
          </w:p>
        </w:tc>
      </w:tr>
      <w:tr w:rsidR="009409A8" w:rsidRPr="009409A8" w14:paraId="58D1B1A2" w14:textId="77777777" w:rsidTr="009409A8">
        <w:trPr>
          <w:trHeight w:val="480"/>
        </w:trPr>
        <w:tc>
          <w:tcPr>
            <w:tcW w:w="6180" w:type="dxa"/>
            <w:tcBorders>
              <w:top w:val="nil"/>
              <w:left w:val="single" w:sz="8" w:space="0" w:color="auto"/>
              <w:bottom w:val="nil"/>
              <w:right w:val="nil"/>
            </w:tcBorders>
            <w:vAlign w:val="center"/>
            <w:hideMark/>
          </w:tcPr>
          <w:p w14:paraId="00C82F3C"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1.1.1 Nastavljanje OP mize z ročnim upravljalcem, brezžičnim IR upravljalcem, in na krmilni plošči na stebru</w:t>
            </w:r>
          </w:p>
        </w:tc>
        <w:tc>
          <w:tcPr>
            <w:tcW w:w="960" w:type="dxa"/>
            <w:tcBorders>
              <w:top w:val="nil"/>
              <w:left w:val="nil"/>
              <w:bottom w:val="nil"/>
              <w:right w:val="nil"/>
            </w:tcBorders>
            <w:vAlign w:val="center"/>
            <w:hideMark/>
          </w:tcPr>
          <w:p w14:paraId="1AC8C2B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2E225D2"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4125A7ED" w14:textId="77777777" w:rsidTr="009409A8">
        <w:trPr>
          <w:trHeight w:val="300"/>
        </w:trPr>
        <w:tc>
          <w:tcPr>
            <w:tcW w:w="6180" w:type="dxa"/>
            <w:tcBorders>
              <w:top w:val="nil"/>
              <w:left w:val="single" w:sz="8" w:space="0" w:color="auto"/>
              <w:bottom w:val="nil"/>
              <w:right w:val="nil"/>
            </w:tcBorders>
            <w:vAlign w:val="center"/>
            <w:hideMark/>
          </w:tcPr>
          <w:p w14:paraId="7F9868DB"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1.1.2. Sprejemnik za aktiviranje premikov na obeh straneh stebra</w:t>
            </w:r>
          </w:p>
        </w:tc>
        <w:tc>
          <w:tcPr>
            <w:tcW w:w="960" w:type="dxa"/>
            <w:tcBorders>
              <w:top w:val="nil"/>
              <w:left w:val="nil"/>
              <w:bottom w:val="nil"/>
              <w:right w:val="nil"/>
            </w:tcBorders>
            <w:vAlign w:val="center"/>
            <w:hideMark/>
          </w:tcPr>
          <w:p w14:paraId="14FB895B"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10D11BD6"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0E21A77" w14:textId="77777777" w:rsidTr="009409A8">
        <w:trPr>
          <w:trHeight w:val="480"/>
        </w:trPr>
        <w:tc>
          <w:tcPr>
            <w:tcW w:w="6180" w:type="dxa"/>
            <w:tcBorders>
              <w:top w:val="nil"/>
              <w:left w:val="single" w:sz="8" w:space="0" w:color="auto"/>
              <w:bottom w:val="nil"/>
              <w:right w:val="nil"/>
            </w:tcBorders>
            <w:vAlign w:val="center"/>
            <w:hideMark/>
          </w:tcPr>
          <w:p w14:paraId="5CA7F800"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1.1.3 Zaklepanje plošče na OP steber avtomatsko brez kakršnegakoli dodatne interakcije</w:t>
            </w:r>
          </w:p>
        </w:tc>
        <w:tc>
          <w:tcPr>
            <w:tcW w:w="960" w:type="dxa"/>
            <w:tcBorders>
              <w:top w:val="nil"/>
              <w:left w:val="nil"/>
              <w:bottom w:val="nil"/>
              <w:right w:val="nil"/>
            </w:tcBorders>
            <w:vAlign w:val="center"/>
            <w:hideMark/>
          </w:tcPr>
          <w:p w14:paraId="32E20E17"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5434606"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2A45078" w14:textId="77777777" w:rsidTr="009409A8">
        <w:trPr>
          <w:trHeight w:val="480"/>
        </w:trPr>
        <w:tc>
          <w:tcPr>
            <w:tcW w:w="6180" w:type="dxa"/>
            <w:tcBorders>
              <w:top w:val="nil"/>
              <w:left w:val="single" w:sz="8" w:space="0" w:color="auto"/>
              <w:bottom w:val="nil"/>
              <w:right w:val="nil"/>
            </w:tcBorders>
            <w:vAlign w:val="center"/>
            <w:hideMark/>
          </w:tcPr>
          <w:p w14:paraId="1D1E093F"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1.1.4 Steber mora omogočati dostop OP plošče na transporterju z obeh strani. Steber pomičen s transporterjem.</w:t>
            </w:r>
          </w:p>
        </w:tc>
        <w:tc>
          <w:tcPr>
            <w:tcW w:w="960" w:type="dxa"/>
            <w:tcBorders>
              <w:top w:val="nil"/>
              <w:left w:val="nil"/>
              <w:bottom w:val="nil"/>
              <w:right w:val="nil"/>
            </w:tcBorders>
            <w:vAlign w:val="center"/>
            <w:hideMark/>
          </w:tcPr>
          <w:p w14:paraId="24556A57"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BDD44C6"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C03AEA2" w14:textId="77777777" w:rsidTr="009409A8">
        <w:trPr>
          <w:trHeight w:val="300"/>
        </w:trPr>
        <w:tc>
          <w:tcPr>
            <w:tcW w:w="6180" w:type="dxa"/>
            <w:tcBorders>
              <w:top w:val="nil"/>
              <w:left w:val="single" w:sz="8" w:space="0" w:color="auto"/>
              <w:bottom w:val="nil"/>
              <w:right w:val="nil"/>
            </w:tcBorders>
            <w:vAlign w:val="center"/>
            <w:hideMark/>
          </w:tcPr>
          <w:p w14:paraId="24B00534"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1.1.5 Avtomatska prepoznava opreme na nožnem ali hrbtnem delu</w:t>
            </w:r>
          </w:p>
        </w:tc>
        <w:tc>
          <w:tcPr>
            <w:tcW w:w="960" w:type="dxa"/>
            <w:tcBorders>
              <w:top w:val="nil"/>
              <w:left w:val="nil"/>
              <w:bottom w:val="nil"/>
              <w:right w:val="nil"/>
            </w:tcBorders>
            <w:vAlign w:val="center"/>
            <w:hideMark/>
          </w:tcPr>
          <w:p w14:paraId="0FC46E3D"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DC5E589"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302B843" w14:textId="77777777" w:rsidTr="009409A8">
        <w:trPr>
          <w:trHeight w:val="480"/>
        </w:trPr>
        <w:tc>
          <w:tcPr>
            <w:tcW w:w="6180" w:type="dxa"/>
            <w:tcBorders>
              <w:top w:val="nil"/>
              <w:left w:val="single" w:sz="8" w:space="0" w:color="auto"/>
              <w:bottom w:val="nil"/>
              <w:right w:val="nil"/>
            </w:tcBorders>
            <w:vAlign w:val="center"/>
            <w:hideMark/>
          </w:tcPr>
          <w:p w14:paraId="244F4C0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1.1.6 Material: nerjaveče jeklo ali nerjaveča litina odporna na dezinfekcijo</w:t>
            </w:r>
          </w:p>
        </w:tc>
        <w:tc>
          <w:tcPr>
            <w:tcW w:w="960" w:type="dxa"/>
            <w:tcBorders>
              <w:top w:val="nil"/>
              <w:left w:val="nil"/>
              <w:bottom w:val="nil"/>
              <w:right w:val="nil"/>
            </w:tcBorders>
            <w:vAlign w:val="center"/>
            <w:hideMark/>
          </w:tcPr>
          <w:p w14:paraId="11256857"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63208E5F"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4D4767BC" w14:textId="77777777" w:rsidTr="009409A8">
        <w:trPr>
          <w:trHeight w:val="960"/>
        </w:trPr>
        <w:tc>
          <w:tcPr>
            <w:tcW w:w="6180" w:type="dxa"/>
            <w:tcBorders>
              <w:top w:val="nil"/>
              <w:left w:val="single" w:sz="8" w:space="0" w:color="auto"/>
              <w:bottom w:val="nil"/>
              <w:right w:val="nil"/>
            </w:tcBorders>
            <w:vAlign w:val="center"/>
            <w:hideMark/>
          </w:tcPr>
          <w:p w14:paraId="4A63D5C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1.1.7 Pomiki OP stebra: funkcija avtomatskega 0 položaja, višina stebra najmanj: spodnji najnižji položaj vsaj  621 zgornji vsaj 1161, položaj </w:t>
            </w:r>
            <w:proofErr w:type="spellStart"/>
            <w:r w:rsidRPr="009409A8">
              <w:rPr>
                <w:rFonts w:ascii="Arial" w:eastAsia="Times New Roman" w:hAnsi="Arial" w:cs="Arial"/>
                <w:color w:val="000000"/>
                <w:sz w:val="18"/>
                <w:szCs w:val="18"/>
                <w:lang w:eastAsia="sl-SI"/>
              </w:rPr>
              <w:t>trendelenburg</w:t>
            </w:r>
            <w:proofErr w:type="spellEnd"/>
            <w:r w:rsidRPr="009409A8">
              <w:rPr>
                <w:rFonts w:ascii="Arial" w:eastAsia="Times New Roman" w:hAnsi="Arial" w:cs="Arial"/>
                <w:color w:val="000000"/>
                <w:sz w:val="18"/>
                <w:szCs w:val="18"/>
                <w:lang w:eastAsia="sl-SI"/>
              </w:rPr>
              <w:t xml:space="preserve"> in </w:t>
            </w:r>
            <w:proofErr w:type="spellStart"/>
            <w:r w:rsidRPr="009409A8">
              <w:rPr>
                <w:rFonts w:ascii="Arial" w:eastAsia="Times New Roman" w:hAnsi="Arial" w:cs="Arial"/>
                <w:color w:val="000000"/>
                <w:sz w:val="18"/>
                <w:szCs w:val="18"/>
                <w:lang w:eastAsia="sl-SI"/>
              </w:rPr>
              <w:t>antitrendelenburg</w:t>
            </w:r>
            <w:proofErr w:type="spellEnd"/>
            <w:r w:rsidRPr="009409A8">
              <w:rPr>
                <w:rFonts w:ascii="Arial" w:eastAsia="Times New Roman" w:hAnsi="Arial" w:cs="Arial"/>
                <w:color w:val="000000"/>
                <w:sz w:val="18"/>
                <w:szCs w:val="18"/>
                <w:lang w:eastAsia="sl-SI"/>
              </w:rPr>
              <w:t xml:space="preserve"> +45°/-45°; Dopustno odstopanje +/-3%.</w:t>
            </w:r>
          </w:p>
        </w:tc>
        <w:tc>
          <w:tcPr>
            <w:tcW w:w="960" w:type="dxa"/>
            <w:tcBorders>
              <w:top w:val="nil"/>
              <w:left w:val="nil"/>
              <w:bottom w:val="nil"/>
              <w:right w:val="nil"/>
            </w:tcBorders>
            <w:vAlign w:val="center"/>
            <w:hideMark/>
          </w:tcPr>
          <w:p w14:paraId="730E163A"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E779977"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582E33C" w14:textId="77777777" w:rsidTr="009409A8">
        <w:trPr>
          <w:trHeight w:val="300"/>
        </w:trPr>
        <w:tc>
          <w:tcPr>
            <w:tcW w:w="6180" w:type="dxa"/>
            <w:tcBorders>
              <w:top w:val="nil"/>
              <w:left w:val="single" w:sz="8" w:space="0" w:color="auto"/>
              <w:bottom w:val="nil"/>
              <w:right w:val="nil"/>
            </w:tcBorders>
            <w:vAlign w:val="center"/>
            <w:hideMark/>
          </w:tcPr>
          <w:p w14:paraId="47637ABA"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1.1.8 Stranski nagib levo/desno vsaj 28° </w:t>
            </w:r>
          </w:p>
        </w:tc>
        <w:tc>
          <w:tcPr>
            <w:tcW w:w="960" w:type="dxa"/>
            <w:tcBorders>
              <w:top w:val="nil"/>
              <w:left w:val="nil"/>
              <w:bottom w:val="nil"/>
              <w:right w:val="nil"/>
            </w:tcBorders>
            <w:vAlign w:val="center"/>
            <w:hideMark/>
          </w:tcPr>
          <w:p w14:paraId="4E680CD5"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08C12A5D"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79F227A" w14:textId="77777777" w:rsidTr="009409A8">
        <w:trPr>
          <w:trHeight w:val="480"/>
        </w:trPr>
        <w:tc>
          <w:tcPr>
            <w:tcW w:w="6180" w:type="dxa"/>
            <w:tcBorders>
              <w:top w:val="nil"/>
              <w:left w:val="single" w:sz="8" w:space="0" w:color="auto"/>
              <w:bottom w:val="nil"/>
              <w:right w:val="nil"/>
            </w:tcBorders>
            <w:vAlign w:val="center"/>
            <w:hideMark/>
          </w:tcPr>
          <w:p w14:paraId="39547081"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1.1.9 Doseganje 0 položaja z eno tipko, kjer med fazo doseganja 0 položaja ne sme priti v položaj </w:t>
            </w:r>
            <w:proofErr w:type="spellStart"/>
            <w:r w:rsidRPr="009409A8">
              <w:rPr>
                <w:rFonts w:ascii="Arial" w:eastAsia="Times New Roman" w:hAnsi="Arial" w:cs="Arial"/>
                <w:color w:val="000000"/>
                <w:sz w:val="18"/>
                <w:szCs w:val="18"/>
                <w:lang w:eastAsia="sl-SI"/>
              </w:rPr>
              <w:t>antitrendelengburg</w:t>
            </w:r>
            <w:proofErr w:type="spellEnd"/>
          </w:p>
        </w:tc>
        <w:tc>
          <w:tcPr>
            <w:tcW w:w="960" w:type="dxa"/>
            <w:tcBorders>
              <w:top w:val="nil"/>
              <w:left w:val="nil"/>
              <w:bottom w:val="nil"/>
              <w:right w:val="nil"/>
            </w:tcBorders>
            <w:vAlign w:val="center"/>
            <w:hideMark/>
          </w:tcPr>
          <w:p w14:paraId="776CDA81"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607784E"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EA58DC9" w14:textId="77777777" w:rsidTr="009409A8">
        <w:trPr>
          <w:trHeight w:val="315"/>
        </w:trPr>
        <w:tc>
          <w:tcPr>
            <w:tcW w:w="6180" w:type="dxa"/>
            <w:tcBorders>
              <w:top w:val="nil"/>
              <w:left w:val="single" w:sz="8" w:space="0" w:color="auto"/>
              <w:bottom w:val="nil"/>
              <w:right w:val="nil"/>
            </w:tcBorders>
            <w:vAlign w:val="center"/>
            <w:hideMark/>
          </w:tcPr>
          <w:p w14:paraId="7EFA6980"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1.1.10 Maksimalna obremenitev mize vsaj 380 kg</w:t>
            </w:r>
          </w:p>
        </w:tc>
        <w:tc>
          <w:tcPr>
            <w:tcW w:w="960" w:type="dxa"/>
            <w:tcBorders>
              <w:top w:val="nil"/>
              <w:left w:val="nil"/>
              <w:bottom w:val="nil"/>
              <w:right w:val="nil"/>
            </w:tcBorders>
            <w:vAlign w:val="center"/>
            <w:hideMark/>
          </w:tcPr>
          <w:p w14:paraId="67AE42C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3444F5E"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C742335" w14:textId="77777777" w:rsidTr="009409A8">
        <w:trPr>
          <w:trHeight w:val="1215"/>
        </w:trPr>
        <w:tc>
          <w:tcPr>
            <w:tcW w:w="6180" w:type="dxa"/>
            <w:tcBorders>
              <w:top w:val="single" w:sz="8" w:space="0" w:color="auto"/>
              <w:left w:val="single" w:sz="8" w:space="0" w:color="auto"/>
              <w:bottom w:val="nil"/>
              <w:right w:val="nil"/>
            </w:tcBorders>
            <w:vAlign w:val="center"/>
            <w:hideMark/>
          </w:tcPr>
          <w:p w14:paraId="003D1A2F"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1.1.11 Kontrola za OP steber: brezžični IR ročni upravljalec za nastavljanje višine, stranskega nagiba, pomik hrbtnega dela, pomik zgornjega hrbtnega dela in nožnega dela ter longitudinalni pomik vse v 4 hitrostih (mora omogočati nastavitev hitrosti pomikov), </w:t>
            </w:r>
            <w:proofErr w:type="spellStart"/>
            <w:r w:rsidRPr="009409A8">
              <w:rPr>
                <w:rFonts w:ascii="Arial" w:eastAsia="Times New Roman" w:hAnsi="Arial" w:cs="Arial"/>
                <w:color w:val="000000"/>
                <w:sz w:val="18"/>
                <w:szCs w:val="18"/>
                <w:lang w:eastAsia="sl-SI"/>
              </w:rPr>
              <w:t>prednastavljen</w:t>
            </w:r>
            <w:proofErr w:type="spellEnd"/>
            <w:r w:rsidRPr="009409A8">
              <w:rPr>
                <w:rFonts w:ascii="Arial" w:eastAsia="Times New Roman" w:hAnsi="Arial" w:cs="Arial"/>
                <w:color w:val="000000"/>
                <w:sz w:val="18"/>
                <w:szCs w:val="18"/>
                <w:lang w:eastAsia="sl-SI"/>
              </w:rPr>
              <w:t xml:space="preserve"> položaj </w:t>
            </w:r>
            <w:proofErr w:type="spellStart"/>
            <w:r w:rsidRPr="009409A8">
              <w:rPr>
                <w:rFonts w:ascii="Arial" w:eastAsia="Times New Roman" w:hAnsi="Arial" w:cs="Arial"/>
                <w:color w:val="000000"/>
                <w:sz w:val="18"/>
                <w:szCs w:val="18"/>
                <w:lang w:eastAsia="sl-SI"/>
              </w:rPr>
              <w:t>flex</w:t>
            </w:r>
            <w:proofErr w:type="spellEnd"/>
            <w:r w:rsidRPr="009409A8">
              <w:rPr>
                <w:rFonts w:ascii="Arial" w:eastAsia="Times New Roman" w:hAnsi="Arial" w:cs="Arial"/>
                <w:color w:val="000000"/>
                <w:sz w:val="18"/>
                <w:szCs w:val="18"/>
                <w:lang w:eastAsia="sl-SI"/>
              </w:rPr>
              <w:t>, re-</w:t>
            </w:r>
            <w:proofErr w:type="spellStart"/>
            <w:r w:rsidRPr="009409A8">
              <w:rPr>
                <w:rFonts w:ascii="Arial" w:eastAsia="Times New Roman" w:hAnsi="Arial" w:cs="Arial"/>
                <w:color w:val="000000"/>
                <w:sz w:val="18"/>
                <w:szCs w:val="18"/>
                <w:lang w:eastAsia="sl-SI"/>
              </w:rPr>
              <w:t>flex</w:t>
            </w:r>
            <w:proofErr w:type="spellEnd"/>
            <w:r w:rsidRPr="009409A8">
              <w:rPr>
                <w:rFonts w:ascii="Arial" w:eastAsia="Times New Roman" w:hAnsi="Arial" w:cs="Arial"/>
                <w:color w:val="000000"/>
                <w:sz w:val="18"/>
                <w:szCs w:val="18"/>
                <w:lang w:eastAsia="sl-SI"/>
              </w:rPr>
              <w:t xml:space="preserve">, </w:t>
            </w:r>
            <w:proofErr w:type="spellStart"/>
            <w:r w:rsidRPr="009409A8">
              <w:rPr>
                <w:rFonts w:ascii="Arial" w:eastAsia="Times New Roman" w:hAnsi="Arial" w:cs="Arial"/>
                <w:color w:val="000000"/>
                <w:sz w:val="18"/>
                <w:szCs w:val="18"/>
                <w:lang w:eastAsia="sl-SI"/>
              </w:rPr>
              <w:t>beach</w:t>
            </w:r>
            <w:proofErr w:type="spellEnd"/>
            <w:r w:rsidRPr="009409A8">
              <w:rPr>
                <w:rFonts w:ascii="Arial" w:eastAsia="Times New Roman" w:hAnsi="Arial" w:cs="Arial"/>
                <w:color w:val="000000"/>
                <w:sz w:val="18"/>
                <w:szCs w:val="18"/>
                <w:lang w:eastAsia="sl-SI"/>
              </w:rPr>
              <w:t xml:space="preserve"> </w:t>
            </w:r>
            <w:proofErr w:type="spellStart"/>
            <w:r w:rsidRPr="009409A8">
              <w:rPr>
                <w:rFonts w:ascii="Arial" w:eastAsia="Times New Roman" w:hAnsi="Arial" w:cs="Arial"/>
                <w:color w:val="000000"/>
                <w:sz w:val="18"/>
                <w:szCs w:val="18"/>
                <w:lang w:eastAsia="sl-SI"/>
              </w:rPr>
              <w:t>chair</w:t>
            </w:r>
            <w:proofErr w:type="spellEnd"/>
            <w:r w:rsidRPr="009409A8">
              <w:rPr>
                <w:rFonts w:ascii="Arial" w:eastAsia="Times New Roman" w:hAnsi="Arial" w:cs="Arial"/>
                <w:color w:val="000000"/>
                <w:sz w:val="18"/>
                <w:szCs w:val="18"/>
                <w:lang w:eastAsia="sl-SI"/>
              </w:rPr>
              <w:t xml:space="preserve"> ter nastavitev v 0 položaj; </w:t>
            </w:r>
          </w:p>
        </w:tc>
        <w:tc>
          <w:tcPr>
            <w:tcW w:w="960" w:type="dxa"/>
            <w:tcBorders>
              <w:top w:val="single" w:sz="8" w:space="0" w:color="auto"/>
              <w:left w:val="nil"/>
              <w:bottom w:val="nil"/>
              <w:right w:val="nil"/>
            </w:tcBorders>
            <w:vAlign w:val="center"/>
            <w:hideMark/>
          </w:tcPr>
          <w:p w14:paraId="43223F76"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13E9692A"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AE6A57E" w14:textId="77777777" w:rsidTr="009409A8">
        <w:trPr>
          <w:trHeight w:val="300"/>
        </w:trPr>
        <w:tc>
          <w:tcPr>
            <w:tcW w:w="6180" w:type="dxa"/>
            <w:tcBorders>
              <w:top w:val="single" w:sz="8" w:space="0" w:color="auto"/>
              <w:left w:val="single" w:sz="8" w:space="0" w:color="auto"/>
              <w:bottom w:val="nil"/>
              <w:right w:val="nil"/>
            </w:tcBorders>
            <w:vAlign w:val="center"/>
            <w:hideMark/>
          </w:tcPr>
          <w:p w14:paraId="0E7795E1"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1.1.12 Napajalna enota ročnega upravljalca</w:t>
            </w:r>
          </w:p>
        </w:tc>
        <w:tc>
          <w:tcPr>
            <w:tcW w:w="960" w:type="dxa"/>
            <w:tcBorders>
              <w:top w:val="single" w:sz="8" w:space="0" w:color="auto"/>
              <w:left w:val="nil"/>
              <w:bottom w:val="nil"/>
              <w:right w:val="nil"/>
            </w:tcBorders>
            <w:vAlign w:val="center"/>
            <w:hideMark/>
          </w:tcPr>
          <w:p w14:paraId="1CBD8253"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2D3D7CBA"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225351A" w14:textId="77777777" w:rsidTr="009409A8">
        <w:trPr>
          <w:trHeight w:val="720"/>
        </w:trPr>
        <w:tc>
          <w:tcPr>
            <w:tcW w:w="6180" w:type="dxa"/>
            <w:tcBorders>
              <w:top w:val="nil"/>
              <w:left w:val="single" w:sz="8" w:space="0" w:color="auto"/>
              <w:bottom w:val="nil"/>
              <w:right w:val="nil"/>
            </w:tcBorders>
            <w:vAlign w:val="center"/>
            <w:hideMark/>
          </w:tcPr>
          <w:p w14:paraId="6D6795E8"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1.1.13 Tipkovnica na stebru mora omogočati varno premikanje stebra z istočasno aktivacijo dveh tipk, kar preprečuje nenamerno/naključno spreminjanje katerekoli pozicije</w:t>
            </w:r>
          </w:p>
        </w:tc>
        <w:tc>
          <w:tcPr>
            <w:tcW w:w="960" w:type="dxa"/>
            <w:tcBorders>
              <w:top w:val="nil"/>
              <w:left w:val="nil"/>
              <w:bottom w:val="nil"/>
              <w:right w:val="nil"/>
            </w:tcBorders>
            <w:vAlign w:val="center"/>
            <w:hideMark/>
          </w:tcPr>
          <w:p w14:paraId="39EEDBE5"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1B76A85A"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60E607E" w14:textId="77777777" w:rsidTr="009409A8">
        <w:trPr>
          <w:trHeight w:val="735"/>
        </w:trPr>
        <w:tc>
          <w:tcPr>
            <w:tcW w:w="6180" w:type="dxa"/>
            <w:tcBorders>
              <w:top w:val="nil"/>
              <w:left w:val="single" w:sz="8" w:space="0" w:color="auto"/>
              <w:bottom w:val="single" w:sz="8" w:space="0" w:color="auto"/>
              <w:right w:val="nil"/>
            </w:tcBorders>
            <w:vAlign w:val="center"/>
            <w:hideMark/>
          </w:tcPr>
          <w:p w14:paraId="5872E6F5"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1.1.14 Tipkovnica stebra mora imeti funkcijo, ki omogoča čiščenje/dezinfekcijo celotnega stebra (steber raztegne v najvišjo </w:t>
            </w:r>
            <w:proofErr w:type="spellStart"/>
            <w:r w:rsidRPr="009409A8">
              <w:rPr>
                <w:rFonts w:ascii="Arial" w:eastAsia="Times New Roman" w:hAnsi="Arial" w:cs="Arial"/>
                <w:color w:val="000000"/>
                <w:sz w:val="18"/>
                <w:szCs w:val="18"/>
                <w:lang w:eastAsia="sl-SI"/>
              </w:rPr>
              <w:t>max</w:t>
            </w:r>
            <w:proofErr w:type="spellEnd"/>
            <w:r w:rsidRPr="009409A8">
              <w:rPr>
                <w:rFonts w:ascii="Arial" w:eastAsia="Times New Roman" w:hAnsi="Arial" w:cs="Arial"/>
                <w:color w:val="000000"/>
                <w:sz w:val="18"/>
                <w:szCs w:val="18"/>
                <w:lang w:eastAsia="sl-SI"/>
              </w:rPr>
              <w:t>. pozicijo in pri ponovnem pritisku vrne v izhodiščno višino)</w:t>
            </w:r>
          </w:p>
        </w:tc>
        <w:tc>
          <w:tcPr>
            <w:tcW w:w="960" w:type="dxa"/>
            <w:tcBorders>
              <w:top w:val="nil"/>
              <w:left w:val="nil"/>
              <w:bottom w:val="single" w:sz="8" w:space="0" w:color="auto"/>
              <w:right w:val="nil"/>
            </w:tcBorders>
            <w:vAlign w:val="center"/>
            <w:hideMark/>
          </w:tcPr>
          <w:p w14:paraId="4B132DE7"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w:t>
            </w:r>
          </w:p>
        </w:tc>
        <w:tc>
          <w:tcPr>
            <w:tcW w:w="1360" w:type="dxa"/>
            <w:tcBorders>
              <w:top w:val="nil"/>
              <w:left w:val="single" w:sz="4" w:space="0" w:color="auto"/>
              <w:bottom w:val="single" w:sz="8" w:space="0" w:color="auto"/>
              <w:right w:val="single" w:sz="8" w:space="0" w:color="auto"/>
            </w:tcBorders>
            <w:noWrap/>
            <w:vAlign w:val="bottom"/>
            <w:hideMark/>
          </w:tcPr>
          <w:p w14:paraId="39D4DC26"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bl>
    <w:p w14:paraId="446300D2" w14:textId="420C8CFA" w:rsidR="009409A8" w:rsidRDefault="009409A8" w:rsidP="009409A8">
      <w:pPr>
        <w:spacing w:after="0"/>
        <w:rPr>
          <w:rFonts w:ascii="Arial" w:hAnsi="Arial" w:cs="Arial"/>
          <w:sz w:val="18"/>
          <w:szCs w:val="18"/>
        </w:rPr>
      </w:pPr>
    </w:p>
    <w:p w14:paraId="69BB5121" w14:textId="77777777" w:rsidR="009409A8" w:rsidRDefault="009409A8">
      <w:pPr>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9409A8" w:rsidRPr="009409A8" w14:paraId="7B93E071" w14:textId="77777777" w:rsidTr="009409A8">
        <w:trPr>
          <w:trHeight w:val="2175"/>
        </w:trPr>
        <w:tc>
          <w:tcPr>
            <w:tcW w:w="6180" w:type="dxa"/>
            <w:tcBorders>
              <w:top w:val="single" w:sz="8" w:space="0" w:color="auto"/>
              <w:left w:val="single" w:sz="8" w:space="0" w:color="auto"/>
              <w:bottom w:val="nil"/>
              <w:right w:val="nil"/>
            </w:tcBorders>
            <w:shd w:val="clear" w:color="000000" w:fill="EAEDF1"/>
            <w:noWrap/>
            <w:vAlign w:val="center"/>
            <w:hideMark/>
          </w:tcPr>
          <w:p w14:paraId="1946214C"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lastRenderedPageBreak/>
              <w:t xml:space="preserve">1.2 UNIVERZALNA OPERACIJSKA PLOŠČA </w:t>
            </w:r>
          </w:p>
        </w:tc>
        <w:tc>
          <w:tcPr>
            <w:tcW w:w="960" w:type="dxa"/>
            <w:tcBorders>
              <w:top w:val="single" w:sz="8" w:space="0" w:color="auto"/>
              <w:left w:val="nil"/>
              <w:bottom w:val="nil"/>
              <w:right w:val="nil"/>
            </w:tcBorders>
            <w:vAlign w:val="center"/>
            <w:hideMark/>
          </w:tcPr>
          <w:p w14:paraId="32781283"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436B0461"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Stran v </w:t>
            </w:r>
            <w:proofErr w:type="spellStart"/>
            <w:r w:rsidRPr="009409A8">
              <w:rPr>
                <w:rFonts w:ascii="Arial" w:eastAsia="Times New Roman" w:hAnsi="Arial" w:cs="Arial"/>
                <w:color w:val="000000"/>
                <w:sz w:val="18"/>
                <w:szCs w:val="18"/>
                <w:lang w:eastAsia="sl-SI"/>
              </w:rPr>
              <w:t>prospektni</w:t>
            </w:r>
            <w:proofErr w:type="spellEnd"/>
            <w:r w:rsidRPr="009409A8">
              <w:rPr>
                <w:rFonts w:ascii="Arial" w:eastAsia="Times New Roman" w:hAnsi="Arial" w:cs="Arial"/>
                <w:color w:val="000000"/>
                <w:sz w:val="18"/>
                <w:szCs w:val="18"/>
                <w:lang w:eastAsia="sl-SI"/>
              </w:rPr>
              <w:t xml:space="preserve"> / tehnični dokumentacij, kjer se nahaja podatek in je </w:t>
            </w:r>
            <w:r w:rsidRPr="009409A8">
              <w:rPr>
                <w:rFonts w:ascii="Arial" w:eastAsia="Times New Roman" w:hAnsi="Arial" w:cs="Arial"/>
                <w:b/>
                <w:bCs/>
                <w:color w:val="000000"/>
                <w:sz w:val="18"/>
                <w:szCs w:val="18"/>
                <w:lang w:eastAsia="sl-SI"/>
              </w:rPr>
              <w:t>s strani ponudnika jasno označen</w:t>
            </w:r>
          </w:p>
        </w:tc>
      </w:tr>
      <w:tr w:rsidR="009409A8" w:rsidRPr="009409A8" w14:paraId="76E264E9" w14:textId="77777777" w:rsidTr="009409A8">
        <w:trPr>
          <w:trHeight w:val="480"/>
        </w:trPr>
        <w:tc>
          <w:tcPr>
            <w:tcW w:w="6180" w:type="dxa"/>
            <w:tcBorders>
              <w:top w:val="nil"/>
              <w:left w:val="single" w:sz="8" w:space="0" w:color="auto"/>
              <w:bottom w:val="nil"/>
              <w:right w:val="nil"/>
            </w:tcBorders>
            <w:vAlign w:val="center"/>
            <w:hideMark/>
          </w:tcPr>
          <w:p w14:paraId="73163BC5"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1.2.1 Material: konstrukcija plošče iz nerjavečega jekla ali litine odporne na dezinfekcijo</w:t>
            </w:r>
          </w:p>
        </w:tc>
        <w:tc>
          <w:tcPr>
            <w:tcW w:w="960" w:type="dxa"/>
            <w:tcBorders>
              <w:top w:val="nil"/>
              <w:left w:val="nil"/>
              <w:bottom w:val="nil"/>
              <w:right w:val="nil"/>
            </w:tcBorders>
            <w:vAlign w:val="center"/>
            <w:hideMark/>
          </w:tcPr>
          <w:p w14:paraId="36FFE3FC"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11DA1849"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C8F89AF" w14:textId="77777777" w:rsidTr="009409A8">
        <w:trPr>
          <w:trHeight w:val="480"/>
        </w:trPr>
        <w:tc>
          <w:tcPr>
            <w:tcW w:w="6180" w:type="dxa"/>
            <w:tcBorders>
              <w:top w:val="nil"/>
              <w:left w:val="single" w:sz="8" w:space="0" w:color="auto"/>
              <w:bottom w:val="nil"/>
              <w:right w:val="nil"/>
            </w:tcBorders>
            <w:vAlign w:val="center"/>
            <w:hideMark/>
          </w:tcPr>
          <w:p w14:paraId="664627EB"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1.2.2 Mehke integrirane zaščitne udobne blazine, zasnovane kot sendvič, višine vsaj 80 mm, material ICP, ki mora omogočati:</w:t>
            </w:r>
          </w:p>
        </w:tc>
        <w:tc>
          <w:tcPr>
            <w:tcW w:w="960" w:type="dxa"/>
            <w:tcBorders>
              <w:top w:val="nil"/>
              <w:left w:val="nil"/>
              <w:bottom w:val="nil"/>
              <w:right w:val="nil"/>
            </w:tcBorders>
            <w:vAlign w:val="center"/>
            <w:hideMark/>
          </w:tcPr>
          <w:p w14:paraId="2C764427"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50216794"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5AF059E4" w14:textId="77777777" w:rsidTr="009409A8">
        <w:trPr>
          <w:trHeight w:val="300"/>
        </w:trPr>
        <w:tc>
          <w:tcPr>
            <w:tcW w:w="6180" w:type="dxa"/>
            <w:tcBorders>
              <w:top w:val="nil"/>
              <w:left w:val="single" w:sz="8" w:space="0" w:color="auto"/>
              <w:bottom w:val="nil"/>
              <w:right w:val="nil"/>
            </w:tcBorders>
            <w:vAlign w:val="center"/>
            <w:hideMark/>
          </w:tcPr>
          <w:p w14:paraId="19A1CE27"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  porazdelitev tlaka, ki zagotavlja preprečevanje </w:t>
            </w:r>
            <w:proofErr w:type="spellStart"/>
            <w:r w:rsidRPr="009409A8">
              <w:rPr>
                <w:rFonts w:ascii="Arial" w:eastAsia="Times New Roman" w:hAnsi="Arial" w:cs="Arial"/>
                <w:color w:val="000000"/>
                <w:sz w:val="18"/>
                <w:szCs w:val="18"/>
                <w:lang w:eastAsia="sl-SI"/>
              </w:rPr>
              <w:t>antidekubitusa</w:t>
            </w:r>
            <w:proofErr w:type="spellEnd"/>
            <w:r w:rsidRPr="009409A8">
              <w:rPr>
                <w:rFonts w:ascii="Arial" w:eastAsia="Times New Roman" w:hAnsi="Arial" w:cs="Arial"/>
                <w:color w:val="000000"/>
                <w:sz w:val="18"/>
                <w:szCs w:val="18"/>
                <w:lang w:eastAsia="sl-SI"/>
              </w:rPr>
              <w:t xml:space="preserve"> (1.2.2.1)</w:t>
            </w:r>
          </w:p>
        </w:tc>
        <w:tc>
          <w:tcPr>
            <w:tcW w:w="960" w:type="dxa"/>
            <w:tcBorders>
              <w:top w:val="nil"/>
              <w:left w:val="nil"/>
              <w:bottom w:val="nil"/>
              <w:right w:val="nil"/>
            </w:tcBorders>
            <w:vAlign w:val="center"/>
            <w:hideMark/>
          </w:tcPr>
          <w:p w14:paraId="6F6E5DE5"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8150F14"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6CE869D6" w14:textId="77777777" w:rsidTr="009409A8">
        <w:trPr>
          <w:trHeight w:val="300"/>
        </w:trPr>
        <w:tc>
          <w:tcPr>
            <w:tcW w:w="6180" w:type="dxa"/>
            <w:tcBorders>
              <w:top w:val="nil"/>
              <w:left w:val="single" w:sz="8" w:space="0" w:color="auto"/>
              <w:bottom w:val="nil"/>
              <w:right w:val="nil"/>
            </w:tcBorders>
            <w:vAlign w:val="center"/>
            <w:hideMark/>
          </w:tcPr>
          <w:p w14:paraId="51B561C2"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Varen in stabilen položaj pacienta (1.2.2.2)</w:t>
            </w:r>
          </w:p>
        </w:tc>
        <w:tc>
          <w:tcPr>
            <w:tcW w:w="960" w:type="dxa"/>
            <w:tcBorders>
              <w:top w:val="nil"/>
              <w:left w:val="nil"/>
              <w:bottom w:val="nil"/>
              <w:right w:val="nil"/>
            </w:tcBorders>
            <w:vAlign w:val="center"/>
            <w:hideMark/>
          </w:tcPr>
          <w:p w14:paraId="367438D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3B4DF54"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55DFAB05" w14:textId="77777777" w:rsidTr="009409A8">
        <w:trPr>
          <w:trHeight w:val="300"/>
        </w:trPr>
        <w:tc>
          <w:tcPr>
            <w:tcW w:w="6180" w:type="dxa"/>
            <w:tcBorders>
              <w:top w:val="nil"/>
              <w:left w:val="single" w:sz="8" w:space="0" w:color="auto"/>
              <w:bottom w:val="nil"/>
              <w:right w:val="nil"/>
            </w:tcBorders>
            <w:vAlign w:val="center"/>
            <w:hideMark/>
          </w:tcPr>
          <w:p w14:paraId="2B312C28"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Zaščita pred stikom z kovinskimi površinami (1.2.2.3)</w:t>
            </w:r>
          </w:p>
        </w:tc>
        <w:tc>
          <w:tcPr>
            <w:tcW w:w="960" w:type="dxa"/>
            <w:tcBorders>
              <w:top w:val="nil"/>
              <w:left w:val="nil"/>
              <w:bottom w:val="nil"/>
              <w:right w:val="nil"/>
            </w:tcBorders>
            <w:vAlign w:val="center"/>
            <w:hideMark/>
          </w:tcPr>
          <w:p w14:paraId="1877C649"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45FEAA7F"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1231E3FD" w14:textId="77777777" w:rsidTr="009409A8">
        <w:trPr>
          <w:trHeight w:val="300"/>
        </w:trPr>
        <w:tc>
          <w:tcPr>
            <w:tcW w:w="6180" w:type="dxa"/>
            <w:tcBorders>
              <w:top w:val="nil"/>
              <w:left w:val="single" w:sz="8" w:space="0" w:color="auto"/>
              <w:bottom w:val="nil"/>
              <w:right w:val="nil"/>
            </w:tcBorders>
            <w:vAlign w:val="center"/>
            <w:hideMark/>
          </w:tcPr>
          <w:p w14:paraId="00B0B357"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Enostavno čiščenje (1.2.2.4)</w:t>
            </w:r>
          </w:p>
        </w:tc>
        <w:tc>
          <w:tcPr>
            <w:tcW w:w="960" w:type="dxa"/>
            <w:tcBorders>
              <w:top w:val="nil"/>
              <w:left w:val="nil"/>
              <w:bottom w:val="nil"/>
              <w:right w:val="nil"/>
            </w:tcBorders>
            <w:vAlign w:val="center"/>
            <w:hideMark/>
          </w:tcPr>
          <w:p w14:paraId="15DCBFE3"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50BA328B"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1729810B" w14:textId="77777777" w:rsidTr="009409A8">
        <w:trPr>
          <w:trHeight w:val="300"/>
        </w:trPr>
        <w:tc>
          <w:tcPr>
            <w:tcW w:w="6180" w:type="dxa"/>
            <w:tcBorders>
              <w:top w:val="nil"/>
              <w:left w:val="single" w:sz="8" w:space="0" w:color="auto"/>
              <w:bottom w:val="nil"/>
              <w:right w:val="nil"/>
            </w:tcBorders>
            <w:vAlign w:val="center"/>
            <w:hideMark/>
          </w:tcPr>
          <w:p w14:paraId="1F0428D8"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IPC: ročno in mehansko čiščenje (1.2.2.5)</w:t>
            </w:r>
          </w:p>
        </w:tc>
        <w:tc>
          <w:tcPr>
            <w:tcW w:w="960" w:type="dxa"/>
            <w:tcBorders>
              <w:top w:val="nil"/>
              <w:left w:val="nil"/>
              <w:bottom w:val="nil"/>
              <w:right w:val="nil"/>
            </w:tcBorders>
            <w:vAlign w:val="center"/>
            <w:hideMark/>
          </w:tcPr>
          <w:p w14:paraId="7D9FA85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710991C1"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5055CD79" w14:textId="77777777" w:rsidTr="009409A8">
        <w:trPr>
          <w:trHeight w:val="300"/>
        </w:trPr>
        <w:tc>
          <w:tcPr>
            <w:tcW w:w="6180" w:type="dxa"/>
            <w:tcBorders>
              <w:top w:val="nil"/>
              <w:left w:val="single" w:sz="8" w:space="0" w:color="auto"/>
              <w:bottom w:val="nil"/>
              <w:right w:val="nil"/>
            </w:tcBorders>
            <w:vAlign w:val="center"/>
            <w:hideMark/>
          </w:tcPr>
          <w:p w14:paraId="2E483413"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Električno prevoden - IEC 60601-1 (1.2.2.6)</w:t>
            </w:r>
          </w:p>
        </w:tc>
        <w:tc>
          <w:tcPr>
            <w:tcW w:w="960" w:type="dxa"/>
            <w:tcBorders>
              <w:top w:val="nil"/>
              <w:left w:val="nil"/>
              <w:bottom w:val="nil"/>
              <w:right w:val="nil"/>
            </w:tcBorders>
            <w:vAlign w:val="center"/>
            <w:hideMark/>
          </w:tcPr>
          <w:p w14:paraId="230295C5"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35386A61"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A365EDE" w14:textId="77777777" w:rsidTr="009409A8">
        <w:trPr>
          <w:trHeight w:val="300"/>
        </w:trPr>
        <w:tc>
          <w:tcPr>
            <w:tcW w:w="6180" w:type="dxa"/>
            <w:tcBorders>
              <w:top w:val="nil"/>
              <w:left w:val="single" w:sz="8" w:space="0" w:color="auto"/>
              <w:bottom w:val="nil"/>
              <w:right w:val="nil"/>
            </w:tcBorders>
            <w:vAlign w:val="center"/>
            <w:hideMark/>
          </w:tcPr>
          <w:p w14:paraId="06B88AA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Brez lateksa (1.2.2.7)</w:t>
            </w:r>
          </w:p>
        </w:tc>
        <w:tc>
          <w:tcPr>
            <w:tcW w:w="960" w:type="dxa"/>
            <w:tcBorders>
              <w:top w:val="nil"/>
              <w:left w:val="nil"/>
              <w:bottom w:val="nil"/>
              <w:right w:val="nil"/>
            </w:tcBorders>
            <w:vAlign w:val="center"/>
            <w:hideMark/>
          </w:tcPr>
          <w:p w14:paraId="70ACE204"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3367A51F"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99EE210" w14:textId="77777777" w:rsidTr="009409A8">
        <w:trPr>
          <w:trHeight w:val="300"/>
        </w:trPr>
        <w:tc>
          <w:tcPr>
            <w:tcW w:w="6180" w:type="dxa"/>
            <w:tcBorders>
              <w:top w:val="nil"/>
              <w:left w:val="single" w:sz="8" w:space="0" w:color="auto"/>
              <w:bottom w:val="nil"/>
              <w:right w:val="nil"/>
            </w:tcBorders>
            <w:vAlign w:val="center"/>
            <w:hideMark/>
          </w:tcPr>
          <w:p w14:paraId="02E244D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Združljiv z rentgenskimi žarki (1.2.2.8)</w:t>
            </w:r>
          </w:p>
        </w:tc>
        <w:tc>
          <w:tcPr>
            <w:tcW w:w="960" w:type="dxa"/>
            <w:tcBorders>
              <w:top w:val="nil"/>
              <w:left w:val="nil"/>
              <w:bottom w:val="nil"/>
              <w:right w:val="nil"/>
            </w:tcBorders>
            <w:vAlign w:val="center"/>
            <w:hideMark/>
          </w:tcPr>
          <w:p w14:paraId="3D78A070"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57AFAD79"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1753058F" w14:textId="77777777" w:rsidTr="009409A8">
        <w:trPr>
          <w:trHeight w:val="480"/>
        </w:trPr>
        <w:tc>
          <w:tcPr>
            <w:tcW w:w="6180" w:type="dxa"/>
            <w:tcBorders>
              <w:top w:val="nil"/>
              <w:left w:val="single" w:sz="8" w:space="0" w:color="auto"/>
              <w:bottom w:val="nil"/>
              <w:right w:val="nil"/>
            </w:tcBorders>
            <w:vAlign w:val="center"/>
            <w:hideMark/>
          </w:tcPr>
          <w:p w14:paraId="2F5330E4"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1.2.3 Omogočati mora hitro in enostavno pritrjevanje in odstranjevanje hrbtnih in nožnih plošč – z enim pritiskom brez zasuka ali vijačenja</w:t>
            </w:r>
          </w:p>
        </w:tc>
        <w:tc>
          <w:tcPr>
            <w:tcW w:w="960" w:type="dxa"/>
            <w:tcBorders>
              <w:top w:val="nil"/>
              <w:left w:val="nil"/>
              <w:bottom w:val="nil"/>
              <w:right w:val="nil"/>
            </w:tcBorders>
            <w:vAlign w:val="center"/>
            <w:hideMark/>
          </w:tcPr>
          <w:p w14:paraId="258773B2"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586E3779"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5A19AF1" w14:textId="77777777" w:rsidTr="009409A8">
        <w:trPr>
          <w:trHeight w:val="480"/>
        </w:trPr>
        <w:tc>
          <w:tcPr>
            <w:tcW w:w="6180" w:type="dxa"/>
            <w:tcBorders>
              <w:top w:val="nil"/>
              <w:left w:val="single" w:sz="8" w:space="0" w:color="auto"/>
              <w:bottom w:val="nil"/>
              <w:right w:val="nil"/>
            </w:tcBorders>
            <w:vAlign w:val="center"/>
            <w:hideMark/>
          </w:tcPr>
          <w:p w14:paraId="6709084D"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1.2.4 Možnost nastavitve položajev dvodelne nožne plošče za vsako ploščo posebej</w:t>
            </w:r>
          </w:p>
        </w:tc>
        <w:tc>
          <w:tcPr>
            <w:tcW w:w="960" w:type="dxa"/>
            <w:tcBorders>
              <w:top w:val="nil"/>
              <w:left w:val="nil"/>
              <w:bottom w:val="nil"/>
              <w:right w:val="nil"/>
            </w:tcBorders>
            <w:vAlign w:val="center"/>
            <w:hideMark/>
          </w:tcPr>
          <w:p w14:paraId="60906B81"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1F792588"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59DCF0E4" w14:textId="77777777" w:rsidTr="009409A8">
        <w:trPr>
          <w:trHeight w:val="480"/>
        </w:trPr>
        <w:tc>
          <w:tcPr>
            <w:tcW w:w="6180" w:type="dxa"/>
            <w:tcBorders>
              <w:top w:val="nil"/>
              <w:left w:val="single" w:sz="8" w:space="0" w:color="auto"/>
              <w:bottom w:val="nil"/>
              <w:right w:val="nil"/>
            </w:tcBorders>
            <w:vAlign w:val="center"/>
            <w:hideMark/>
          </w:tcPr>
          <w:p w14:paraId="23C1BC6F"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1.2.5 OP plošča in segmenti se morajo prilagoditi različnim kirurškim disciplinam in velikostim pacientov</w:t>
            </w:r>
          </w:p>
        </w:tc>
        <w:tc>
          <w:tcPr>
            <w:tcW w:w="960" w:type="dxa"/>
            <w:tcBorders>
              <w:top w:val="nil"/>
              <w:left w:val="nil"/>
              <w:bottom w:val="nil"/>
              <w:right w:val="nil"/>
            </w:tcBorders>
            <w:vAlign w:val="center"/>
            <w:hideMark/>
          </w:tcPr>
          <w:p w14:paraId="5A66C098"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32F771FE"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6920E4BF" w14:textId="77777777" w:rsidTr="009409A8">
        <w:trPr>
          <w:trHeight w:val="960"/>
        </w:trPr>
        <w:tc>
          <w:tcPr>
            <w:tcW w:w="6180" w:type="dxa"/>
            <w:tcBorders>
              <w:top w:val="nil"/>
              <w:left w:val="single" w:sz="8" w:space="0" w:color="auto"/>
              <w:bottom w:val="nil"/>
              <w:right w:val="nil"/>
            </w:tcBorders>
            <w:vAlign w:val="center"/>
            <w:hideMark/>
          </w:tcPr>
          <w:p w14:paraId="0C124FF2"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1.2.6 Sestavljena iz spodnje sedežne plošče, ter spodnje hrbtne plošče, ki je nastavljiva z daljinskim upravljalcem in z možnostjo dodajanja segmentov. Spreminjanje položajev se izvaja preko minimalno šestih elektromotorjev (3 pari)</w:t>
            </w:r>
          </w:p>
        </w:tc>
        <w:tc>
          <w:tcPr>
            <w:tcW w:w="960" w:type="dxa"/>
            <w:tcBorders>
              <w:top w:val="nil"/>
              <w:left w:val="nil"/>
              <w:bottom w:val="nil"/>
              <w:right w:val="nil"/>
            </w:tcBorders>
            <w:vAlign w:val="center"/>
            <w:hideMark/>
          </w:tcPr>
          <w:p w14:paraId="3591A6B8"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2FB5B657"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68792471" w14:textId="77777777" w:rsidTr="009409A8">
        <w:trPr>
          <w:trHeight w:val="480"/>
        </w:trPr>
        <w:tc>
          <w:tcPr>
            <w:tcW w:w="6180" w:type="dxa"/>
            <w:tcBorders>
              <w:top w:val="nil"/>
              <w:left w:val="single" w:sz="8" w:space="0" w:color="auto"/>
              <w:bottom w:val="nil"/>
              <w:right w:val="nil"/>
            </w:tcBorders>
            <w:vAlign w:val="center"/>
            <w:hideMark/>
          </w:tcPr>
          <w:p w14:paraId="2DF4559E"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1.2.7 Spodnji hrbtni del plošče nastavljiv vsaj 90°/90°, zgornji hrbtni del nastavljiv vsaj 110°/90°  longitudinalni pomik vsaj 400mm.</w:t>
            </w:r>
          </w:p>
        </w:tc>
        <w:tc>
          <w:tcPr>
            <w:tcW w:w="960" w:type="dxa"/>
            <w:tcBorders>
              <w:top w:val="nil"/>
              <w:left w:val="nil"/>
              <w:bottom w:val="nil"/>
              <w:right w:val="nil"/>
            </w:tcBorders>
            <w:vAlign w:val="center"/>
            <w:hideMark/>
          </w:tcPr>
          <w:p w14:paraId="11856D43" w14:textId="77777777" w:rsidR="009409A8" w:rsidRPr="009409A8" w:rsidRDefault="009409A8" w:rsidP="009409A8">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noWrap/>
            <w:vAlign w:val="bottom"/>
            <w:hideMark/>
          </w:tcPr>
          <w:p w14:paraId="46BD552B"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40AB108D" w14:textId="77777777" w:rsidTr="009409A8">
        <w:trPr>
          <w:trHeight w:val="495"/>
        </w:trPr>
        <w:tc>
          <w:tcPr>
            <w:tcW w:w="6180" w:type="dxa"/>
            <w:tcBorders>
              <w:top w:val="nil"/>
              <w:left w:val="single" w:sz="8" w:space="0" w:color="auto"/>
              <w:bottom w:val="single" w:sz="8" w:space="0" w:color="auto"/>
              <w:right w:val="nil"/>
            </w:tcBorders>
            <w:vAlign w:val="center"/>
            <w:hideMark/>
          </w:tcPr>
          <w:p w14:paraId="0A77EA61" w14:textId="77777777" w:rsidR="009409A8" w:rsidRPr="009409A8" w:rsidRDefault="009409A8" w:rsidP="009409A8">
            <w:pPr>
              <w:spacing w:after="0" w:line="240" w:lineRule="auto"/>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1.2.8 Osnovna plošča mora biti nastavljiva z elektro pogonom – hrbtni del,  zgornji hrbtni del in nožni del</w:t>
            </w:r>
          </w:p>
        </w:tc>
        <w:tc>
          <w:tcPr>
            <w:tcW w:w="960" w:type="dxa"/>
            <w:tcBorders>
              <w:top w:val="nil"/>
              <w:left w:val="nil"/>
              <w:bottom w:val="single" w:sz="8" w:space="0" w:color="auto"/>
              <w:right w:val="nil"/>
            </w:tcBorders>
            <w:vAlign w:val="center"/>
            <w:hideMark/>
          </w:tcPr>
          <w:p w14:paraId="35675139"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w:t>
            </w:r>
          </w:p>
        </w:tc>
        <w:tc>
          <w:tcPr>
            <w:tcW w:w="1360" w:type="dxa"/>
            <w:tcBorders>
              <w:top w:val="nil"/>
              <w:left w:val="single" w:sz="4" w:space="0" w:color="auto"/>
              <w:bottom w:val="single" w:sz="8" w:space="0" w:color="auto"/>
              <w:right w:val="single" w:sz="8" w:space="0" w:color="auto"/>
            </w:tcBorders>
            <w:noWrap/>
            <w:vAlign w:val="bottom"/>
            <w:hideMark/>
          </w:tcPr>
          <w:p w14:paraId="57A3C435"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bl>
    <w:p w14:paraId="58450DE5" w14:textId="77777777" w:rsidR="009409A8" w:rsidRDefault="009409A8">
      <w:pPr>
        <w:rPr>
          <w:rFonts w:ascii="Arial" w:hAnsi="Arial" w:cs="Arial"/>
          <w:sz w:val="18"/>
          <w:szCs w:val="18"/>
        </w:rPr>
      </w:pPr>
    </w:p>
    <w:p w14:paraId="785CED53" w14:textId="77777777" w:rsidR="009409A8" w:rsidRDefault="009409A8">
      <w:pPr>
        <w:rPr>
          <w:rFonts w:ascii="Arial" w:hAnsi="Arial" w:cs="Arial"/>
          <w:sz w:val="18"/>
          <w:szCs w:val="18"/>
        </w:rPr>
      </w:pPr>
    </w:p>
    <w:p w14:paraId="26DC1158" w14:textId="77777777" w:rsidR="009409A8" w:rsidRDefault="009409A8">
      <w:pPr>
        <w:rPr>
          <w:rFonts w:ascii="Arial" w:hAnsi="Arial" w:cs="Arial"/>
          <w:sz w:val="18"/>
          <w:szCs w:val="18"/>
        </w:rPr>
      </w:pPr>
    </w:p>
    <w:p w14:paraId="79B2675D" w14:textId="77777777" w:rsidR="009409A8" w:rsidRDefault="009409A8">
      <w:pPr>
        <w:rPr>
          <w:rFonts w:ascii="Arial" w:hAnsi="Arial" w:cs="Arial"/>
          <w:sz w:val="18"/>
          <w:szCs w:val="18"/>
        </w:rPr>
      </w:pPr>
    </w:p>
    <w:p w14:paraId="0BD638CD" w14:textId="77777777" w:rsidR="009409A8" w:rsidRDefault="009409A8">
      <w:pPr>
        <w:rPr>
          <w:rFonts w:ascii="Arial" w:hAnsi="Arial" w:cs="Arial"/>
          <w:sz w:val="18"/>
          <w:szCs w:val="18"/>
        </w:rPr>
      </w:pPr>
    </w:p>
    <w:p w14:paraId="76893CC4" w14:textId="4C344209" w:rsidR="009409A8" w:rsidRDefault="009409A8">
      <w:pPr>
        <w:rPr>
          <w:rFonts w:ascii="Arial" w:hAnsi="Arial" w:cs="Arial"/>
          <w:sz w:val="18"/>
          <w:szCs w:val="18"/>
        </w:rPr>
      </w:pPr>
      <w:r>
        <w:rPr>
          <w:rFonts w:ascii="Arial" w:hAnsi="Arial" w:cs="Arial"/>
          <w:sz w:val="18"/>
          <w:szCs w:val="18"/>
        </w:rPr>
        <w:br w:type="page"/>
      </w:r>
    </w:p>
    <w:p w14:paraId="5C3395F4" w14:textId="77777777" w:rsidR="009409A8" w:rsidRDefault="009409A8" w:rsidP="009409A8">
      <w:pPr>
        <w:spacing w:after="0"/>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9409A8" w:rsidRPr="009409A8" w14:paraId="2F323CC8" w14:textId="77777777" w:rsidTr="009409A8">
        <w:trPr>
          <w:trHeight w:val="2175"/>
        </w:trPr>
        <w:tc>
          <w:tcPr>
            <w:tcW w:w="6180" w:type="dxa"/>
            <w:tcBorders>
              <w:top w:val="single" w:sz="8" w:space="0" w:color="auto"/>
              <w:left w:val="single" w:sz="8" w:space="0" w:color="auto"/>
              <w:bottom w:val="single" w:sz="8" w:space="0" w:color="auto"/>
              <w:right w:val="single" w:sz="8" w:space="0" w:color="auto"/>
            </w:tcBorders>
            <w:shd w:val="clear" w:color="000000" w:fill="EAEDF1"/>
            <w:noWrap/>
            <w:vAlign w:val="center"/>
            <w:hideMark/>
          </w:tcPr>
          <w:p w14:paraId="65A7F236"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1.3.SEGMENTI ZA UNIVERZALNO PLOŠČO:</w:t>
            </w:r>
          </w:p>
        </w:tc>
        <w:tc>
          <w:tcPr>
            <w:tcW w:w="960" w:type="dxa"/>
            <w:tcBorders>
              <w:top w:val="single" w:sz="8" w:space="0" w:color="auto"/>
              <w:left w:val="nil"/>
              <w:bottom w:val="single" w:sz="8" w:space="0" w:color="auto"/>
              <w:right w:val="nil"/>
            </w:tcBorders>
            <w:vAlign w:val="center"/>
            <w:hideMark/>
          </w:tcPr>
          <w:p w14:paraId="7703FC6C"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6EF7B045"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 xml:space="preserve">Stran v </w:t>
            </w:r>
            <w:proofErr w:type="spellStart"/>
            <w:r w:rsidRPr="009409A8">
              <w:rPr>
                <w:rFonts w:ascii="Arial" w:eastAsia="Times New Roman" w:hAnsi="Arial" w:cs="Arial"/>
                <w:color w:val="000000"/>
                <w:sz w:val="18"/>
                <w:szCs w:val="18"/>
                <w:lang w:eastAsia="sl-SI"/>
              </w:rPr>
              <w:t>prospektni</w:t>
            </w:r>
            <w:proofErr w:type="spellEnd"/>
            <w:r w:rsidRPr="009409A8">
              <w:rPr>
                <w:rFonts w:ascii="Arial" w:eastAsia="Times New Roman" w:hAnsi="Arial" w:cs="Arial"/>
                <w:color w:val="000000"/>
                <w:sz w:val="18"/>
                <w:szCs w:val="18"/>
                <w:lang w:eastAsia="sl-SI"/>
              </w:rPr>
              <w:t xml:space="preserve"> / tehnični dokumentacij, kjer se nahaja podatek in je </w:t>
            </w:r>
            <w:r w:rsidRPr="009409A8">
              <w:rPr>
                <w:rFonts w:ascii="Arial" w:eastAsia="Times New Roman" w:hAnsi="Arial" w:cs="Arial"/>
                <w:b/>
                <w:bCs/>
                <w:color w:val="000000"/>
                <w:sz w:val="18"/>
                <w:szCs w:val="18"/>
                <w:lang w:eastAsia="sl-SI"/>
              </w:rPr>
              <w:t>s strani ponudnika jasno označen</w:t>
            </w:r>
          </w:p>
        </w:tc>
      </w:tr>
      <w:tr w:rsidR="009409A8" w:rsidRPr="009409A8" w14:paraId="4983C993" w14:textId="77777777" w:rsidTr="009409A8">
        <w:trPr>
          <w:trHeight w:val="975"/>
        </w:trPr>
        <w:tc>
          <w:tcPr>
            <w:tcW w:w="6180" w:type="dxa"/>
            <w:tcBorders>
              <w:top w:val="nil"/>
              <w:left w:val="single" w:sz="8" w:space="0" w:color="auto"/>
              <w:bottom w:val="single" w:sz="8" w:space="0" w:color="auto"/>
              <w:right w:val="single" w:sz="8" w:space="0" w:color="auto"/>
            </w:tcBorders>
            <w:vAlign w:val="center"/>
            <w:hideMark/>
          </w:tcPr>
          <w:p w14:paraId="355285EB"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1.3.1 Vzglavna plošča z dvojno artikulacijo</w:t>
            </w:r>
            <w:r w:rsidRPr="009409A8">
              <w:rPr>
                <w:rFonts w:ascii="Arial" w:eastAsia="Times New Roman" w:hAnsi="Arial" w:cs="Arial"/>
                <w:color w:val="000000"/>
                <w:sz w:val="18"/>
                <w:szCs w:val="18"/>
                <w:lang w:eastAsia="sl-SI"/>
              </w:rPr>
              <w:t xml:space="preserve"> - barvno označeni vzvodi za nastavitev, Blazinica IPC z vgrajeno osnovno ploščo, stranske tirnice, nameščene na vsakem zunanjem robu, enostavna montaža s tehnologijo </w:t>
            </w:r>
            <w:proofErr w:type="spellStart"/>
            <w:r w:rsidRPr="009409A8">
              <w:rPr>
                <w:rFonts w:ascii="Arial" w:eastAsia="Times New Roman" w:hAnsi="Arial" w:cs="Arial"/>
                <w:color w:val="000000"/>
                <w:sz w:val="18"/>
                <w:szCs w:val="18"/>
                <w:lang w:eastAsia="sl-SI"/>
              </w:rPr>
              <w:t>Easy</w:t>
            </w:r>
            <w:proofErr w:type="spellEnd"/>
            <w:r w:rsidRPr="009409A8">
              <w:rPr>
                <w:rFonts w:ascii="Arial" w:eastAsia="Times New Roman" w:hAnsi="Arial" w:cs="Arial"/>
                <w:color w:val="000000"/>
                <w:sz w:val="18"/>
                <w:szCs w:val="18"/>
                <w:lang w:eastAsia="sl-SI"/>
              </w:rPr>
              <w:t xml:space="preserve"> </w:t>
            </w:r>
            <w:proofErr w:type="spellStart"/>
            <w:r w:rsidRPr="009409A8">
              <w:rPr>
                <w:rFonts w:ascii="Arial" w:eastAsia="Times New Roman" w:hAnsi="Arial" w:cs="Arial"/>
                <w:color w:val="000000"/>
                <w:sz w:val="18"/>
                <w:szCs w:val="18"/>
                <w:lang w:eastAsia="sl-SI"/>
              </w:rPr>
              <w:t>Click</w:t>
            </w:r>
            <w:proofErr w:type="spellEnd"/>
          </w:p>
        </w:tc>
        <w:tc>
          <w:tcPr>
            <w:tcW w:w="960" w:type="dxa"/>
            <w:tcBorders>
              <w:top w:val="nil"/>
              <w:left w:val="nil"/>
              <w:bottom w:val="single" w:sz="8" w:space="0" w:color="auto"/>
              <w:right w:val="nil"/>
            </w:tcBorders>
            <w:vAlign w:val="center"/>
            <w:hideMark/>
          </w:tcPr>
          <w:p w14:paraId="39E86A3A"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single" w:sz="4" w:space="0" w:color="auto"/>
              <w:left w:val="single" w:sz="4" w:space="0" w:color="auto"/>
              <w:bottom w:val="single" w:sz="4" w:space="0" w:color="auto"/>
              <w:right w:val="single" w:sz="8" w:space="0" w:color="auto"/>
            </w:tcBorders>
            <w:noWrap/>
            <w:vAlign w:val="bottom"/>
            <w:hideMark/>
          </w:tcPr>
          <w:p w14:paraId="24401574"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30AD00C" w14:textId="77777777" w:rsidTr="009409A8">
        <w:trPr>
          <w:trHeight w:val="975"/>
        </w:trPr>
        <w:tc>
          <w:tcPr>
            <w:tcW w:w="6180" w:type="dxa"/>
            <w:tcBorders>
              <w:top w:val="nil"/>
              <w:left w:val="single" w:sz="8" w:space="0" w:color="auto"/>
              <w:bottom w:val="single" w:sz="8" w:space="0" w:color="auto"/>
              <w:right w:val="single" w:sz="8" w:space="0" w:color="auto"/>
            </w:tcBorders>
            <w:vAlign w:val="center"/>
            <w:hideMark/>
          </w:tcPr>
          <w:p w14:paraId="5FD8DC59"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1.3.2 Nožna opora</w:t>
            </w:r>
            <w:r w:rsidRPr="009409A8">
              <w:rPr>
                <w:rFonts w:ascii="Arial" w:eastAsia="Times New Roman" w:hAnsi="Arial" w:cs="Arial"/>
                <w:color w:val="000000"/>
                <w:sz w:val="18"/>
                <w:szCs w:val="18"/>
                <w:lang w:eastAsia="sl-SI"/>
              </w:rPr>
              <w:t xml:space="preserve">, za </w:t>
            </w:r>
            <w:proofErr w:type="spellStart"/>
            <w:r w:rsidRPr="009409A8">
              <w:rPr>
                <w:rFonts w:ascii="Arial" w:eastAsia="Times New Roman" w:hAnsi="Arial" w:cs="Arial"/>
                <w:color w:val="000000"/>
                <w:sz w:val="18"/>
                <w:szCs w:val="18"/>
                <w:lang w:eastAsia="sl-SI"/>
              </w:rPr>
              <w:t>pozicioniranje</w:t>
            </w:r>
            <w:proofErr w:type="spellEnd"/>
            <w:r w:rsidRPr="009409A8">
              <w:rPr>
                <w:rFonts w:ascii="Arial" w:eastAsia="Times New Roman" w:hAnsi="Arial" w:cs="Arial"/>
                <w:color w:val="000000"/>
                <w:sz w:val="18"/>
                <w:szCs w:val="18"/>
                <w:lang w:eastAsia="sl-SI"/>
              </w:rPr>
              <w:t xml:space="preserve"> in podporo noge v </w:t>
            </w:r>
            <w:proofErr w:type="spellStart"/>
            <w:r w:rsidRPr="009409A8">
              <w:rPr>
                <w:rFonts w:ascii="Arial" w:eastAsia="Times New Roman" w:hAnsi="Arial" w:cs="Arial"/>
                <w:color w:val="000000"/>
                <w:sz w:val="18"/>
                <w:szCs w:val="18"/>
                <w:lang w:eastAsia="sl-SI"/>
              </w:rPr>
              <w:t>litotomskem</w:t>
            </w:r>
            <w:proofErr w:type="spellEnd"/>
            <w:r w:rsidRPr="009409A8">
              <w:rPr>
                <w:rFonts w:ascii="Arial" w:eastAsia="Times New Roman" w:hAnsi="Arial" w:cs="Arial"/>
                <w:color w:val="000000"/>
                <w:sz w:val="18"/>
                <w:szCs w:val="18"/>
                <w:lang w:eastAsia="sl-SI"/>
              </w:rPr>
              <w:t xml:space="preserve"> položaju, nastavljivo s pnevmatsko oporo, opora za stopalo in meča se samodejno prilagodi, ko je položaj noge nameščen, upravljanje z eno roko, škornji z podaljšanimi stranskimi oporami</w:t>
            </w:r>
          </w:p>
        </w:tc>
        <w:tc>
          <w:tcPr>
            <w:tcW w:w="960" w:type="dxa"/>
            <w:tcBorders>
              <w:top w:val="nil"/>
              <w:left w:val="nil"/>
              <w:bottom w:val="single" w:sz="8" w:space="0" w:color="auto"/>
              <w:right w:val="nil"/>
            </w:tcBorders>
            <w:vAlign w:val="center"/>
            <w:hideMark/>
          </w:tcPr>
          <w:p w14:paraId="1D8A3B45"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4" w:space="0" w:color="auto"/>
              <w:right w:val="single" w:sz="8" w:space="0" w:color="auto"/>
            </w:tcBorders>
            <w:noWrap/>
            <w:vAlign w:val="bottom"/>
            <w:hideMark/>
          </w:tcPr>
          <w:p w14:paraId="5B107FFC"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7EB8C861" w14:textId="77777777" w:rsidTr="009409A8">
        <w:trPr>
          <w:trHeight w:val="315"/>
        </w:trPr>
        <w:tc>
          <w:tcPr>
            <w:tcW w:w="6180" w:type="dxa"/>
            <w:tcBorders>
              <w:top w:val="nil"/>
              <w:left w:val="single" w:sz="8" w:space="0" w:color="auto"/>
              <w:bottom w:val="single" w:sz="8" w:space="0" w:color="auto"/>
              <w:right w:val="single" w:sz="8" w:space="0" w:color="auto"/>
            </w:tcBorders>
            <w:vAlign w:val="center"/>
            <w:hideMark/>
          </w:tcPr>
          <w:p w14:paraId="70DC2C9B"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1.3.3 Kolenski podporniki</w:t>
            </w:r>
            <w:r w:rsidRPr="009409A8">
              <w:rPr>
                <w:rFonts w:ascii="Arial" w:eastAsia="Times New Roman" w:hAnsi="Arial" w:cs="Arial"/>
                <w:color w:val="000000"/>
                <w:sz w:val="18"/>
                <w:szCs w:val="18"/>
                <w:lang w:eastAsia="sl-SI"/>
              </w:rPr>
              <w:t xml:space="preserve">, klasični po </w:t>
            </w:r>
            <w:proofErr w:type="spellStart"/>
            <w:r w:rsidRPr="009409A8">
              <w:rPr>
                <w:rFonts w:ascii="Arial" w:eastAsia="Times New Roman" w:hAnsi="Arial" w:cs="Arial"/>
                <w:color w:val="000000"/>
                <w:sz w:val="18"/>
                <w:szCs w:val="18"/>
                <w:lang w:eastAsia="sl-SI"/>
              </w:rPr>
              <w:t>Goeplu</w:t>
            </w:r>
            <w:proofErr w:type="spellEnd"/>
          </w:p>
        </w:tc>
        <w:tc>
          <w:tcPr>
            <w:tcW w:w="960" w:type="dxa"/>
            <w:tcBorders>
              <w:top w:val="nil"/>
              <w:left w:val="nil"/>
              <w:bottom w:val="single" w:sz="8" w:space="0" w:color="auto"/>
              <w:right w:val="nil"/>
            </w:tcBorders>
            <w:vAlign w:val="center"/>
            <w:hideMark/>
          </w:tcPr>
          <w:p w14:paraId="49A824C1"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2 kos</w:t>
            </w:r>
          </w:p>
        </w:tc>
        <w:tc>
          <w:tcPr>
            <w:tcW w:w="1360" w:type="dxa"/>
            <w:tcBorders>
              <w:top w:val="nil"/>
              <w:left w:val="single" w:sz="4" w:space="0" w:color="auto"/>
              <w:bottom w:val="single" w:sz="4" w:space="0" w:color="auto"/>
              <w:right w:val="single" w:sz="8" w:space="0" w:color="auto"/>
            </w:tcBorders>
            <w:noWrap/>
            <w:vAlign w:val="bottom"/>
            <w:hideMark/>
          </w:tcPr>
          <w:p w14:paraId="5296D010"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4C76D623"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11EC37E3"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 xml:space="preserve">1.3.4 </w:t>
            </w:r>
            <w:proofErr w:type="spellStart"/>
            <w:r w:rsidRPr="009409A8">
              <w:rPr>
                <w:rFonts w:ascii="Arial" w:eastAsia="Times New Roman" w:hAnsi="Arial" w:cs="Arial"/>
                <w:b/>
                <w:bCs/>
                <w:color w:val="000000"/>
                <w:sz w:val="18"/>
                <w:szCs w:val="18"/>
                <w:lang w:eastAsia="sl-SI"/>
              </w:rPr>
              <w:t>Anestezijski</w:t>
            </w:r>
            <w:proofErr w:type="spellEnd"/>
            <w:r w:rsidRPr="009409A8">
              <w:rPr>
                <w:rFonts w:ascii="Arial" w:eastAsia="Times New Roman" w:hAnsi="Arial" w:cs="Arial"/>
                <w:b/>
                <w:bCs/>
                <w:color w:val="000000"/>
                <w:sz w:val="18"/>
                <w:szCs w:val="18"/>
                <w:lang w:eastAsia="sl-SI"/>
              </w:rPr>
              <w:t xml:space="preserve"> zaslon </w:t>
            </w:r>
            <w:r w:rsidRPr="009409A8">
              <w:rPr>
                <w:rFonts w:ascii="Arial" w:eastAsia="Times New Roman" w:hAnsi="Arial" w:cs="Arial"/>
                <w:color w:val="000000"/>
                <w:sz w:val="18"/>
                <w:szCs w:val="18"/>
                <w:lang w:eastAsia="sl-SI"/>
              </w:rPr>
              <w:t>–  za držanje zaves pri operacijskih posegih (razmejitev op polje/</w:t>
            </w:r>
            <w:proofErr w:type="spellStart"/>
            <w:r w:rsidRPr="009409A8">
              <w:rPr>
                <w:rFonts w:ascii="Arial" w:eastAsia="Times New Roman" w:hAnsi="Arial" w:cs="Arial"/>
                <w:color w:val="000000"/>
                <w:sz w:val="18"/>
                <w:szCs w:val="18"/>
                <w:lang w:eastAsia="sl-SI"/>
              </w:rPr>
              <w:t>anestezijsko</w:t>
            </w:r>
            <w:proofErr w:type="spellEnd"/>
            <w:r w:rsidRPr="009409A8">
              <w:rPr>
                <w:rFonts w:ascii="Arial" w:eastAsia="Times New Roman" w:hAnsi="Arial" w:cs="Arial"/>
                <w:color w:val="000000"/>
                <w:sz w:val="18"/>
                <w:szCs w:val="18"/>
                <w:lang w:eastAsia="sl-SI"/>
              </w:rPr>
              <w:t xml:space="preserve"> polje)</w:t>
            </w:r>
          </w:p>
        </w:tc>
        <w:tc>
          <w:tcPr>
            <w:tcW w:w="960" w:type="dxa"/>
            <w:tcBorders>
              <w:top w:val="nil"/>
              <w:left w:val="nil"/>
              <w:bottom w:val="single" w:sz="8" w:space="0" w:color="auto"/>
              <w:right w:val="nil"/>
            </w:tcBorders>
            <w:vAlign w:val="center"/>
            <w:hideMark/>
          </w:tcPr>
          <w:p w14:paraId="2E28C2AD"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6CC13E10"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CB7426C" w14:textId="77777777" w:rsidTr="009409A8">
        <w:trPr>
          <w:trHeight w:val="735"/>
        </w:trPr>
        <w:tc>
          <w:tcPr>
            <w:tcW w:w="6180" w:type="dxa"/>
            <w:tcBorders>
              <w:top w:val="nil"/>
              <w:left w:val="single" w:sz="8" w:space="0" w:color="auto"/>
              <w:bottom w:val="single" w:sz="8" w:space="0" w:color="auto"/>
              <w:right w:val="single" w:sz="8" w:space="0" w:color="auto"/>
            </w:tcBorders>
            <w:vAlign w:val="center"/>
            <w:hideMark/>
          </w:tcPr>
          <w:p w14:paraId="0601CCF8"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1.3.5 Ščitnik za roko</w:t>
            </w:r>
            <w:r w:rsidRPr="009409A8">
              <w:rPr>
                <w:rFonts w:ascii="Arial" w:eastAsia="Times New Roman" w:hAnsi="Arial" w:cs="Arial"/>
                <w:color w:val="000000"/>
                <w:sz w:val="18"/>
                <w:szCs w:val="18"/>
                <w:lang w:eastAsia="sl-SI"/>
              </w:rPr>
              <w:t xml:space="preserve">, L oblike, za </w:t>
            </w:r>
            <w:proofErr w:type="spellStart"/>
            <w:r w:rsidRPr="009409A8">
              <w:rPr>
                <w:rFonts w:ascii="Arial" w:eastAsia="Times New Roman" w:hAnsi="Arial" w:cs="Arial"/>
                <w:color w:val="000000"/>
                <w:sz w:val="18"/>
                <w:szCs w:val="18"/>
                <w:lang w:eastAsia="sl-SI"/>
              </w:rPr>
              <w:t>pozicioniranje</w:t>
            </w:r>
            <w:proofErr w:type="spellEnd"/>
            <w:r w:rsidRPr="009409A8">
              <w:rPr>
                <w:rFonts w:ascii="Arial" w:eastAsia="Times New Roman" w:hAnsi="Arial" w:cs="Arial"/>
                <w:color w:val="000000"/>
                <w:sz w:val="18"/>
                <w:szCs w:val="18"/>
                <w:lang w:eastAsia="sl-SI"/>
              </w:rPr>
              <w:t xml:space="preserve"> in pritrditev pacientove roke, narejen iz nerjavnega jekla in SFC blazino, dim. 250 x 190 x 450 mm</w:t>
            </w:r>
          </w:p>
        </w:tc>
        <w:tc>
          <w:tcPr>
            <w:tcW w:w="960" w:type="dxa"/>
            <w:tcBorders>
              <w:top w:val="nil"/>
              <w:left w:val="nil"/>
              <w:bottom w:val="single" w:sz="8" w:space="0" w:color="auto"/>
              <w:right w:val="nil"/>
            </w:tcBorders>
            <w:vAlign w:val="center"/>
            <w:hideMark/>
          </w:tcPr>
          <w:p w14:paraId="0E20E7D1"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1F69E65D"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667622F8" w14:textId="77777777" w:rsidTr="009409A8">
        <w:trPr>
          <w:trHeight w:val="735"/>
        </w:trPr>
        <w:tc>
          <w:tcPr>
            <w:tcW w:w="6180" w:type="dxa"/>
            <w:tcBorders>
              <w:top w:val="nil"/>
              <w:left w:val="single" w:sz="8" w:space="0" w:color="auto"/>
              <w:bottom w:val="single" w:sz="8" w:space="0" w:color="auto"/>
              <w:right w:val="single" w:sz="8" w:space="0" w:color="auto"/>
            </w:tcBorders>
            <w:vAlign w:val="center"/>
            <w:hideMark/>
          </w:tcPr>
          <w:p w14:paraId="5D7BEB65"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1.3.6 Deska za roko (dolžine cca 400-500mm)</w:t>
            </w:r>
            <w:r w:rsidRPr="009409A8">
              <w:rPr>
                <w:rFonts w:ascii="Arial" w:eastAsia="Times New Roman" w:hAnsi="Arial" w:cs="Arial"/>
                <w:color w:val="000000"/>
                <w:sz w:val="18"/>
                <w:szCs w:val="18"/>
                <w:lang w:eastAsia="sl-SI"/>
              </w:rPr>
              <w:t>, - Individualno nastavljiv, možnost obračanja in prilagajanja po dolžini in višini, vdolbinasta oblika podporne blazinice varno nameščanje</w:t>
            </w:r>
          </w:p>
        </w:tc>
        <w:tc>
          <w:tcPr>
            <w:tcW w:w="960" w:type="dxa"/>
            <w:tcBorders>
              <w:top w:val="nil"/>
              <w:left w:val="nil"/>
              <w:bottom w:val="single" w:sz="8" w:space="0" w:color="auto"/>
              <w:right w:val="nil"/>
            </w:tcBorders>
            <w:vAlign w:val="center"/>
            <w:hideMark/>
          </w:tcPr>
          <w:p w14:paraId="76026A70"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55BA4857"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DD6AEC8"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5D287D7A"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1.3.7 Dodatek za razširitev op plošče</w:t>
            </w:r>
            <w:r w:rsidRPr="009409A8">
              <w:rPr>
                <w:rFonts w:ascii="Arial" w:eastAsia="Times New Roman" w:hAnsi="Arial" w:cs="Arial"/>
                <w:color w:val="000000"/>
                <w:sz w:val="18"/>
                <w:szCs w:val="18"/>
                <w:lang w:eastAsia="sl-SI"/>
              </w:rPr>
              <w:t xml:space="preserve"> – dolga, širina x dolžina: vsaj 100 x 300 mm, s pritrdilno sponko</w:t>
            </w:r>
          </w:p>
        </w:tc>
        <w:tc>
          <w:tcPr>
            <w:tcW w:w="960" w:type="dxa"/>
            <w:tcBorders>
              <w:top w:val="nil"/>
              <w:left w:val="nil"/>
              <w:bottom w:val="single" w:sz="8" w:space="0" w:color="auto"/>
              <w:right w:val="nil"/>
            </w:tcBorders>
            <w:vAlign w:val="center"/>
            <w:hideMark/>
          </w:tcPr>
          <w:p w14:paraId="7562950C"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4" w:space="0" w:color="auto"/>
              <w:right w:val="single" w:sz="8" w:space="0" w:color="auto"/>
            </w:tcBorders>
            <w:noWrap/>
            <w:vAlign w:val="bottom"/>
            <w:hideMark/>
          </w:tcPr>
          <w:p w14:paraId="61FCE47E"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FC8923F"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6FFC15E8"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 xml:space="preserve">1.3.8 Dodatek za razširitev op plošče </w:t>
            </w:r>
            <w:r w:rsidRPr="009409A8">
              <w:rPr>
                <w:rFonts w:ascii="Arial" w:eastAsia="Times New Roman" w:hAnsi="Arial" w:cs="Arial"/>
                <w:color w:val="000000"/>
                <w:sz w:val="18"/>
                <w:szCs w:val="18"/>
                <w:lang w:eastAsia="sl-SI"/>
              </w:rPr>
              <w:t>– kratka, širina x dolžina: vsaj 100 x 200 mm, s pritrdilno sponko</w:t>
            </w:r>
          </w:p>
        </w:tc>
        <w:tc>
          <w:tcPr>
            <w:tcW w:w="960" w:type="dxa"/>
            <w:tcBorders>
              <w:top w:val="nil"/>
              <w:left w:val="nil"/>
              <w:bottom w:val="single" w:sz="8" w:space="0" w:color="auto"/>
              <w:right w:val="nil"/>
            </w:tcBorders>
            <w:vAlign w:val="center"/>
            <w:hideMark/>
          </w:tcPr>
          <w:p w14:paraId="34E14AA9"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4" w:space="0" w:color="auto"/>
              <w:right w:val="single" w:sz="8" w:space="0" w:color="auto"/>
            </w:tcBorders>
            <w:noWrap/>
            <w:vAlign w:val="bottom"/>
            <w:hideMark/>
          </w:tcPr>
          <w:p w14:paraId="41FA0618"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2B183CF8" w14:textId="77777777" w:rsidTr="009409A8">
        <w:trPr>
          <w:trHeight w:val="315"/>
        </w:trPr>
        <w:tc>
          <w:tcPr>
            <w:tcW w:w="6180" w:type="dxa"/>
            <w:tcBorders>
              <w:top w:val="nil"/>
              <w:left w:val="single" w:sz="8" w:space="0" w:color="auto"/>
              <w:bottom w:val="single" w:sz="8" w:space="0" w:color="auto"/>
              <w:right w:val="single" w:sz="8" w:space="0" w:color="auto"/>
            </w:tcBorders>
            <w:vAlign w:val="center"/>
            <w:hideMark/>
          </w:tcPr>
          <w:p w14:paraId="3C9F5853"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1.3.9 Zapestnik</w:t>
            </w:r>
            <w:r w:rsidRPr="009409A8">
              <w:rPr>
                <w:rFonts w:ascii="Arial" w:eastAsia="Times New Roman" w:hAnsi="Arial" w:cs="Arial"/>
                <w:color w:val="000000"/>
                <w:sz w:val="18"/>
                <w:szCs w:val="18"/>
                <w:lang w:eastAsia="sl-SI"/>
              </w:rPr>
              <w:t xml:space="preserve">/manšeta za roko z </w:t>
            </w:r>
            <w:proofErr w:type="spellStart"/>
            <w:r w:rsidRPr="009409A8">
              <w:rPr>
                <w:rFonts w:ascii="Arial" w:eastAsia="Times New Roman" w:hAnsi="Arial" w:cs="Arial"/>
                <w:color w:val="000000"/>
                <w:sz w:val="18"/>
                <w:szCs w:val="18"/>
                <w:lang w:eastAsia="sl-SI"/>
              </w:rPr>
              <w:t>Velcro</w:t>
            </w:r>
            <w:proofErr w:type="spellEnd"/>
            <w:r w:rsidRPr="009409A8">
              <w:rPr>
                <w:rFonts w:ascii="Arial" w:eastAsia="Times New Roman" w:hAnsi="Arial" w:cs="Arial"/>
                <w:color w:val="000000"/>
                <w:sz w:val="18"/>
                <w:szCs w:val="18"/>
                <w:lang w:eastAsia="sl-SI"/>
              </w:rPr>
              <w:t xml:space="preserve"> pasom</w:t>
            </w:r>
          </w:p>
        </w:tc>
        <w:tc>
          <w:tcPr>
            <w:tcW w:w="960" w:type="dxa"/>
            <w:tcBorders>
              <w:top w:val="nil"/>
              <w:left w:val="nil"/>
              <w:bottom w:val="single" w:sz="8" w:space="0" w:color="auto"/>
              <w:right w:val="nil"/>
            </w:tcBorders>
            <w:vAlign w:val="center"/>
            <w:hideMark/>
          </w:tcPr>
          <w:p w14:paraId="480C2F09"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16753FAB"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3817F2F9"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5BE7B243"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1.3.10 Adapter za kolenske opornike</w:t>
            </w:r>
            <w:r w:rsidRPr="009409A8">
              <w:rPr>
                <w:rFonts w:ascii="Arial" w:eastAsia="Times New Roman" w:hAnsi="Arial" w:cs="Arial"/>
                <w:color w:val="000000"/>
                <w:sz w:val="18"/>
                <w:szCs w:val="18"/>
                <w:lang w:eastAsia="sl-SI"/>
              </w:rPr>
              <w:t>, za namestitev v osnovno ploščo, v predelu nog, z elektronsko detekcijo nastavitev naklona opornikov</w:t>
            </w:r>
          </w:p>
        </w:tc>
        <w:tc>
          <w:tcPr>
            <w:tcW w:w="960" w:type="dxa"/>
            <w:tcBorders>
              <w:top w:val="nil"/>
              <w:left w:val="nil"/>
              <w:bottom w:val="single" w:sz="8" w:space="0" w:color="auto"/>
              <w:right w:val="nil"/>
            </w:tcBorders>
            <w:vAlign w:val="center"/>
            <w:hideMark/>
          </w:tcPr>
          <w:p w14:paraId="62AE88B5"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4" w:space="0" w:color="auto"/>
              <w:right w:val="single" w:sz="8" w:space="0" w:color="auto"/>
            </w:tcBorders>
            <w:noWrap/>
            <w:vAlign w:val="bottom"/>
            <w:hideMark/>
          </w:tcPr>
          <w:p w14:paraId="5CBF75D2"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r w:rsidR="009409A8" w:rsidRPr="009409A8" w14:paraId="0F5F7F77" w14:textId="77777777" w:rsidTr="009409A8">
        <w:trPr>
          <w:trHeight w:val="495"/>
        </w:trPr>
        <w:tc>
          <w:tcPr>
            <w:tcW w:w="6180" w:type="dxa"/>
            <w:tcBorders>
              <w:top w:val="nil"/>
              <w:left w:val="single" w:sz="8" w:space="0" w:color="auto"/>
              <w:bottom w:val="single" w:sz="8" w:space="0" w:color="auto"/>
              <w:right w:val="single" w:sz="8" w:space="0" w:color="auto"/>
            </w:tcBorders>
            <w:vAlign w:val="center"/>
            <w:hideMark/>
          </w:tcPr>
          <w:p w14:paraId="09D113B3" w14:textId="77777777" w:rsidR="009409A8" w:rsidRPr="009409A8" w:rsidRDefault="009409A8" w:rsidP="009409A8">
            <w:pPr>
              <w:spacing w:after="0" w:line="240" w:lineRule="auto"/>
              <w:rPr>
                <w:rFonts w:ascii="Arial" w:eastAsia="Times New Roman" w:hAnsi="Arial" w:cs="Arial"/>
                <w:b/>
                <w:bCs/>
                <w:color w:val="000000"/>
                <w:sz w:val="18"/>
                <w:szCs w:val="18"/>
                <w:lang w:eastAsia="sl-SI"/>
              </w:rPr>
            </w:pPr>
            <w:r w:rsidRPr="009409A8">
              <w:rPr>
                <w:rFonts w:ascii="Arial" w:eastAsia="Times New Roman" w:hAnsi="Arial" w:cs="Arial"/>
                <w:b/>
                <w:bCs/>
                <w:color w:val="000000"/>
                <w:sz w:val="18"/>
                <w:szCs w:val="18"/>
                <w:lang w:eastAsia="sl-SI"/>
              </w:rPr>
              <w:t>1.3.11 Podpornik za rame</w:t>
            </w:r>
            <w:r w:rsidRPr="009409A8">
              <w:rPr>
                <w:rFonts w:ascii="Arial" w:eastAsia="Times New Roman" w:hAnsi="Arial" w:cs="Arial"/>
                <w:color w:val="000000"/>
                <w:sz w:val="18"/>
                <w:szCs w:val="18"/>
                <w:lang w:eastAsia="sl-SI"/>
              </w:rPr>
              <w:t xml:space="preserve"> v </w:t>
            </w:r>
            <w:proofErr w:type="spellStart"/>
            <w:r w:rsidRPr="009409A8">
              <w:rPr>
                <w:rFonts w:ascii="Arial" w:eastAsia="Times New Roman" w:hAnsi="Arial" w:cs="Arial"/>
                <w:color w:val="000000"/>
                <w:sz w:val="18"/>
                <w:szCs w:val="18"/>
                <w:lang w:eastAsia="sl-SI"/>
              </w:rPr>
              <w:t>Trendelenburg</w:t>
            </w:r>
            <w:proofErr w:type="spellEnd"/>
            <w:r w:rsidRPr="009409A8">
              <w:rPr>
                <w:rFonts w:ascii="Arial" w:eastAsia="Times New Roman" w:hAnsi="Arial" w:cs="Arial"/>
                <w:color w:val="000000"/>
                <w:sz w:val="18"/>
                <w:szCs w:val="18"/>
                <w:lang w:eastAsia="sl-SI"/>
              </w:rPr>
              <w:t xml:space="preserve"> položaju, dim. cca 100 x 210 mm</w:t>
            </w:r>
          </w:p>
        </w:tc>
        <w:tc>
          <w:tcPr>
            <w:tcW w:w="960" w:type="dxa"/>
            <w:tcBorders>
              <w:top w:val="nil"/>
              <w:left w:val="nil"/>
              <w:bottom w:val="single" w:sz="8" w:space="0" w:color="auto"/>
              <w:right w:val="nil"/>
            </w:tcBorders>
            <w:vAlign w:val="center"/>
            <w:hideMark/>
          </w:tcPr>
          <w:p w14:paraId="34ED7A51" w14:textId="77777777" w:rsidR="009409A8" w:rsidRPr="009409A8" w:rsidRDefault="009409A8" w:rsidP="009409A8">
            <w:pPr>
              <w:spacing w:after="0" w:line="240" w:lineRule="auto"/>
              <w:jc w:val="center"/>
              <w:rPr>
                <w:rFonts w:ascii="Arial" w:eastAsia="Times New Roman" w:hAnsi="Arial" w:cs="Arial"/>
                <w:color w:val="000000"/>
                <w:sz w:val="18"/>
                <w:szCs w:val="18"/>
                <w:lang w:eastAsia="sl-SI"/>
              </w:rPr>
            </w:pPr>
            <w:r w:rsidRPr="009409A8">
              <w:rPr>
                <w:rFonts w:ascii="Arial" w:eastAsia="Times New Roman" w:hAnsi="Arial" w:cs="Arial"/>
                <w:color w:val="000000"/>
                <w:sz w:val="18"/>
                <w:szCs w:val="18"/>
                <w:lang w:eastAsia="sl-SI"/>
              </w:rPr>
              <w:t>1 par</w:t>
            </w:r>
          </w:p>
        </w:tc>
        <w:tc>
          <w:tcPr>
            <w:tcW w:w="1360" w:type="dxa"/>
            <w:tcBorders>
              <w:top w:val="nil"/>
              <w:left w:val="single" w:sz="4" w:space="0" w:color="auto"/>
              <w:bottom w:val="single" w:sz="8" w:space="0" w:color="auto"/>
              <w:right w:val="single" w:sz="8" w:space="0" w:color="auto"/>
            </w:tcBorders>
            <w:noWrap/>
            <w:vAlign w:val="bottom"/>
            <w:hideMark/>
          </w:tcPr>
          <w:p w14:paraId="157A496C" w14:textId="77777777" w:rsidR="009409A8" w:rsidRPr="009409A8" w:rsidRDefault="009409A8" w:rsidP="009409A8">
            <w:pPr>
              <w:spacing w:after="0" w:line="240" w:lineRule="auto"/>
              <w:rPr>
                <w:rFonts w:ascii="Aptos Narrow" w:eastAsia="Times New Roman" w:hAnsi="Aptos Narrow" w:cs="Times New Roman"/>
                <w:color w:val="000000"/>
                <w:lang w:eastAsia="sl-SI"/>
              </w:rPr>
            </w:pPr>
            <w:r w:rsidRPr="009409A8">
              <w:rPr>
                <w:rFonts w:ascii="Aptos Narrow" w:eastAsia="Times New Roman" w:hAnsi="Aptos Narrow" w:cs="Times New Roman"/>
                <w:color w:val="000000"/>
                <w:lang w:eastAsia="sl-SI"/>
              </w:rPr>
              <w:t> </w:t>
            </w:r>
          </w:p>
        </w:tc>
      </w:tr>
    </w:tbl>
    <w:p w14:paraId="55B0FD91" w14:textId="77777777" w:rsidR="009409A8" w:rsidRDefault="009409A8" w:rsidP="009409A8">
      <w:pPr>
        <w:spacing w:after="0"/>
        <w:rPr>
          <w:rFonts w:ascii="Arial" w:hAnsi="Arial" w:cs="Arial"/>
          <w:sz w:val="18"/>
          <w:szCs w:val="18"/>
        </w:rPr>
      </w:pPr>
    </w:p>
    <w:p w14:paraId="4A641A57" w14:textId="77777777" w:rsidR="009409A8" w:rsidRDefault="009409A8" w:rsidP="009409A8">
      <w:pPr>
        <w:spacing w:after="0"/>
        <w:rPr>
          <w:rFonts w:ascii="Arial" w:hAnsi="Arial" w:cs="Arial"/>
          <w:sz w:val="18"/>
          <w:szCs w:val="18"/>
        </w:rPr>
      </w:pPr>
    </w:p>
    <w:p w14:paraId="0315902A" w14:textId="77777777" w:rsidR="009409A8" w:rsidRDefault="009409A8" w:rsidP="009409A8">
      <w:pPr>
        <w:spacing w:after="0"/>
        <w:rPr>
          <w:rFonts w:ascii="Arial" w:hAnsi="Arial" w:cs="Arial"/>
          <w:sz w:val="18"/>
          <w:szCs w:val="18"/>
        </w:rPr>
      </w:pPr>
    </w:p>
    <w:p w14:paraId="72FADBB8" w14:textId="77777777" w:rsidR="009409A8" w:rsidRDefault="009409A8" w:rsidP="009409A8">
      <w:pPr>
        <w:spacing w:after="0"/>
        <w:rPr>
          <w:rFonts w:ascii="Arial" w:hAnsi="Arial" w:cs="Arial"/>
          <w:sz w:val="18"/>
          <w:szCs w:val="18"/>
        </w:rPr>
      </w:pPr>
    </w:p>
    <w:p w14:paraId="5E8DB4BE" w14:textId="77777777" w:rsidR="009409A8" w:rsidRDefault="009409A8" w:rsidP="009409A8">
      <w:pPr>
        <w:spacing w:after="0"/>
        <w:rPr>
          <w:rFonts w:ascii="Arial" w:hAnsi="Arial" w:cs="Arial"/>
          <w:sz w:val="18"/>
          <w:szCs w:val="18"/>
        </w:rPr>
      </w:pPr>
    </w:p>
    <w:p w14:paraId="44ADD4FF" w14:textId="5BD11E5D" w:rsidR="009409A8" w:rsidRDefault="009409A8">
      <w:pPr>
        <w:rPr>
          <w:rFonts w:ascii="Arial" w:hAnsi="Arial" w:cs="Arial"/>
          <w:sz w:val="18"/>
          <w:szCs w:val="18"/>
        </w:rPr>
      </w:pPr>
      <w:r>
        <w:rPr>
          <w:rFonts w:ascii="Arial" w:hAnsi="Arial" w:cs="Arial"/>
          <w:sz w:val="18"/>
          <w:szCs w:val="18"/>
        </w:rPr>
        <w:br w:type="page"/>
      </w:r>
    </w:p>
    <w:p w14:paraId="0086CCED" w14:textId="77777777" w:rsidR="009409A8" w:rsidRDefault="009409A8" w:rsidP="009409A8">
      <w:pPr>
        <w:spacing w:after="0"/>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786777" w:rsidRPr="00786777" w14:paraId="6D3376B4" w14:textId="77777777" w:rsidTr="00786777">
        <w:trPr>
          <w:trHeight w:val="2175"/>
        </w:trPr>
        <w:tc>
          <w:tcPr>
            <w:tcW w:w="6180" w:type="dxa"/>
            <w:tcBorders>
              <w:top w:val="single" w:sz="8" w:space="0" w:color="auto"/>
              <w:left w:val="single" w:sz="8" w:space="0" w:color="auto"/>
              <w:bottom w:val="nil"/>
              <w:right w:val="nil"/>
            </w:tcBorders>
            <w:shd w:val="clear" w:color="000000" w:fill="EAEDF1"/>
            <w:noWrap/>
            <w:vAlign w:val="center"/>
            <w:hideMark/>
          </w:tcPr>
          <w:p w14:paraId="163C44E2"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t>1.4 STANDARDNI TRANSPORTER Z NASTAVITVIJO TREDELENBURG NAGIBA</w:t>
            </w:r>
          </w:p>
        </w:tc>
        <w:tc>
          <w:tcPr>
            <w:tcW w:w="960" w:type="dxa"/>
            <w:tcBorders>
              <w:top w:val="single" w:sz="8" w:space="0" w:color="auto"/>
              <w:left w:val="nil"/>
              <w:bottom w:val="nil"/>
              <w:right w:val="nil"/>
            </w:tcBorders>
            <w:vAlign w:val="center"/>
            <w:hideMark/>
          </w:tcPr>
          <w:p w14:paraId="212B4D5F"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154402FE"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Stran v </w:t>
            </w:r>
            <w:proofErr w:type="spellStart"/>
            <w:r w:rsidRPr="00786777">
              <w:rPr>
                <w:rFonts w:ascii="Arial" w:eastAsia="Times New Roman" w:hAnsi="Arial" w:cs="Arial"/>
                <w:color w:val="000000"/>
                <w:sz w:val="18"/>
                <w:szCs w:val="18"/>
                <w:lang w:eastAsia="sl-SI"/>
              </w:rPr>
              <w:t>prospektni</w:t>
            </w:r>
            <w:proofErr w:type="spellEnd"/>
            <w:r w:rsidRPr="00786777">
              <w:rPr>
                <w:rFonts w:ascii="Arial" w:eastAsia="Times New Roman" w:hAnsi="Arial" w:cs="Arial"/>
                <w:color w:val="000000"/>
                <w:sz w:val="18"/>
                <w:szCs w:val="18"/>
                <w:lang w:eastAsia="sl-SI"/>
              </w:rPr>
              <w:t xml:space="preserve"> / tehnični dokumentacij, kjer se nahaja podatek in je </w:t>
            </w:r>
            <w:r w:rsidRPr="00786777">
              <w:rPr>
                <w:rFonts w:ascii="Arial" w:eastAsia="Times New Roman" w:hAnsi="Arial" w:cs="Arial"/>
                <w:b/>
                <w:bCs/>
                <w:color w:val="000000"/>
                <w:sz w:val="18"/>
                <w:szCs w:val="18"/>
                <w:lang w:eastAsia="sl-SI"/>
              </w:rPr>
              <w:t>s strani ponudnika jasno označen</w:t>
            </w:r>
          </w:p>
        </w:tc>
      </w:tr>
      <w:tr w:rsidR="00786777" w:rsidRPr="00786777" w14:paraId="27E723C4" w14:textId="77777777" w:rsidTr="00786777">
        <w:trPr>
          <w:trHeight w:val="300"/>
        </w:trPr>
        <w:tc>
          <w:tcPr>
            <w:tcW w:w="6180" w:type="dxa"/>
            <w:tcBorders>
              <w:top w:val="nil"/>
              <w:left w:val="single" w:sz="8" w:space="0" w:color="auto"/>
              <w:bottom w:val="nil"/>
              <w:right w:val="nil"/>
            </w:tcBorders>
            <w:vAlign w:val="center"/>
            <w:hideMark/>
          </w:tcPr>
          <w:p w14:paraId="6A5DCC94"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1.4.1 Transporter mora ustrezati OP stebru in OP ploščam</w:t>
            </w:r>
          </w:p>
        </w:tc>
        <w:tc>
          <w:tcPr>
            <w:tcW w:w="960" w:type="dxa"/>
            <w:tcBorders>
              <w:top w:val="nil"/>
              <w:left w:val="nil"/>
              <w:bottom w:val="nil"/>
              <w:right w:val="nil"/>
            </w:tcBorders>
            <w:vAlign w:val="center"/>
            <w:hideMark/>
          </w:tcPr>
          <w:p w14:paraId="2B7E26E7"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single" w:sz="4" w:space="0" w:color="auto"/>
              <w:left w:val="single" w:sz="8" w:space="0" w:color="auto"/>
              <w:bottom w:val="single" w:sz="4" w:space="0" w:color="auto"/>
              <w:right w:val="single" w:sz="8" w:space="0" w:color="auto"/>
            </w:tcBorders>
            <w:noWrap/>
            <w:vAlign w:val="bottom"/>
            <w:hideMark/>
          </w:tcPr>
          <w:p w14:paraId="21A73D4B"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32A792E" w14:textId="77777777" w:rsidTr="00786777">
        <w:trPr>
          <w:trHeight w:val="300"/>
        </w:trPr>
        <w:tc>
          <w:tcPr>
            <w:tcW w:w="6180" w:type="dxa"/>
            <w:tcBorders>
              <w:top w:val="nil"/>
              <w:left w:val="single" w:sz="8" w:space="0" w:color="auto"/>
              <w:bottom w:val="nil"/>
              <w:right w:val="nil"/>
            </w:tcBorders>
            <w:vAlign w:val="center"/>
            <w:hideMark/>
          </w:tcPr>
          <w:p w14:paraId="6953CE8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1.4.2 Nastavljiv položaj </w:t>
            </w:r>
            <w:proofErr w:type="spellStart"/>
            <w:r w:rsidRPr="00786777">
              <w:rPr>
                <w:rFonts w:ascii="Arial" w:eastAsia="Times New Roman" w:hAnsi="Arial" w:cs="Arial"/>
                <w:color w:val="000000"/>
                <w:sz w:val="18"/>
                <w:szCs w:val="18"/>
                <w:lang w:eastAsia="sl-SI"/>
              </w:rPr>
              <w:t>tredelenburg</w:t>
            </w:r>
            <w:proofErr w:type="spellEnd"/>
            <w:r w:rsidRPr="00786777">
              <w:rPr>
                <w:rFonts w:ascii="Arial" w:eastAsia="Times New Roman" w:hAnsi="Arial" w:cs="Arial"/>
                <w:color w:val="000000"/>
                <w:sz w:val="18"/>
                <w:szCs w:val="18"/>
                <w:lang w:eastAsia="sl-SI"/>
              </w:rPr>
              <w:t>/</w:t>
            </w:r>
            <w:proofErr w:type="spellStart"/>
            <w:r w:rsidRPr="00786777">
              <w:rPr>
                <w:rFonts w:ascii="Arial" w:eastAsia="Times New Roman" w:hAnsi="Arial" w:cs="Arial"/>
                <w:color w:val="000000"/>
                <w:sz w:val="18"/>
                <w:szCs w:val="18"/>
                <w:lang w:eastAsia="sl-SI"/>
              </w:rPr>
              <w:t>antitredelenburg</w:t>
            </w:r>
            <w:proofErr w:type="spellEnd"/>
            <w:r w:rsidRPr="00786777">
              <w:rPr>
                <w:rFonts w:ascii="Arial" w:eastAsia="Times New Roman" w:hAnsi="Arial" w:cs="Arial"/>
                <w:color w:val="000000"/>
                <w:sz w:val="18"/>
                <w:szCs w:val="18"/>
                <w:lang w:eastAsia="sl-SI"/>
              </w:rPr>
              <w:t xml:space="preserve"> do 15°</w:t>
            </w:r>
          </w:p>
        </w:tc>
        <w:tc>
          <w:tcPr>
            <w:tcW w:w="960" w:type="dxa"/>
            <w:tcBorders>
              <w:top w:val="nil"/>
              <w:left w:val="nil"/>
              <w:bottom w:val="nil"/>
              <w:right w:val="nil"/>
            </w:tcBorders>
            <w:vAlign w:val="center"/>
            <w:hideMark/>
          </w:tcPr>
          <w:p w14:paraId="4F27C17A"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43363F62"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D0752AF" w14:textId="77777777" w:rsidTr="00786777">
        <w:trPr>
          <w:trHeight w:val="300"/>
        </w:trPr>
        <w:tc>
          <w:tcPr>
            <w:tcW w:w="6180" w:type="dxa"/>
            <w:tcBorders>
              <w:top w:val="nil"/>
              <w:left w:val="single" w:sz="8" w:space="0" w:color="auto"/>
              <w:bottom w:val="nil"/>
              <w:right w:val="nil"/>
            </w:tcBorders>
            <w:vAlign w:val="center"/>
            <w:hideMark/>
          </w:tcPr>
          <w:p w14:paraId="5F77A6B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1.4.3 Material: nerjaveče jeklo ali litina odporna na dezinfekcijo</w:t>
            </w:r>
          </w:p>
        </w:tc>
        <w:tc>
          <w:tcPr>
            <w:tcW w:w="960" w:type="dxa"/>
            <w:tcBorders>
              <w:top w:val="nil"/>
              <w:left w:val="nil"/>
              <w:bottom w:val="nil"/>
              <w:right w:val="nil"/>
            </w:tcBorders>
            <w:vAlign w:val="center"/>
            <w:hideMark/>
          </w:tcPr>
          <w:p w14:paraId="0C447003"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3889E447"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5731E91F" w14:textId="77777777" w:rsidTr="00786777">
        <w:trPr>
          <w:trHeight w:val="480"/>
        </w:trPr>
        <w:tc>
          <w:tcPr>
            <w:tcW w:w="6180" w:type="dxa"/>
            <w:tcBorders>
              <w:top w:val="nil"/>
              <w:left w:val="single" w:sz="8" w:space="0" w:color="auto"/>
              <w:bottom w:val="nil"/>
              <w:right w:val="nil"/>
            </w:tcBorders>
            <w:vAlign w:val="center"/>
            <w:hideMark/>
          </w:tcPr>
          <w:p w14:paraId="3CFBC3B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1.4.4 OP plošča se mora avtomatsko zakleniti na </w:t>
            </w:r>
            <w:proofErr w:type="spellStart"/>
            <w:r w:rsidRPr="00786777">
              <w:rPr>
                <w:rFonts w:ascii="Arial" w:eastAsia="Times New Roman" w:hAnsi="Arial" w:cs="Arial"/>
                <w:color w:val="000000"/>
                <w:sz w:val="18"/>
                <w:szCs w:val="18"/>
                <w:lang w:eastAsia="sl-SI"/>
              </w:rPr>
              <w:t>transporter.Zaklepanje</w:t>
            </w:r>
            <w:proofErr w:type="spellEnd"/>
            <w:r w:rsidRPr="00786777">
              <w:rPr>
                <w:rFonts w:ascii="Arial" w:eastAsia="Times New Roman" w:hAnsi="Arial" w:cs="Arial"/>
                <w:color w:val="000000"/>
                <w:sz w:val="18"/>
                <w:szCs w:val="18"/>
                <w:lang w:eastAsia="sl-SI"/>
              </w:rPr>
              <w:t xml:space="preserve"> plošče na OP steber je avtomatsko brez kakršne koli dodatne interakcije</w:t>
            </w:r>
          </w:p>
        </w:tc>
        <w:tc>
          <w:tcPr>
            <w:tcW w:w="960" w:type="dxa"/>
            <w:tcBorders>
              <w:top w:val="nil"/>
              <w:left w:val="nil"/>
              <w:bottom w:val="nil"/>
              <w:right w:val="nil"/>
            </w:tcBorders>
            <w:vAlign w:val="center"/>
            <w:hideMark/>
          </w:tcPr>
          <w:p w14:paraId="2190098A"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2DCAC69B"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30EC5C7A" w14:textId="77777777" w:rsidTr="00786777">
        <w:trPr>
          <w:trHeight w:val="300"/>
        </w:trPr>
        <w:tc>
          <w:tcPr>
            <w:tcW w:w="6180" w:type="dxa"/>
            <w:tcBorders>
              <w:top w:val="nil"/>
              <w:left w:val="single" w:sz="8" w:space="0" w:color="auto"/>
              <w:bottom w:val="nil"/>
              <w:right w:val="nil"/>
            </w:tcBorders>
            <w:vAlign w:val="center"/>
            <w:hideMark/>
          </w:tcPr>
          <w:p w14:paraId="30C928A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1.4.5 Premikanje transporterja v vseh smereh</w:t>
            </w:r>
          </w:p>
        </w:tc>
        <w:tc>
          <w:tcPr>
            <w:tcW w:w="960" w:type="dxa"/>
            <w:tcBorders>
              <w:top w:val="nil"/>
              <w:left w:val="nil"/>
              <w:bottom w:val="nil"/>
              <w:right w:val="nil"/>
            </w:tcBorders>
            <w:vAlign w:val="center"/>
            <w:hideMark/>
          </w:tcPr>
          <w:p w14:paraId="302A233B"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5B96529E"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06533DB9" w14:textId="77777777" w:rsidTr="00786777">
        <w:trPr>
          <w:trHeight w:val="300"/>
        </w:trPr>
        <w:tc>
          <w:tcPr>
            <w:tcW w:w="6180" w:type="dxa"/>
            <w:tcBorders>
              <w:top w:val="nil"/>
              <w:left w:val="single" w:sz="8" w:space="0" w:color="auto"/>
              <w:bottom w:val="nil"/>
              <w:right w:val="nil"/>
            </w:tcBorders>
            <w:vAlign w:val="center"/>
            <w:hideMark/>
          </w:tcPr>
          <w:p w14:paraId="76A48F6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1.4.6 Centralni zavorni sistem za kolesa</w:t>
            </w:r>
          </w:p>
        </w:tc>
        <w:tc>
          <w:tcPr>
            <w:tcW w:w="960" w:type="dxa"/>
            <w:tcBorders>
              <w:top w:val="nil"/>
              <w:left w:val="nil"/>
              <w:bottom w:val="nil"/>
              <w:right w:val="nil"/>
            </w:tcBorders>
            <w:vAlign w:val="center"/>
            <w:hideMark/>
          </w:tcPr>
          <w:p w14:paraId="221F6A5F"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2A40784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473F3C5E" w14:textId="77777777" w:rsidTr="00786777">
        <w:trPr>
          <w:trHeight w:val="300"/>
        </w:trPr>
        <w:tc>
          <w:tcPr>
            <w:tcW w:w="6180" w:type="dxa"/>
            <w:tcBorders>
              <w:top w:val="nil"/>
              <w:left w:val="single" w:sz="8" w:space="0" w:color="auto"/>
              <w:bottom w:val="nil"/>
              <w:right w:val="nil"/>
            </w:tcBorders>
            <w:vAlign w:val="center"/>
            <w:hideMark/>
          </w:tcPr>
          <w:p w14:paraId="4273945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1.4.7 Fiksiranje smeri vožnje preko petega kolesa</w:t>
            </w:r>
          </w:p>
        </w:tc>
        <w:tc>
          <w:tcPr>
            <w:tcW w:w="960" w:type="dxa"/>
            <w:tcBorders>
              <w:top w:val="nil"/>
              <w:left w:val="nil"/>
              <w:bottom w:val="nil"/>
              <w:right w:val="nil"/>
            </w:tcBorders>
            <w:vAlign w:val="center"/>
            <w:hideMark/>
          </w:tcPr>
          <w:p w14:paraId="670E6E92"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2FB4D43F"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0024D26" w14:textId="77777777" w:rsidTr="00786777">
        <w:trPr>
          <w:trHeight w:val="480"/>
        </w:trPr>
        <w:tc>
          <w:tcPr>
            <w:tcW w:w="6180" w:type="dxa"/>
            <w:tcBorders>
              <w:top w:val="nil"/>
              <w:left w:val="single" w:sz="8" w:space="0" w:color="auto"/>
              <w:bottom w:val="nil"/>
              <w:right w:val="nil"/>
            </w:tcBorders>
            <w:vAlign w:val="center"/>
            <w:hideMark/>
          </w:tcPr>
          <w:p w14:paraId="5FFBC6E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1.4.8 Transporter mora omogočati premik op stebra po višini z nožnim stikalom (proste roke medicinskega osebja)</w:t>
            </w:r>
          </w:p>
        </w:tc>
        <w:tc>
          <w:tcPr>
            <w:tcW w:w="960" w:type="dxa"/>
            <w:tcBorders>
              <w:top w:val="nil"/>
              <w:left w:val="nil"/>
              <w:bottom w:val="nil"/>
              <w:right w:val="nil"/>
            </w:tcBorders>
            <w:vAlign w:val="center"/>
            <w:hideMark/>
          </w:tcPr>
          <w:p w14:paraId="590B57B3"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8" w:space="0" w:color="auto"/>
              <w:bottom w:val="single" w:sz="4" w:space="0" w:color="auto"/>
              <w:right w:val="single" w:sz="8" w:space="0" w:color="auto"/>
            </w:tcBorders>
            <w:noWrap/>
            <w:vAlign w:val="bottom"/>
            <w:hideMark/>
          </w:tcPr>
          <w:p w14:paraId="2330538F"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3B0A4AEF" w14:textId="77777777" w:rsidTr="00786777">
        <w:trPr>
          <w:trHeight w:val="315"/>
        </w:trPr>
        <w:tc>
          <w:tcPr>
            <w:tcW w:w="6180" w:type="dxa"/>
            <w:tcBorders>
              <w:top w:val="nil"/>
              <w:left w:val="single" w:sz="8" w:space="0" w:color="auto"/>
              <w:bottom w:val="single" w:sz="8" w:space="0" w:color="auto"/>
              <w:right w:val="nil"/>
            </w:tcBorders>
            <w:vAlign w:val="center"/>
            <w:hideMark/>
          </w:tcPr>
          <w:p w14:paraId="4356671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1.4.9 Antistatična dvojna kolesa, rotirajoča 360°, premera vsaj 150 mm  </w:t>
            </w:r>
          </w:p>
        </w:tc>
        <w:tc>
          <w:tcPr>
            <w:tcW w:w="960" w:type="dxa"/>
            <w:tcBorders>
              <w:top w:val="nil"/>
              <w:left w:val="nil"/>
              <w:bottom w:val="single" w:sz="8" w:space="0" w:color="auto"/>
              <w:right w:val="nil"/>
            </w:tcBorders>
            <w:vAlign w:val="center"/>
            <w:hideMark/>
          </w:tcPr>
          <w:p w14:paraId="64BEF291"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c>
          <w:tcPr>
            <w:tcW w:w="1360" w:type="dxa"/>
            <w:tcBorders>
              <w:top w:val="nil"/>
              <w:left w:val="single" w:sz="8" w:space="0" w:color="auto"/>
              <w:bottom w:val="single" w:sz="8" w:space="0" w:color="auto"/>
              <w:right w:val="single" w:sz="8" w:space="0" w:color="auto"/>
            </w:tcBorders>
            <w:noWrap/>
            <w:vAlign w:val="bottom"/>
            <w:hideMark/>
          </w:tcPr>
          <w:p w14:paraId="0C6C8A82"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bl>
    <w:p w14:paraId="45294CC0" w14:textId="77777777" w:rsidR="009409A8" w:rsidRDefault="009409A8" w:rsidP="009409A8">
      <w:pPr>
        <w:spacing w:after="0"/>
        <w:rPr>
          <w:rFonts w:ascii="Arial" w:hAnsi="Arial" w:cs="Arial"/>
          <w:sz w:val="18"/>
          <w:szCs w:val="18"/>
        </w:rPr>
      </w:pPr>
    </w:p>
    <w:p w14:paraId="2453CDD1" w14:textId="77777777" w:rsidR="009409A8" w:rsidRDefault="009409A8" w:rsidP="009409A8">
      <w:pPr>
        <w:spacing w:after="0"/>
        <w:rPr>
          <w:rFonts w:ascii="Arial" w:hAnsi="Arial" w:cs="Arial"/>
          <w:sz w:val="18"/>
          <w:szCs w:val="18"/>
        </w:rPr>
      </w:pPr>
    </w:p>
    <w:p w14:paraId="5B199A49" w14:textId="66AD8D90" w:rsidR="00786777" w:rsidRDefault="00786777">
      <w:pPr>
        <w:rPr>
          <w:rFonts w:ascii="Arial" w:hAnsi="Arial" w:cs="Arial"/>
          <w:sz w:val="18"/>
          <w:szCs w:val="18"/>
        </w:rPr>
      </w:pPr>
      <w:r>
        <w:rPr>
          <w:rFonts w:ascii="Arial" w:hAnsi="Arial" w:cs="Arial"/>
          <w:sz w:val="18"/>
          <w:szCs w:val="18"/>
        </w:rPr>
        <w:br w:type="page"/>
      </w:r>
    </w:p>
    <w:tbl>
      <w:tblPr>
        <w:tblW w:w="8500" w:type="dxa"/>
        <w:tblCellMar>
          <w:left w:w="70" w:type="dxa"/>
          <w:right w:w="70" w:type="dxa"/>
        </w:tblCellMar>
        <w:tblLook w:val="04A0" w:firstRow="1" w:lastRow="0" w:firstColumn="1" w:lastColumn="0" w:noHBand="0" w:noVBand="1"/>
      </w:tblPr>
      <w:tblGrid>
        <w:gridCol w:w="6180"/>
        <w:gridCol w:w="960"/>
        <w:gridCol w:w="1360"/>
      </w:tblGrid>
      <w:tr w:rsidR="00786777" w:rsidRPr="00786777" w14:paraId="41724AB1" w14:textId="77777777" w:rsidTr="00786777">
        <w:trPr>
          <w:trHeight w:val="1440"/>
        </w:trPr>
        <w:tc>
          <w:tcPr>
            <w:tcW w:w="7140" w:type="dxa"/>
            <w:gridSpan w:val="2"/>
            <w:tcBorders>
              <w:top w:val="nil"/>
              <w:left w:val="nil"/>
              <w:bottom w:val="single" w:sz="8" w:space="0" w:color="auto"/>
              <w:right w:val="nil"/>
            </w:tcBorders>
            <w:vAlign w:val="center"/>
            <w:hideMark/>
          </w:tcPr>
          <w:p w14:paraId="064593B1"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lastRenderedPageBreak/>
              <w:t>2. OPERACIJSKA MIZA MOBILNA ZA POTREBE ORL OPERACIJSKE DVORANE (OP MIZA 2)</w:t>
            </w:r>
          </w:p>
        </w:tc>
        <w:tc>
          <w:tcPr>
            <w:tcW w:w="1360" w:type="dxa"/>
            <w:tcBorders>
              <w:top w:val="nil"/>
              <w:left w:val="nil"/>
              <w:bottom w:val="nil"/>
              <w:right w:val="nil"/>
            </w:tcBorders>
            <w:noWrap/>
            <w:vAlign w:val="bottom"/>
            <w:hideMark/>
          </w:tcPr>
          <w:p w14:paraId="363F9CE2"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p>
        </w:tc>
      </w:tr>
      <w:tr w:rsidR="00786777" w:rsidRPr="00786777" w14:paraId="69D25A19" w14:textId="77777777" w:rsidTr="00786777">
        <w:trPr>
          <w:trHeight w:val="2175"/>
        </w:trPr>
        <w:tc>
          <w:tcPr>
            <w:tcW w:w="6180" w:type="dxa"/>
            <w:tcBorders>
              <w:top w:val="nil"/>
              <w:left w:val="single" w:sz="8" w:space="0" w:color="auto"/>
              <w:bottom w:val="nil"/>
              <w:right w:val="nil"/>
            </w:tcBorders>
            <w:shd w:val="clear" w:color="000000" w:fill="EAEDF1"/>
            <w:noWrap/>
            <w:vAlign w:val="center"/>
            <w:hideMark/>
          </w:tcPr>
          <w:p w14:paraId="58A831CE"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t>2.1 OPERACIJSKA MIZA MOBILNA</w:t>
            </w:r>
          </w:p>
        </w:tc>
        <w:tc>
          <w:tcPr>
            <w:tcW w:w="960" w:type="dxa"/>
            <w:tcBorders>
              <w:top w:val="nil"/>
              <w:left w:val="nil"/>
              <w:bottom w:val="nil"/>
              <w:right w:val="nil"/>
            </w:tcBorders>
            <w:shd w:val="clear" w:color="000000" w:fill="EAEDF1"/>
            <w:noWrap/>
            <w:vAlign w:val="center"/>
            <w:hideMark/>
          </w:tcPr>
          <w:p w14:paraId="478B8CF1"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t>1 kos</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4FAAE2F9"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Stran v </w:t>
            </w:r>
            <w:proofErr w:type="spellStart"/>
            <w:r w:rsidRPr="00786777">
              <w:rPr>
                <w:rFonts w:ascii="Arial" w:eastAsia="Times New Roman" w:hAnsi="Arial" w:cs="Arial"/>
                <w:color w:val="000000"/>
                <w:sz w:val="18"/>
                <w:szCs w:val="18"/>
                <w:lang w:eastAsia="sl-SI"/>
              </w:rPr>
              <w:t>prospektni</w:t>
            </w:r>
            <w:proofErr w:type="spellEnd"/>
            <w:r w:rsidRPr="00786777">
              <w:rPr>
                <w:rFonts w:ascii="Arial" w:eastAsia="Times New Roman" w:hAnsi="Arial" w:cs="Arial"/>
                <w:color w:val="000000"/>
                <w:sz w:val="18"/>
                <w:szCs w:val="18"/>
                <w:lang w:eastAsia="sl-SI"/>
              </w:rPr>
              <w:t xml:space="preserve"> / tehnični dokumentacij, kjer se nahaja podatek in je </w:t>
            </w:r>
            <w:r w:rsidRPr="00786777">
              <w:rPr>
                <w:rFonts w:ascii="Arial" w:eastAsia="Times New Roman" w:hAnsi="Arial" w:cs="Arial"/>
                <w:b/>
                <w:bCs/>
                <w:color w:val="000000"/>
                <w:sz w:val="18"/>
                <w:szCs w:val="18"/>
                <w:lang w:eastAsia="sl-SI"/>
              </w:rPr>
              <w:t>s strani ponudnika jasno označen</w:t>
            </w:r>
          </w:p>
        </w:tc>
      </w:tr>
      <w:tr w:rsidR="00786777" w:rsidRPr="00786777" w14:paraId="76CD7532" w14:textId="77777777" w:rsidTr="00786777">
        <w:trPr>
          <w:trHeight w:val="480"/>
        </w:trPr>
        <w:tc>
          <w:tcPr>
            <w:tcW w:w="6180" w:type="dxa"/>
            <w:tcBorders>
              <w:top w:val="nil"/>
              <w:left w:val="single" w:sz="8" w:space="0" w:color="auto"/>
              <w:bottom w:val="nil"/>
              <w:right w:val="nil"/>
            </w:tcBorders>
            <w:vAlign w:val="center"/>
            <w:hideMark/>
          </w:tcPr>
          <w:p w14:paraId="45D763A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 OP miza naj zajema: vzglavna plošča, hrbtna plošča, sedežna plošča z ginekološkim izrezom in nožna plošča za ginekološke posege</w:t>
            </w:r>
          </w:p>
        </w:tc>
        <w:tc>
          <w:tcPr>
            <w:tcW w:w="960" w:type="dxa"/>
            <w:tcBorders>
              <w:top w:val="nil"/>
              <w:left w:val="nil"/>
              <w:bottom w:val="nil"/>
              <w:right w:val="nil"/>
            </w:tcBorders>
            <w:vAlign w:val="center"/>
            <w:hideMark/>
          </w:tcPr>
          <w:p w14:paraId="7316A6BA"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7071C1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C1ABA8A" w14:textId="77777777" w:rsidTr="00786777">
        <w:trPr>
          <w:trHeight w:val="480"/>
        </w:trPr>
        <w:tc>
          <w:tcPr>
            <w:tcW w:w="6180" w:type="dxa"/>
            <w:tcBorders>
              <w:top w:val="nil"/>
              <w:left w:val="single" w:sz="8" w:space="0" w:color="auto"/>
              <w:bottom w:val="nil"/>
              <w:right w:val="nil"/>
            </w:tcBorders>
            <w:vAlign w:val="center"/>
            <w:hideMark/>
          </w:tcPr>
          <w:p w14:paraId="4315ED0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 Vzglavna, hrbtna, sedežna, in nožna plošča se morajo uravnavati z elektrohidravličnim pogonom (motorni pogon).</w:t>
            </w:r>
          </w:p>
        </w:tc>
        <w:tc>
          <w:tcPr>
            <w:tcW w:w="960" w:type="dxa"/>
            <w:tcBorders>
              <w:top w:val="nil"/>
              <w:left w:val="nil"/>
              <w:bottom w:val="nil"/>
              <w:right w:val="nil"/>
            </w:tcBorders>
            <w:vAlign w:val="center"/>
            <w:hideMark/>
          </w:tcPr>
          <w:p w14:paraId="3B324AA8"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366DC3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1B52445" w14:textId="77777777" w:rsidTr="00786777">
        <w:trPr>
          <w:trHeight w:val="300"/>
        </w:trPr>
        <w:tc>
          <w:tcPr>
            <w:tcW w:w="6180" w:type="dxa"/>
            <w:tcBorders>
              <w:top w:val="nil"/>
              <w:left w:val="single" w:sz="8" w:space="0" w:color="auto"/>
              <w:bottom w:val="nil"/>
              <w:right w:val="nil"/>
            </w:tcBorders>
            <w:vAlign w:val="center"/>
            <w:hideMark/>
          </w:tcPr>
          <w:p w14:paraId="58731F7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 Mobilna modularna operacijska miza namenjena za </w:t>
            </w:r>
            <w:proofErr w:type="spellStart"/>
            <w:r w:rsidRPr="00786777">
              <w:rPr>
                <w:rFonts w:ascii="Arial" w:eastAsia="Times New Roman" w:hAnsi="Arial" w:cs="Arial"/>
                <w:color w:val="000000"/>
                <w:sz w:val="18"/>
                <w:szCs w:val="18"/>
                <w:lang w:eastAsia="sl-SI"/>
              </w:rPr>
              <w:t>orl</w:t>
            </w:r>
            <w:proofErr w:type="spellEnd"/>
            <w:r w:rsidRPr="00786777">
              <w:rPr>
                <w:rFonts w:ascii="Arial" w:eastAsia="Times New Roman" w:hAnsi="Arial" w:cs="Arial"/>
                <w:color w:val="000000"/>
                <w:sz w:val="18"/>
                <w:szCs w:val="18"/>
                <w:lang w:eastAsia="sl-SI"/>
              </w:rPr>
              <w:t xml:space="preserve"> kirurgijo.</w:t>
            </w:r>
          </w:p>
        </w:tc>
        <w:tc>
          <w:tcPr>
            <w:tcW w:w="960" w:type="dxa"/>
            <w:tcBorders>
              <w:top w:val="nil"/>
              <w:left w:val="nil"/>
              <w:bottom w:val="nil"/>
              <w:right w:val="nil"/>
            </w:tcBorders>
            <w:vAlign w:val="center"/>
            <w:hideMark/>
          </w:tcPr>
          <w:p w14:paraId="538A0DB0"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23BF86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C1C3DB7" w14:textId="77777777" w:rsidTr="00786777">
        <w:trPr>
          <w:trHeight w:val="300"/>
        </w:trPr>
        <w:tc>
          <w:tcPr>
            <w:tcW w:w="6180" w:type="dxa"/>
            <w:tcBorders>
              <w:top w:val="nil"/>
              <w:left w:val="single" w:sz="8" w:space="0" w:color="auto"/>
              <w:bottom w:val="nil"/>
              <w:right w:val="nil"/>
            </w:tcBorders>
            <w:vAlign w:val="center"/>
            <w:hideMark/>
          </w:tcPr>
          <w:p w14:paraId="1D3D1BF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2.1.4 Miza naj ima elektrohidravlični pogon.</w:t>
            </w:r>
          </w:p>
        </w:tc>
        <w:tc>
          <w:tcPr>
            <w:tcW w:w="960" w:type="dxa"/>
            <w:tcBorders>
              <w:top w:val="nil"/>
              <w:left w:val="nil"/>
              <w:bottom w:val="nil"/>
              <w:right w:val="nil"/>
            </w:tcBorders>
            <w:vAlign w:val="center"/>
            <w:hideMark/>
          </w:tcPr>
          <w:p w14:paraId="4C67D091"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5B92DB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F6DD8B2" w14:textId="77777777" w:rsidTr="00786777">
        <w:trPr>
          <w:trHeight w:val="300"/>
        </w:trPr>
        <w:tc>
          <w:tcPr>
            <w:tcW w:w="6180" w:type="dxa"/>
            <w:tcBorders>
              <w:top w:val="nil"/>
              <w:left w:val="single" w:sz="8" w:space="0" w:color="auto"/>
              <w:bottom w:val="nil"/>
              <w:right w:val="nil"/>
            </w:tcBorders>
            <w:vAlign w:val="center"/>
            <w:hideMark/>
          </w:tcPr>
          <w:p w14:paraId="12788D1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2.1.5 Oblazinjenje z debelino vsaj 80mm.</w:t>
            </w:r>
          </w:p>
        </w:tc>
        <w:tc>
          <w:tcPr>
            <w:tcW w:w="960" w:type="dxa"/>
            <w:tcBorders>
              <w:top w:val="nil"/>
              <w:left w:val="nil"/>
              <w:bottom w:val="nil"/>
              <w:right w:val="nil"/>
            </w:tcBorders>
            <w:vAlign w:val="center"/>
            <w:hideMark/>
          </w:tcPr>
          <w:p w14:paraId="35C89B1F"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BF3B4D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C0D81B3" w14:textId="77777777" w:rsidTr="00786777">
        <w:trPr>
          <w:trHeight w:val="480"/>
        </w:trPr>
        <w:tc>
          <w:tcPr>
            <w:tcW w:w="6180" w:type="dxa"/>
            <w:tcBorders>
              <w:top w:val="nil"/>
              <w:left w:val="single" w:sz="8" w:space="0" w:color="auto"/>
              <w:bottom w:val="nil"/>
              <w:right w:val="nil"/>
            </w:tcBorders>
            <w:vAlign w:val="center"/>
            <w:hideMark/>
          </w:tcPr>
          <w:p w14:paraId="341F2C3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2.1.6 Oblazinjenje mora biti iz spominske pene, zunanji material oblazinjenja mora biti odporen na čistila in razkužila</w:t>
            </w:r>
          </w:p>
        </w:tc>
        <w:tc>
          <w:tcPr>
            <w:tcW w:w="960" w:type="dxa"/>
            <w:tcBorders>
              <w:top w:val="nil"/>
              <w:left w:val="nil"/>
              <w:bottom w:val="nil"/>
              <w:right w:val="nil"/>
            </w:tcBorders>
            <w:vAlign w:val="center"/>
            <w:hideMark/>
          </w:tcPr>
          <w:p w14:paraId="2AEFDDB9"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F19CE5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0F3A83C" w14:textId="77777777" w:rsidTr="00786777">
        <w:trPr>
          <w:trHeight w:val="300"/>
        </w:trPr>
        <w:tc>
          <w:tcPr>
            <w:tcW w:w="6180" w:type="dxa"/>
            <w:tcBorders>
              <w:top w:val="nil"/>
              <w:left w:val="single" w:sz="8" w:space="0" w:color="auto"/>
              <w:bottom w:val="nil"/>
              <w:right w:val="nil"/>
            </w:tcBorders>
            <w:vAlign w:val="center"/>
            <w:hideMark/>
          </w:tcPr>
          <w:p w14:paraId="1D357C4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2.1.7 Stabilno ogrodje mize s štirimi dvojnimi kolesi.</w:t>
            </w:r>
          </w:p>
        </w:tc>
        <w:tc>
          <w:tcPr>
            <w:tcW w:w="960" w:type="dxa"/>
            <w:tcBorders>
              <w:top w:val="nil"/>
              <w:left w:val="nil"/>
              <w:bottom w:val="nil"/>
              <w:right w:val="nil"/>
            </w:tcBorders>
            <w:vAlign w:val="center"/>
            <w:hideMark/>
          </w:tcPr>
          <w:p w14:paraId="27EE92BB"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67FD3F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C578F52" w14:textId="77777777" w:rsidTr="00786777">
        <w:trPr>
          <w:trHeight w:val="480"/>
        </w:trPr>
        <w:tc>
          <w:tcPr>
            <w:tcW w:w="6180" w:type="dxa"/>
            <w:tcBorders>
              <w:top w:val="nil"/>
              <w:left w:val="single" w:sz="8" w:space="0" w:color="auto"/>
              <w:bottom w:val="nil"/>
              <w:right w:val="nil"/>
            </w:tcBorders>
            <w:vAlign w:val="center"/>
            <w:hideMark/>
          </w:tcPr>
          <w:p w14:paraId="4E89E92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2.1.8 Zaklepanje mize naj bo elektronsko (s pritiskom na gumb se miza dviguje s podnožja na kolesih).</w:t>
            </w:r>
          </w:p>
        </w:tc>
        <w:tc>
          <w:tcPr>
            <w:tcW w:w="960" w:type="dxa"/>
            <w:tcBorders>
              <w:top w:val="nil"/>
              <w:left w:val="nil"/>
              <w:bottom w:val="nil"/>
              <w:right w:val="nil"/>
            </w:tcBorders>
            <w:vAlign w:val="center"/>
            <w:hideMark/>
          </w:tcPr>
          <w:p w14:paraId="1BC2519D"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8C1C2B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6B31C51" w14:textId="77777777" w:rsidTr="00786777">
        <w:trPr>
          <w:trHeight w:val="300"/>
        </w:trPr>
        <w:tc>
          <w:tcPr>
            <w:tcW w:w="6180" w:type="dxa"/>
            <w:tcBorders>
              <w:top w:val="nil"/>
              <w:left w:val="single" w:sz="8" w:space="0" w:color="auto"/>
              <w:bottom w:val="nil"/>
              <w:right w:val="nil"/>
            </w:tcBorders>
            <w:vAlign w:val="center"/>
            <w:hideMark/>
          </w:tcPr>
          <w:p w14:paraId="1621F00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2.1.9 Upravljanje mize je mogoče preko kabelskega ali IR upravljalnika</w:t>
            </w:r>
          </w:p>
        </w:tc>
        <w:tc>
          <w:tcPr>
            <w:tcW w:w="960" w:type="dxa"/>
            <w:tcBorders>
              <w:top w:val="nil"/>
              <w:left w:val="nil"/>
              <w:bottom w:val="nil"/>
              <w:right w:val="nil"/>
            </w:tcBorders>
            <w:vAlign w:val="center"/>
            <w:hideMark/>
          </w:tcPr>
          <w:p w14:paraId="2F0292C4"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0C5289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48AED837" w14:textId="77777777" w:rsidTr="00786777">
        <w:trPr>
          <w:trHeight w:val="300"/>
        </w:trPr>
        <w:tc>
          <w:tcPr>
            <w:tcW w:w="6180" w:type="dxa"/>
            <w:tcBorders>
              <w:top w:val="nil"/>
              <w:left w:val="single" w:sz="8" w:space="0" w:color="auto"/>
              <w:bottom w:val="nil"/>
              <w:right w:val="nil"/>
            </w:tcBorders>
            <w:vAlign w:val="center"/>
            <w:hideMark/>
          </w:tcPr>
          <w:p w14:paraId="50524C1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2.1.10 Motorizirano premikanje OP mize.</w:t>
            </w:r>
          </w:p>
        </w:tc>
        <w:tc>
          <w:tcPr>
            <w:tcW w:w="960" w:type="dxa"/>
            <w:tcBorders>
              <w:top w:val="nil"/>
              <w:left w:val="nil"/>
              <w:bottom w:val="nil"/>
              <w:right w:val="nil"/>
            </w:tcBorders>
            <w:vAlign w:val="center"/>
            <w:hideMark/>
          </w:tcPr>
          <w:p w14:paraId="003E8B3E"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A707E6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56B1C5D" w14:textId="77777777" w:rsidTr="00786777">
        <w:trPr>
          <w:trHeight w:val="720"/>
        </w:trPr>
        <w:tc>
          <w:tcPr>
            <w:tcW w:w="6180" w:type="dxa"/>
            <w:tcBorders>
              <w:top w:val="nil"/>
              <w:left w:val="single" w:sz="8" w:space="0" w:color="auto"/>
              <w:bottom w:val="nil"/>
              <w:right w:val="nil"/>
            </w:tcBorders>
            <w:vAlign w:val="center"/>
            <w:hideMark/>
          </w:tcPr>
          <w:p w14:paraId="76A99C4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2.1.11 Stabilna konstrukcija s 3 točkovnim položajem, miza se ob blokiranju spusti in doseže stik s tlemi s celotno površino podstavka, kolesa naj bodo potopna v podstavek.</w:t>
            </w:r>
          </w:p>
        </w:tc>
        <w:tc>
          <w:tcPr>
            <w:tcW w:w="960" w:type="dxa"/>
            <w:tcBorders>
              <w:top w:val="nil"/>
              <w:left w:val="nil"/>
              <w:bottom w:val="nil"/>
              <w:right w:val="nil"/>
            </w:tcBorders>
            <w:vAlign w:val="center"/>
            <w:hideMark/>
          </w:tcPr>
          <w:p w14:paraId="63DC677E"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97B2C9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064E8DF" w14:textId="77777777" w:rsidTr="00786777">
        <w:trPr>
          <w:trHeight w:val="300"/>
        </w:trPr>
        <w:tc>
          <w:tcPr>
            <w:tcW w:w="6180" w:type="dxa"/>
            <w:tcBorders>
              <w:top w:val="nil"/>
              <w:left w:val="single" w:sz="8" w:space="0" w:color="auto"/>
              <w:bottom w:val="nil"/>
              <w:right w:val="nil"/>
            </w:tcBorders>
            <w:vAlign w:val="center"/>
            <w:hideMark/>
          </w:tcPr>
          <w:p w14:paraId="192BDE6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2.1.12 Zaklepanje preko krmilnih enot.</w:t>
            </w:r>
          </w:p>
        </w:tc>
        <w:tc>
          <w:tcPr>
            <w:tcW w:w="960" w:type="dxa"/>
            <w:tcBorders>
              <w:top w:val="nil"/>
              <w:left w:val="nil"/>
              <w:bottom w:val="nil"/>
              <w:right w:val="nil"/>
            </w:tcBorders>
            <w:vAlign w:val="center"/>
            <w:hideMark/>
          </w:tcPr>
          <w:p w14:paraId="42FFB4E3"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6CB4D64"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65C4D5F" w14:textId="77777777" w:rsidTr="00786777">
        <w:trPr>
          <w:trHeight w:val="300"/>
        </w:trPr>
        <w:tc>
          <w:tcPr>
            <w:tcW w:w="6180" w:type="dxa"/>
            <w:tcBorders>
              <w:top w:val="nil"/>
              <w:left w:val="single" w:sz="8" w:space="0" w:color="auto"/>
              <w:bottom w:val="nil"/>
              <w:right w:val="nil"/>
            </w:tcBorders>
            <w:vAlign w:val="center"/>
            <w:hideMark/>
          </w:tcPr>
          <w:p w14:paraId="5A4669E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2.1.13 Možnost delovanja na baterijo ali preko električnega omrežja.</w:t>
            </w:r>
          </w:p>
        </w:tc>
        <w:tc>
          <w:tcPr>
            <w:tcW w:w="960" w:type="dxa"/>
            <w:tcBorders>
              <w:top w:val="nil"/>
              <w:left w:val="nil"/>
              <w:bottom w:val="nil"/>
              <w:right w:val="nil"/>
            </w:tcBorders>
            <w:vAlign w:val="center"/>
            <w:hideMark/>
          </w:tcPr>
          <w:p w14:paraId="5A5AD522"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9AF54F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3BA83B20" w14:textId="77777777" w:rsidTr="00786777">
        <w:trPr>
          <w:trHeight w:val="480"/>
        </w:trPr>
        <w:tc>
          <w:tcPr>
            <w:tcW w:w="6180" w:type="dxa"/>
            <w:tcBorders>
              <w:top w:val="nil"/>
              <w:left w:val="single" w:sz="8" w:space="0" w:color="auto"/>
              <w:bottom w:val="nil"/>
              <w:right w:val="nil"/>
            </w:tcBorders>
            <w:vAlign w:val="center"/>
            <w:hideMark/>
          </w:tcPr>
          <w:p w14:paraId="1E10F8BA"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2.1.14 Vgrajena baterija (akumulator), ki omogoča delovanje vseh funkcij operacijske mize v primeru izpada električnega toka.</w:t>
            </w:r>
          </w:p>
        </w:tc>
        <w:tc>
          <w:tcPr>
            <w:tcW w:w="960" w:type="dxa"/>
            <w:tcBorders>
              <w:top w:val="nil"/>
              <w:left w:val="nil"/>
              <w:bottom w:val="nil"/>
              <w:right w:val="nil"/>
            </w:tcBorders>
            <w:vAlign w:val="center"/>
            <w:hideMark/>
          </w:tcPr>
          <w:p w14:paraId="0C22A86D"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28A4218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1F953704" w14:textId="77777777" w:rsidTr="00786777">
        <w:trPr>
          <w:trHeight w:val="300"/>
        </w:trPr>
        <w:tc>
          <w:tcPr>
            <w:tcW w:w="6180" w:type="dxa"/>
            <w:tcBorders>
              <w:top w:val="nil"/>
              <w:left w:val="single" w:sz="8" w:space="0" w:color="auto"/>
              <w:bottom w:val="nil"/>
              <w:right w:val="nil"/>
            </w:tcBorders>
            <w:vAlign w:val="center"/>
            <w:hideMark/>
          </w:tcPr>
          <w:p w14:paraId="3FF0FBB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2.1.15 Prikaz stopnje napolnjenosti baterije.</w:t>
            </w:r>
          </w:p>
        </w:tc>
        <w:tc>
          <w:tcPr>
            <w:tcW w:w="960" w:type="dxa"/>
            <w:tcBorders>
              <w:top w:val="nil"/>
              <w:left w:val="nil"/>
              <w:bottom w:val="nil"/>
              <w:right w:val="nil"/>
            </w:tcBorders>
            <w:vAlign w:val="center"/>
            <w:hideMark/>
          </w:tcPr>
          <w:p w14:paraId="1AF6559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73DF96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CEB4BF4" w14:textId="77777777" w:rsidTr="00786777">
        <w:trPr>
          <w:trHeight w:val="480"/>
        </w:trPr>
        <w:tc>
          <w:tcPr>
            <w:tcW w:w="6180" w:type="dxa"/>
            <w:tcBorders>
              <w:top w:val="nil"/>
              <w:left w:val="single" w:sz="8" w:space="0" w:color="auto"/>
              <w:bottom w:val="nil"/>
              <w:right w:val="nil"/>
            </w:tcBorders>
            <w:vAlign w:val="center"/>
            <w:hideMark/>
          </w:tcPr>
          <w:p w14:paraId="3A6C453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2.1.16 Baterija se naj polni na električnem omrežju 100-240V AC (nastavljivo), 50-60Hz, preko napajalnega kabla. </w:t>
            </w:r>
          </w:p>
        </w:tc>
        <w:tc>
          <w:tcPr>
            <w:tcW w:w="960" w:type="dxa"/>
            <w:tcBorders>
              <w:top w:val="nil"/>
              <w:left w:val="nil"/>
              <w:bottom w:val="nil"/>
              <w:right w:val="nil"/>
            </w:tcBorders>
            <w:vAlign w:val="center"/>
            <w:hideMark/>
          </w:tcPr>
          <w:p w14:paraId="66A8CBC9"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49ED8A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15D034B3" w14:textId="77777777" w:rsidTr="00786777">
        <w:trPr>
          <w:trHeight w:val="720"/>
        </w:trPr>
        <w:tc>
          <w:tcPr>
            <w:tcW w:w="6180" w:type="dxa"/>
            <w:tcBorders>
              <w:top w:val="nil"/>
              <w:left w:val="single" w:sz="8" w:space="0" w:color="auto"/>
              <w:bottom w:val="nil"/>
              <w:right w:val="nil"/>
            </w:tcBorders>
            <w:vAlign w:val="center"/>
            <w:hideMark/>
          </w:tcPr>
          <w:p w14:paraId="39CD80B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2.1.17 Podstavek naj bo iz robustnega litega jekla, odpornega proti udarcem, zlomom in razkužilom, obarvan s premazom odpornim proti praskam.</w:t>
            </w:r>
          </w:p>
        </w:tc>
        <w:tc>
          <w:tcPr>
            <w:tcW w:w="960" w:type="dxa"/>
            <w:tcBorders>
              <w:top w:val="nil"/>
              <w:left w:val="nil"/>
              <w:bottom w:val="nil"/>
              <w:right w:val="nil"/>
            </w:tcBorders>
            <w:vAlign w:val="center"/>
            <w:hideMark/>
          </w:tcPr>
          <w:p w14:paraId="1BCFEBB6"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29268E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E525324" w14:textId="77777777" w:rsidTr="00786777">
        <w:trPr>
          <w:trHeight w:val="300"/>
        </w:trPr>
        <w:tc>
          <w:tcPr>
            <w:tcW w:w="6180" w:type="dxa"/>
            <w:tcBorders>
              <w:top w:val="nil"/>
              <w:left w:val="single" w:sz="8" w:space="0" w:color="auto"/>
              <w:bottom w:val="nil"/>
              <w:right w:val="nil"/>
            </w:tcBorders>
            <w:vAlign w:val="center"/>
            <w:hideMark/>
          </w:tcPr>
          <w:p w14:paraId="6F82806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2.1.18 Ohišje stebra in pokrovov podstavka iz jekla </w:t>
            </w:r>
            <w:proofErr w:type="spellStart"/>
            <w:r w:rsidRPr="00786777">
              <w:rPr>
                <w:rFonts w:ascii="Arial" w:eastAsia="Times New Roman" w:hAnsi="Arial" w:cs="Arial"/>
                <w:color w:val="000000"/>
                <w:sz w:val="18"/>
                <w:szCs w:val="18"/>
                <w:lang w:eastAsia="sl-SI"/>
              </w:rPr>
              <w:t>Cr</w:t>
            </w:r>
            <w:proofErr w:type="spellEnd"/>
            <w:r w:rsidRPr="00786777">
              <w:rPr>
                <w:rFonts w:ascii="Arial" w:eastAsia="Times New Roman" w:hAnsi="Arial" w:cs="Arial"/>
                <w:color w:val="000000"/>
                <w:sz w:val="18"/>
                <w:szCs w:val="18"/>
                <w:lang w:eastAsia="sl-SI"/>
              </w:rPr>
              <w:t>-Ni.</w:t>
            </w:r>
          </w:p>
        </w:tc>
        <w:tc>
          <w:tcPr>
            <w:tcW w:w="960" w:type="dxa"/>
            <w:tcBorders>
              <w:top w:val="nil"/>
              <w:left w:val="nil"/>
              <w:bottom w:val="nil"/>
              <w:right w:val="nil"/>
            </w:tcBorders>
            <w:vAlign w:val="center"/>
            <w:hideMark/>
          </w:tcPr>
          <w:p w14:paraId="7C8402C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F6B316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4EE20DCF" w14:textId="77777777" w:rsidTr="00786777">
        <w:trPr>
          <w:trHeight w:val="480"/>
        </w:trPr>
        <w:tc>
          <w:tcPr>
            <w:tcW w:w="6180" w:type="dxa"/>
            <w:tcBorders>
              <w:top w:val="nil"/>
              <w:left w:val="single" w:sz="8" w:space="0" w:color="auto"/>
              <w:bottom w:val="nil"/>
              <w:right w:val="nil"/>
            </w:tcBorders>
            <w:vAlign w:val="center"/>
            <w:hideMark/>
          </w:tcPr>
          <w:p w14:paraId="374C847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2.1.19 Nosilne palice za sedežni in hrbtni del, ležišča za plošče za noge, pokrovi sklepov in stranske tirnice iz jekla </w:t>
            </w:r>
            <w:proofErr w:type="spellStart"/>
            <w:r w:rsidRPr="00786777">
              <w:rPr>
                <w:rFonts w:ascii="Arial" w:eastAsia="Times New Roman" w:hAnsi="Arial" w:cs="Arial"/>
                <w:color w:val="000000"/>
                <w:sz w:val="18"/>
                <w:szCs w:val="18"/>
                <w:lang w:eastAsia="sl-SI"/>
              </w:rPr>
              <w:t>Cr</w:t>
            </w:r>
            <w:proofErr w:type="spellEnd"/>
            <w:r w:rsidRPr="00786777">
              <w:rPr>
                <w:rFonts w:ascii="Arial" w:eastAsia="Times New Roman" w:hAnsi="Arial" w:cs="Arial"/>
                <w:color w:val="000000"/>
                <w:sz w:val="18"/>
                <w:szCs w:val="18"/>
                <w:lang w:eastAsia="sl-SI"/>
              </w:rPr>
              <w:t>-Ni.</w:t>
            </w:r>
          </w:p>
        </w:tc>
        <w:tc>
          <w:tcPr>
            <w:tcW w:w="960" w:type="dxa"/>
            <w:tcBorders>
              <w:top w:val="nil"/>
              <w:left w:val="nil"/>
              <w:bottom w:val="nil"/>
              <w:right w:val="nil"/>
            </w:tcBorders>
            <w:vAlign w:val="center"/>
            <w:hideMark/>
          </w:tcPr>
          <w:p w14:paraId="0D83855B"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99FB4A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B386777" w14:textId="77777777" w:rsidTr="00786777">
        <w:trPr>
          <w:trHeight w:val="480"/>
        </w:trPr>
        <w:tc>
          <w:tcPr>
            <w:tcW w:w="6180" w:type="dxa"/>
            <w:tcBorders>
              <w:top w:val="nil"/>
              <w:left w:val="single" w:sz="8" w:space="0" w:color="auto"/>
              <w:bottom w:val="nil"/>
              <w:right w:val="nil"/>
            </w:tcBorders>
            <w:vAlign w:val="center"/>
            <w:hideMark/>
          </w:tcPr>
          <w:p w14:paraId="51389F4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2.1.20 Možnost namestitve (pritrditve) vzglavne plošče k obema koncema OP mize.</w:t>
            </w:r>
          </w:p>
        </w:tc>
        <w:tc>
          <w:tcPr>
            <w:tcW w:w="960" w:type="dxa"/>
            <w:tcBorders>
              <w:top w:val="nil"/>
              <w:left w:val="nil"/>
              <w:bottom w:val="nil"/>
              <w:right w:val="nil"/>
            </w:tcBorders>
            <w:vAlign w:val="center"/>
            <w:hideMark/>
          </w:tcPr>
          <w:p w14:paraId="04445CC4"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DA76E1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A7041EC" w14:textId="77777777" w:rsidTr="00786777">
        <w:trPr>
          <w:trHeight w:val="480"/>
        </w:trPr>
        <w:tc>
          <w:tcPr>
            <w:tcW w:w="6180" w:type="dxa"/>
            <w:tcBorders>
              <w:top w:val="nil"/>
              <w:left w:val="single" w:sz="8" w:space="0" w:color="auto"/>
              <w:bottom w:val="nil"/>
              <w:right w:val="nil"/>
            </w:tcBorders>
            <w:vAlign w:val="center"/>
            <w:hideMark/>
          </w:tcPr>
          <w:p w14:paraId="2DE60FA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2.1.21 Celotna mizna plošča naj bo zasnovana brez prečnih nosilcev, kar omogoča rentgensko slikanje med kirurškimi posegi.</w:t>
            </w:r>
          </w:p>
        </w:tc>
        <w:tc>
          <w:tcPr>
            <w:tcW w:w="960" w:type="dxa"/>
            <w:tcBorders>
              <w:top w:val="nil"/>
              <w:left w:val="nil"/>
              <w:bottom w:val="nil"/>
              <w:right w:val="nil"/>
            </w:tcBorders>
            <w:vAlign w:val="center"/>
            <w:hideMark/>
          </w:tcPr>
          <w:p w14:paraId="6DF3682F"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2DF0D03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569AA94F" w14:textId="77777777" w:rsidTr="00786777">
        <w:trPr>
          <w:trHeight w:val="720"/>
        </w:trPr>
        <w:tc>
          <w:tcPr>
            <w:tcW w:w="6180" w:type="dxa"/>
            <w:tcBorders>
              <w:top w:val="nil"/>
              <w:left w:val="single" w:sz="8" w:space="0" w:color="auto"/>
              <w:bottom w:val="nil"/>
              <w:right w:val="nil"/>
            </w:tcBorders>
            <w:vAlign w:val="center"/>
            <w:hideMark/>
          </w:tcPr>
          <w:p w14:paraId="0F9DA4D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lastRenderedPageBreak/>
              <w:t>2.1.22 Možnost bočnega vstavljanja rentgenskih kaset ali vstavljanje rentgenskih kaset preko nosilca, ki je pomičen po lateralnih širinah mize in omogoča vstavljanje kaset iz obeh koncev mize</w:t>
            </w:r>
          </w:p>
        </w:tc>
        <w:tc>
          <w:tcPr>
            <w:tcW w:w="960" w:type="dxa"/>
            <w:tcBorders>
              <w:top w:val="nil"/>
              <w:left w:val="nil"/>
              <w:bottom w:val="nil"/>
              <w:right w:val="nil"/>
            </w:tcBorders>
            <w:vAlign w:val="center"/>
            <w:hideMark/>
          </w:tcPr>
          <w:p w14:paraId="2DC9CF7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32287EF1"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4FAB272" w14:textId="77777777" w:rsidTr="00786777">
        <w:trPr>
          <w:trHeight w:val="720"/>
        </w:trPr>
        <w:tc>
          <w:tcPr>
            <w:tcW w:w="6180" w:type="dxa"/>
            <w:tcBorders>
              <w:top w:val="nil"/>
              <w:left w:val="single" w:sz="8" w:space="0" w:color="auto"/>
              <w:bottom w:val="nil"/>
              <w:right w:val="nil"/>
            </w:tcBorders>
            <w:vAlign w:val="center"/>
            <w:hideMark/>
          </w:tcPr>
          <w:p w14:paraId="065E19AA"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2.1.23 Možnost ročnega spuščanja osnovnih kolesc (odklepanje) z vzglavnim orodjem (v primeru odpovedi elektrike ali hidravlike) ali v/na odprtini mize</w:t>
            </w:r>
          </w:p>
        </w:tc>
        <w:tc>
          <w:tcPr>
            <w:tcW w:w="960" w:type="dxa"/>
            <w:tcBorders>
              <w:top w:val="nil"/>
              <w:left w:val="nil"/>
              <w:bottom w:val="nil"/>
              <w:right w:val="nil"/>
            </w:tcBorders>
            <w:vAlign w:val="center"/>
            <w:hideMark/>
          </w:tcPr>
          <w:p w14:paraId="630B39B1"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40B1183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7ABB9FF" w14:textId="77777777" w:rsidTr="00786777">
        <w:trPr>
          <w:trHeight w:val="480"/>
        </w:trPr>
        <w:tc>
          <w:tcPr>
            <w:tcW w:w="6180" w:type="dxa"/>
            <w:tcBorders>
              <w:top w:val="nil"/>
              <w:left w:val="single" w:sz="8" w:space="0" w:color="auto"/>
              <w:bottom w:val="nil"/>
              <w:right w:val="nil"/>
            </w:tcBorders>
            <w:vAlign w:val="center"/>
            <w:hideMark/>
          </w:tcPr>
          <w:p w14:paraId="009CAFA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2.1.24 Varnostni razred II., tip B, v skladu s standardi EN 60601-1, IEC 61000-4-3; IEC 61000-4- 3.</w:t>
            </w:r>
          </w:p>
        </w:tc>
        <w:tc>
          <w:tcPr>
            <w:tcW w:w="960" w:type="dxa"/>
            <w:tcBorders>
              <w:top w:val="nil"/>
              <w:left w:val="nil"/>
              <w:bottom w:val="nil"/>
              <w:right w:val="nil"/>
            </w:tcBorders>
            <w:vAlign w:val="center"/>
            <w:hideMark/>
          </w:tcPr>
          <w:p w14:paraId="160B9D9F"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56AA8B3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9FA11FD" w14:textId="77777777" w:rsidTr="00786777">
        <w:trPr>
          <w:trHeight w:val="300"/>
        </w:trPr>
        <w:tc>
          <w:tcPr>
            <w:tcW w:w="6180" w:type="dxa"/>
            <w:tcBorders>
              <w:top w:val="nil"/>
              <w:left w:val="single" w:sz="8" w:space="0" w:color="auto"/>
              <w:bottom w:val="nil"/>
              <w:right w:val="nil"/>
            </w:tcBorders>
            <w:vAlign w:val="center"/>
            <w:hideMark/>
          </w:tcPr>
          <w:p w14:paraId="420B5B4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2.1.25 Vsaj IP X4 zaščita.</w:t>
            </w:r>
          </w:p>
        </w:tc>
        <w:tc>
          <w:tcPr>
            <w:tcW w:w="960" w:type="dxa"/>
            <w:tcBorders>
              <w:top w:val="nil"/>
              <w:left w:val="nil"/>
              <w:bottom w:val="nil"/>
              <w:right w:val="nil"/>
            </w:tcBorders>
            <w:vAlign w:val="center"/>
            <w:hideMark/>
          </w:tcPr>
          <w:p w14:paraId="48B9A55C"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50989D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5921F6E8" w14:textId="77777777" w:rsidTr="00786777">
        <w:trPr>
          <w:trHeight w:val="480"/>
        </w:trPr>
        <w:tc>
          <w:tcPr>
            <w:tcW w:w="6180" w:type="dxa"/>
            <w:tcBorders>
              <w:top w:val="nil"/>
              <w:left w:val="single" w:sz="8" w:space="0" w:color="auto"/>
              <w:bottom w:val="nil"/>
              <w:right w:val="nil"/>
            </w:tcBorders>
            <w:vAlign w:val="center"/>
            <w:hideMark/>
          </w:tcPr>
          <w:p w14:paraId="7990EDA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2.1.26 Dolžina hrbtne plošče operacijske mize brez dodatkov: 860mm (dopustno odstopanje: +/-10%)</w:t>
            </w:r>
          </w:p>
        </w:tc>
        <w:tc>
          <w:tcPr>
            <w:tcW w:w="960" w:type="dxa"/>
            <w:tcBorders>
              <w:top w:val="nil"/>
              <w:left w:val="nil"/>
              <w:bottom w:val="nil"/>
              <w:right w:val="nil"/>
            </w:tcBorders>
            <w:vAlign w:val="center"/>
            <w:hideMark/>
          </w:tcPr>
          <w:p w14:paraId="47FAECB9"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0585E30"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4D22939" w14:textId="77777777" w:rsidTr="00786777">
        <w:trPr>
          <w:trHeight w:val="300"/>
        </w:trPr>
        <w:tc>
          <w:tcPr>
            <w:tcW w:w="6180" w:type="dxa"/>
            <w:tcBorders>
              <w:top w:val="nil"/>
              <w:left w:val="single" w:sz="8" w:space="0" w:color="auto"/>
              <w:bottom w:val="nil"/>
              <w:right w:val="nil"/>
            </w:tcBorders>
            <w:vAlign w:val="center"/>
            <w:hideMark/>
          </w:tcPr>
          <w:p w14:paraId="070A073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2.1.27 Hrbtna plošča, nastavljiva vsaj +70 stopinj / vsaj -40 stopinj.</w:t>
            </w:r>
          </w:p>
        </w:tc>
        <w:tc>
          <w:tcPr>
            <w:tcW w:w="960" w:type="dxa"/>
            <w:tcBorders>
              <w:top w:val="nil"/>
              <w:left w:val="nil"/>
              <w:bottom w:val="nil"/>
              <w:right w:val="nil"/>
            </w:tcBorders>
            <w:vAlign w:val="center"/>
            <w:hideMark/>
          </w:tcPr>
          <w:p w14:paraId="26C37E2E"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34CC8334"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3DAF8339" w14:textId="77777777" w:rsidTr="00786777">
        <w:trPr>
          <w:trHeight w:val="300"/>
        </w:trPr>
        <w:tc>
          <w:tcPr>
            <w:tcW w:w="6180" w:type="dxa"/>
            <w:tcBorders>
              <w:top w:val="nil"/>
              <w:left w:val="single" w:sz="8" w:space="0" w:color="auto"/>
              <w:bottom w:val="nil"/>
              <w:right w:val="nil"/>
            </w:tcBorders>
            <w:vAlign w:val="center"/>
            <w:hideMark/>
          </w:tcPr>
          <w:p w14:paraId="2D84468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2.1.28 Sedežna plošča z ginekološkim izrezom</w:t>
            </w:r>
          </w:p>
        </w:tc>
        <w:tc>
          <w:tcPr>
            <w:tcW w:w="960" w:type="dxa"/>
            <w:tcBorders>
              <w:top w:val="nil"/>
              <w:left w:val="nil"/>
              <w:bottom w:val="nil"/>
              <w:right w:val="nil"/>
            </w:tcBorders>
            <w:vAlign w:val="center"/>
            <w:hideMark/>
          </w:tcPr>
          <w:p w14:paraId="469356B4"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1D721C2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00964F7" w14:textId="77777777" w:rsidTr="00786777">
        <w:trPr>
          <w:trHeight w:val="300"/>
        </w:trPr>
        <w:tc>
          <w:tcPr>
            <w:tcW w:w="6180" w:type="dxa"/>
            <w:tcBorders>
              <w:top w:val="nil"/>
              <w:left w:val="single" w:sz="8" w:space="0" w:color="auto"/>
              <w:bottom w:val="nil"/>
              <w:right w:val="nil"/>
            </w:tcBorders>
            <w:vAlign w:val="center"/>
            <w:hideMark/>
          </w:tcPr>
          <w:p w14:paraId="114A073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2.1.29 Širina brez stranskih vodil 540mm (dopustno odstopanje: +/-5%)</w:t>
            </w:r>
          </w:p>
        </w:tc>
        <w:tc>
          <w:tcPr>
            <w:tcW w:w="960" w:type="dxa"/>
            <w:tcBorders>
              <w:top w:val="nil"/>
              <w:left w:val="nil"/>
              <w:bottom w:val="nil"/>
              <w:right w:val="nil"/>
            </w:tcBorders>
            <w:vAlign w:val="center"/>
            <w:hideMark/>
          </w:tcPr>
          <w:p w14:paraId="6004675B"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23FDF0B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092F63E6" w14:textId="77777777" w:rsidTr="00786777">
        <w:trPr>
          <w:trHeight w:val="480"/>
        </w:trPr>
        <w:tc>
          <w:tcPr>
            <w:tcW w:w="6180" w:type="dxa"/>
            <w:tcBorders>
              <w:top w:val="nil"/>
              <w:left w:val="single" w:sz="8" w:space="0" w:color="auto"/>
              <w:bottom w:val="nil"/>
              <w:right w:val="nil"/>
            </w:tcBorders>
            <w:vAlign w:val="center"/>
            <w:hideMark/>
          </w:tcPr>
          <w:p w14:paraId="63733D8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2.1.30 </w:t>
            </w:r>
            <w:proofErr w:type="spellStart"/>
            <w:r w:rsidRPr="00786777">
              <w:rPr>
                <w:rFonts w:ascii="Arial" w:eastAsia="Times New Roman" w:hAnsi="Arial" w:cs="Arial"/>
                <w:color w:val="000000"/>
                <w:sz w:val="18"/>
                <w:szCs w:val="18"/>
                <w:lang w:eastAsia="sl-SI"/>
              </w:rPr>
              <w:t>Radiolucentna</w:t>
            </w:r>
            <w:proofErr w:type="spellEnd"/>
            <w:r w:rsidRPr="00786777">
              <w:rPr>
                <w:rFonts w:ascii="Arial" w:eastAsia="Times New Roman" w:hAnsi="Arial" w:cs="Arial"/>
                <w:color w:val="000000"/>
                <w:sz w:val="18"/>
                <w:szCs w:val="18"/>
                <w:lang w:eastAsia="sl-SI"/>
              </w:rPr>
              <w:t xml:space="preserve"> površina v dolžini najmanj (vsaj) 1600 mm (merjeno od začetka sedežne plošče).</w:t>
            </w:r>
          </w:p>
        </w:tc>
        <w:tc>
          <w:tcPr>
            <w:tcW w:w="960" w:type="dxa"/>
            <w:tcBorders>
              <w:top w:val="nil"/>
              <w:left w:val="nil"/>
              <w:bottom w:val="nil"/>
              <w:right w:val="nil"/>
            </w:tcBorders>
            <w:vAlign w:val="center"/>
            <w:hideMark/>
          </w:tcPr>
          <w:p w14:paraId="570D6B0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38CF710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3811FD3" w14:textId="77777777" w:rsidTr="00786777">
        <w:trPr>
          <w:trHeight w:val="480"/>
        </w:trPr>
        <w:tc>
          <w:tcPr>
            <w:tcW w:w="6180" w:type="dxa"/>
            <w:tcBorders>
              <w:top w:val="nil"/>
              <w:left w:val="single" w:sz="8" w:space="0" w:color="auto"/>
              <w:bottom w:val="nil"/>
              <w:right w:val="nil"/>
            </w:tcBorders>
            <w:vAlign w:val="center"/>
            <w:hideMark/>
          </w:tcPr>
          <w:p w14:paraId="7A181FE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2.1.31 Nastavljiva višina mize - brez oblazinjenja: vsaj v območju 600-1050mm.</w:t>
            </w:r>
          </w:p>
        </w:tc>
        <w:tc>
          <w:tcPr>
            <w:tcW w:w="960" w:type="dxa"/>
            <w:tcBorders>
              <w:top w:val="nil"/>
              <w:left w:val="nil"/>
              <w:bottom w:val="nil"/>
              <w:right w:val="nil"/>
            </w:tcBorders>
            <w:vAlign w:val="center"/>
            <w:hideMark/>
          </w:tcPr>
          <w:p w14:paraId="0A8DE234"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002B985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2C507709" w14:textId="77777777" w:rsidTr="00786777">
        <w:trPr>
          <w:trHeight w:val="300"/>
        </w:trPr>
        <w:tc>
          <w:tcPr>
            <w:tcW w:w="6180" w:type="dxa"/>
            <w:tcBorders>
              <w:top w:val="nil"/>
              <w:left w:val="single" w:sz="8" w:space="0" w:color="auto"/>
              <w:bottom w:val="nil"/>
              <w:right w:val="nil"/>
            </w:tcBorders>
            <w:vAlign w:val="center"/>
            <w:hideMark/>
          </w:tcPr>
          <w:p w14:paraId="2BAE94A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2.1.32 </w:t>
            </w:r>
            <w:proofErr w:type="spellStart"/>
            <w:r w:rsidRPr="00786777">
              <w:rPr>
                <w:rFonts w:ascii="Arial" w:eastAsia="Times New Roman" w:hAnsi="Arial" w:cs="Arial"/>
                <w:color w:val="000000"/>
                <w:sz w:val="18"/>
                <w:szCs w:val="18"/>
                <w:lang w:eastAsia="sl-SI"/>
              </w:rPr>
              <w:t>Trendelenburg</w:t>
            </w:r>
            <w:proofErr w:type="spellEnd"/>
            <w:r w:rsidRPr="00786777">
              <w:rPr>
                <w:rFonts w:ascii="Arial" w:eastAsia="Times New Roman" w:hAnsi="Arial" w:cs="Arial"/>
                <w:color w:val="000000"/>
                <w:sz w:val="18"/>
                <w:szCs w:val="18"/>
                <w:lang w:eastAsia="sl-SI"/>
              </w:rPr>
              <w:t xml:space="preserve"> vsaj 25 stopinj / </w:t>
            </w:r>
            <w:proofErr w:type="spellStart"/>
            <w:r w:rsidRPr="00786777">
              <w:rPr>
                <w:rFonts w:ascii="Arial" w:eastAsia="Times New Roman" w:hAnsi="Arial" w:cs="Arial"/>
                <w:color w:val="000000"/>
                <w:sz w:val="18"/>
                <w:szCs w:val="18"/>
                <w:lang w:eastAsia="sl-SI"/>
              </w:rPr>
              <w:t>Antitrendelenburg</w:t>
            </w:r>
            <w:proofErr w:type="spellEnd"/>
            <w:r w:rsidRPr="00786777">
              <w:rPr>
                <w:rFonts w:ascii="Arial" w:eastAsia="Times New Roman" w:hAnsi="Arial" w:cs="Arial"/>
                <w:color w:val="000000"/>
                <w:sz w:val="18"/>
                <w:szCs w:val="18"/>
                <w:lang w:eastAsia="sl-SI"/>
              </w:rPr>
              <w:t xml:space="preserve"> vsaj 35 stopinj.</w:t>
            </w:r>
          </w:p>
        </w:tc>
        <w:tc>
          <w:tcPr>
            <w:tcW w:w="960" w:type="dxa"/>
            <w:tcBorders>
              <w:top w:val="nil"/>
              <w:left w:val="nil"/>
              <w:bottom w:val="nil"/>
              <w:right w:val="nil"/>
            </w:tcBorders>
            <w:vAlign w:val="center"/>
            <w:hideMark/>
          </w:tcPr>
          <w:p w14:paraId="638AB3D2"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5B216C9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35F9A83B" w14:textId="77777777" w:rsidTr="00786777">
        <w:trPr>
          <w:trHeight w:val="300"/>
        </w:trPr>
        <w:tc>
          <w:tcPr>
            <w:tcW w:w="6180" w:type="dxa"/>
            <w:tcBorders>
              <w:top w:val="nil"/>
              <w:left w:val="single" w:sz="8" w:space="0" w:color="auto"/>
              <w:bottom w:val="nil"/>
              <w:right w:val="nil"/>
            </w:tcBorders>
            <w:vAlign w:val="center"/>
            <w:hideMark/>
          </w:tcPr>
          <w:p w14:paraId="25F3705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2.1.33 Stranski nagib vsaj 20 stopinj.</w:t>
            </w:r>
          </w:p>
        </w:tc>
        <w:tc>
          <w:tcPr>
            <w:tcW w:w="960" w:type="dxa"/>
            <w:tcBorders>
              <w:top w:val="nil"/>
              <w:left w:val="nil"/>
              <w:bottom w:val="nil"/>
              <w:right w:val="nil"/>
            </w:tcBorders>
            <w:vAlign w:val="center"/>
            <w:hideMark/>
          </w:tcPr>
          <w:p w14:paraId="072A35F8"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965159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251BDCC" w14:textId="77777777" w:rsidTr="00786777">
        <w:trPr>
          <w:trHeight w:val="300"/>
        </w:trPr>
        <w:tc>
          <w:tcPr>
            <w:tcW w:w="6180" w:type="dxa"/>
            <w:tcBorders>
              <w:top w:val="nil"/>
              <w:left w:val="single" w:sz="8" w:space="0" w:color="auto"/>
              <w:bottom w:val="nil"/>
              <w:right w:val="nil"/>
            </w:tcBorders>
            <w:vAlign w:val="center"/>
            <w:hideMark/>
          </w:tcPr>
          <w:p w14:paraId="45B7B4C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2.1.34 Vzdolžni premik vsaj 310mm.</w:t>
            </w:r>
          </w:p>
        </w:tc>
        <w:tc>
          <w:tcPr>
            <w:tcW w:w="960" w:type="dxa"/>
            <w:tcBorders>
              <w:top w:val="nil"/>
              <w:left w:val="nil"/>
              <w:bottom w:val="nil"/>
              <w:right w:val="nil"/>
            </w:tcBorders>
            <w:vAlign w:val="center"/>
            <w:hideMark/>
          </w:tcPr>
          <w:p w14:paraId="339F0BDD"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796E164"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73C8DCA6" w14:textId="77777777" w:rsidTr="00786777">
        <w:trPr>
          <w:trHeight w:val="480"/>
        </w:trPr>
        <w:tc>
          <w:tcPr>
            <w:tcW w:w="6180" w:type="dxa"/>
            <w:tcBorders>
              <w:top w:val="nil"/>
              <w:left w:val="single" w:sz="8" w:space="0" w:color="auto"/>
              <w:bottom w:val="nil"/>
              <w:right w:val="nil"/>
            </w:tcBorders>
            <w:vAlign w:val="center"/>
            <w:hideMark/>
          </w:tcPr>
          <w:p w14:paraId="44EB40B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2.1.35 Nosilnost operacijske mize vsaj 450 kg v NORMAL in 250kg v REVERSE poziciji.</w:t>
            </w:r>
          </w:p>
        </w:tc>
        <w:tc>
          <w:tcPr>
            <w:tcW w:w="960" w:type="dxa"/>
            <w:tcBorders>
              <w:top w:val="nil"/>
              <w:left w:val="nil"/>
              <w:bottom w:val="nil"/>
              <w:right w:val="nil"/>
            </w:tcBorders>
            <w:vAlign w:val="center"/>
            <w:hideMark/>
          </w:tcPr>
          <w:p w14:paraId="101E3480"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71D0D6A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199CB7A1" w14:textId="77777777" w:rsidTr="00786777">
        <w:trPr>
          <w:trHeight w:val="300"/>
        </w:trPr>
        <w:tc>
          <w:tcPr>
            <w:tcW w:w="6180" w:type="dxa"/>
            <w:tcBorders>
              <w:top w:val="nil"/>
              <w:left w:val="single" w:sz="8" w:space="0" w:color="auto"/>
              <w:bottom w:val="nil"/>
              <w:right w:val="nil"/>
            </w:tcBorders>
            <w:vAlign w:val="center"/>
            <w:hideMark/>
          </w:tcPr>
          <w:p w14:paraId="7BC5CDDA"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2.1.36 Možnost </w:t>
            </w:r>
            <w:proofErr w:type="spellStart"/>
            <w:r w:rsidRPr="00786777">
              <w:rPr>
                <w:rFonts w:ascii="Arial" w:eastAsia="Times New Roman" w:hAnsi="Arial" w:cs="Arial"/>
                <w:color w:val="000000"/>
                <w:sz w:val="18"/>
                <w:szCs w:val="18"/>
                <w:lang w:eastAsia="sl-SI"/>
              </w:rPr>
              <w:t>flex</w:t>
            </w:r>
            <w:proofErr w:type="spellEnd"/>
            <w:r w:rsidRPr="00786777">
              <w:rPr>
                <w:rFonts w:ascii="Arial" w:eastAsia="Times New Roman" w:hAnsi="Arial" w:cs="Arial"/>
                <w:color w:val="000000"/>
                <w:sz w:val="18"/>
                <w:szCs w:val="18"/>
                <w:lang w:eastAsia="sl-SI"/>
              </w:rPr>
              <w:t xml:space="preserve">, </w:t>
            </w:r>
            <w:proofErr w:type="spellStart"/>
            <w:r w:rsidRPr="00786777">
              <w:rPr>
                <w:rFonts w:ascii="Arial" w:eastAsia="Times New Roman" w:hAnsi="Arial" w:cs="Arial"/>
                <w:color w:val="000000"/>
                <w:sz w:val="18"/>
                <w:szCs w:val="18"/>
                <w:lang w:eastAsia="sl-SI"/>
              </w:rPr>
              <w:t>reflex</w:t>
            </w:r>
            <w:proofErr w:type="spellEnd"/>
            <w:r w:rsidRPr="00786777">
              <w:rPr>
                <w:rFonts w:ascii="Arial" w:eastAsia="Times New Roman" w:hAnsi="Arial" w:cs="Arial"/>
                <w:color w:val="000000"/>
                <w:sz w:val="18"/>
                <w:szCs w:val="18"/>
                <w:lang w:eastAsia="sl-SI"/>
              </w:rPr>
              <w:t xml:space="preserve"> in stol položaj.</w:t>
            </w:r>
          </w:p>
        </w:tc>
        <w:tc>
          <w:tcPr>
            <w:tcW w:w="960" w:type="dxa"/>
            <w:tcBorders>
              <w:top w:val="nil"/>
              <w:left w:val="nil"/>
              <w:bottom w:val="nil"/>
              <w:right w:val="nil"/>
            </w:tcBorders>
            <w:vAlign w:val="center"/>
            <w:hideMark/>
          </w:tcPr>
          <w:p w14:paraId="6E7726A5"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6C126AE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32C86552" w14:textId="77777777" w:rsidTr="00786777">
        <w:trPr>
          <w:trHeight w:val="300"/>
        </w:trPr>
        <w:tc>
          <w:tcPr>
            <w:tcW w:w="6180" w:type="dxa"/>
            <w:tcBorders>
              <w:top w:val="nil"/>
              <w:left w:val="single" w:sz="8" w:space="0" w:color="auto"/>
              <w:bottom w:val="nil"/>
              <w:right w:val="nil"/>
            </w:tcBorders>
            <w:vAlign w:val="center"/>
            <w:hideMark/>
          </w:tcPr>
          <w:p w14:paraId="2C3D518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2.1.37 Doseganje 0 položaja z eno operacijo.</w:t>
            </w:r>
          </w:p>
        </w:tc>
        <w:tc>
          <w:tcPr>
            <w:tcW w:w="960" w:type="dxa"/>
            <w:tcBorders>
              <w:top w:val="nil"/>
              <w:left w:val="nil"/>
              <w:bottom w:val="nil"/>
              <w:right w:val="nil"/>
            </w:tcBorders>
            <w:vAlign w:val="center"/>
            <w:hideMark/>
          </w:tcPr>
          <w:p w14:paraId="476CE701" w14:textId="77777777" w:rsidR="00786777" w:rsidRPr="00786777" w:rsidRDefault="00786777" w:rsidP="00786777">
            <w:pPr>
              <w:spacing w:after="0" w:line="240" w:lineRule="auto"/>
              <w:rPr>
                <w:rFonts w:ascii="Arial" w:eastAsia="Times New Roman" w:hAnsi="Arial" w:cs="Arial"/>
                <w:color w:val="000000"/>
                <w:sz w:val="18"/>
                <w:szCs w:val="18"/>
                <w:lang w:eastAsia="sl-SI"/>
              </w:rPr>
            </w:pPr>
          </w:p>
        </w:tc>
        <w:tc>
          <w:tcPr>
            <w:tcW w:w="1360" w:type="dxa"/>
            <w:tcBorders>
              <w:top w:val="nil"/>
              <w:left w:val="single" w:sz="4" w:space="0" w:color="auto"/>
              <w:bottom w:val="single" w:sz="4" w:space="0" w:color="auto"/>
              <w:right w:val="single" w:sz="8" w:space="0" w:color="auto"/>
            </w:tcBorders>
            <w:vAlign w:val="center"/>
            <w:hideMark/>
          </w:tcPr>
          <w:p w14:paraId="37E6F81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r w:rsidR="00786777" w:rsidRPr="00786777" w14:paraId="68EAD80D" w14:textId="77777777" w:rsidTr="00786777">
        <w:trPr>
          <w:trHeight w:val="495"/>
        </w:trPr>
        <w:tc>
          <w:tcPr>
            <w:tcW w:w="6180" w:type="dxa"/>
            <w:tcBorders>
              <w:top w:val="nil"/>
              <w:left w:val="single" w:sz="8" w:space="0" w:color="auto"/>
              <w:bottom w:val="single" w:sz="8" w:space="0" w:color="auto"/>
              <w:right w:val="nil"/>
            </w:tcBorders>
            <w:vAlign w:val="center"/>
            <w:hideMark/>
          </w:tcPr>
          <w:p w14:paraId="4CE3C1E5"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2.1.38 Možnost nastavitve položajev mize za najmanj 5 programskih mest. </w:t>
            </w:r>
          </w:p>
        </w:tc>
        <w:tc>
          <w:tcPr>
            <w:tcW w:w="960" w:type="dxa"/>
            <w:tcBorders>
              <w:top w:val="nil"/>
              <w:left w:val="nil"/>
              <w:bottom w:val="single" w:sz="8" w:space="0" w:color="auto"/>
              <w:right w:val="nil"/>
            </w:tcBorders>
            <w:vAlign w:val="center"/>
            <w:hideMark/>
          </w:tcPr>
          <w:p w14:paraId="5892567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c>
          <w:tcPr>
            <w:tcW w:w="1360" w:type="dxa"/>
            <w:tcBorders>
              <w:top w:val="nil"/>
              <w:left w:val="single" w:sz="4" w:space="0" w:color="auto"/>
              <w:bottom w:val="single" w:sz="8" w:space="0" w:color="auto"/>
              <w:right w:val="single" w:sz="8" w:space="0" w:color="auto"/>
            </w:tcBorders>
            <w:vAlign w:val="center"/>
            <w:hideMark/>
          </w:tcPr>
          <w:p w14:paraId="010CF39F"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r>
    </w:tbl>
    <w:p w14:paraId="3D03ADF6" w14:textId="77777777" w:rsidR="00786777" w:rsidRDefault="00786777" w:rsidP="009409A8">
      <w:pPr>
        <w:spacing w:after="0"/>
        <w:rPr>
          <w:rFonts w:ascii="Arial" w:hAnsi="Arial" w:cs="Arial"/>
          <w:sz w:val="18"/>
          <w:szCs w:val="18"/>
        </w:rPr>
      </w:pPr>
    </w:p>
    <w:p w14:paraId="7D4BACCB" w14:textId="77777777" w:rsidR="00786777" w:rsidRDefault="00786777" w:rsidP="009409A8">
      <w:pPr>
        <w:spacing w:after="0"/>
        <w:rPr>
          <w:rFonts w:ascii="Arial" w:hAnsi="Arial" w:cs="Arial"/>
          <w:sz w:val="18"/>
          <w:szCs w:val="18"/>
        </w:rPr>
      </w:pPr>
    </w:p>
    <w:p w14:paraId="7BCF6329" w14:textId="77777777" w:rsidR="00786777" w:rsidRDefault="00786777" w:rsidP="009409A8">
      <w:pPr>
        <w:spacing w:after="0"/>
        <w:rPr>
          <w:rFonts w:ascii="Arial" w:hAnsi="Arial" w:cs="Arial"/>
          <w:sz w:val="18"/>
          <w:szCs w:val="18"/>
        </w:rPr>
      </w:pPr>
    </w:p>
    <w:p w14:paraId="757D7346" w14:textId="3822236B" w:rsidR="00786777" w:rsidRDefault="00786777">
      <w:pPr>
        <w:rPr>
          <w:rFonts w:ascii="Arial" w:hAnsi="Arial" w:cs="Arial"/>
          <w:sz w:val="18"/>
          <w:szCs w:val="18"/>
        </w:rPr>
      </w:pPr>
      <w:r>
        <w:rPr>
          <w:rFonts w:ascii="Arial" w:hAnsi="Arial" w:cs="Arial"/>
          <w:sz w:val="18"/>
          <w:szCs w:val="18"/>
        </w:rPr>
        <w:br w:type="page"/>
      </w:r>
    </w:p>
    <w:p w14:paraId="1405133D" w14:textId="77777777" w:rsidR="00786777" w:rsidRDefault="00786777">
      <w:pPr>
        <w:rPr>
          <w:rFonts w:ascii="Arial" w:hAnsi="Arial" w:cs="Arial"/>
          <w:sz w:val="18"/>
          <w:szCs w:val="18"/>
        </w:rPr>
      </w:pPr>
    </w:p>
    <w:tbl>
      <w:tblPr>
        <w:tblW w:w="8500" w:type="dxa"/>
        <w:tblCellMar>
          <w:left w:w="70" w:type="dxa"/>
          <w:right w:w="70" w:type="dxa"/>
        </w:tblCellMar>
        <w:tblLook w:val="04A0" w:firstRow="1" w:lastRow="0" w:firstColumn="1" w:lastColumn="0" w:noHBand="0" w:noVBand="1"/>
      </w:tblPr>
      <w:tblGrid>
        <w:gridCol w:w="6180"/>
        <w:gridCol w:w="960"/>
        <w:gridCol w:w="1360"/>
      </w:tblGrid>
      <w:tr w:rsidR="00786777" w:rsidRPr="00786777" w14:paraId="38EFC8DE" w14:textId="77777777" w:rsidTr="00786777">
        <w:trPr>
          <w:trHeight w:val="2175"/>
        </w:trPr>
        <w:tc>
          <w:tcPr>
            <w:tcW w:w="6180" w:type="dxa"/>
            <w:tcBorders>
              <w:top w:val="single" w:sz="8" w:space="0" w:color="auto"/>
              <w:left w:val="single" w:sz="8" w:space="0" w:color="auto"/>
              <w:bottom w:val="nil"/>
              <w:right w:val="nil"/>
            </w:tcBorders>
            <w:shd w:val="clear" w:color="000000" w:fill="EAEDF1"/>
            <w:noWrap/>
            <w:vAlign w:val="center"/>
            <w:hideMark/>
          </w:tcPr>
          <w:p w14:paraId="4A0E1ED0" w14:textId="77777777" w:rsidR="00786777" w:rsidRPr="00786777" w:rsidRDefault="00786777" w:rsidP="00786777">
            <w:pPr>
              <w:spacing w:after="0" w:line="240" w:lineRule="auto"/>
              <w:rPr>
                <w:rFonts w:ascii="Arial" w:eastAsia="Times New Roman" w:hAnsi="Arial" w:cs="Arial"/>
                <w:b/>
                <w:bCs/>
                <w:color w:val="000000"/>
                <w:sz w:val="18"/>
                <w:szCs w:val="18"/>
                <w:lang w:eastAsia="sl-SI"/>
              </w:rPr>
            </w:pPr>
            <w:r w:rsidRPr="00786777">
              <w:rPr>
                <w:rFonts w:ascii="Arial" w:eastAsia="Times New Roman" w:hAnsi="Arial" w:cs="Arial"/>
                <w:b/>
                <w:bCs/>
                <w:color w:val="000000"/>
                <w:sz w:val="18"/>
                <w:szCs w:val="18"/>
                <w:lang w:eastAsia="sl-SI"/>
              </w:rPr>
              <w:t>2.2 SEGMENTI OP MIZE</w:t>
            </w:r>
          </w:p>
        </w:tc>
        <w:tc>
          <w:tcPr>
            <w:tcW w:w="960" w:type="dxa"/>
            <w:tcBorders>
              <w:top w:val="single" w:sz="8" w:space="0" w:color="auto"/>
              <w:left w:val="nil"/>
              <w:bottom w:val="nil"/>
              <w:right w:val="nil"/>
            </w:tcBorders>
            <w:vAlign w:val="center"/>
            <w:hideMark/>
          </w:tcPr>
          <w:p w14:paraId="1AC0E26A"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c>
          <w:tcPr>
            <w:tcW w:w="1360" w:type="dxa"/>
            <w:tcBorders>
              <w:top w:val="single" w:sz="8" w:space="0" w:color="000000"/>
              <w:left w:val="single" w:sz="8" w:space="0" w:color="000000"/>
              <w:bottom w:val="single" w:sz="8" w:space="0" w:color="000000"/>
              <w:right w:val="single" w:sz="8" w:space="0" w:color="000000"/>
            </w:tcBorders>
            <w:vAlign w:val="center"/>
            <w:hideMark/>
          </w:tcPr>
          <w:p w14:paraId="74BAAF9B"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Stran v </w:t>
            </w:r>
            <w:proofErr w:type="spellStart"/>
            <w:r w:rsidRPr="00786777">
              <w:rPr>
                <w:rFonts w:ascii="Arial" w:eastAsia="Times New Roman" w:hAnsi="Arial" w:cs="Arial"/>
                <w:color w:val="000000"/>
                <w:sz w:val="18"/>
                <w:szCs w:val="18"/>
                <w:lang w:eastAsia="sl-SI"/>
              </w:rPr>
              <w:t>prospektni</w:t>
            </w:r>
            <w:proofErr w:type="spellEnd"/>
            <w:r w:rsidRPr="00786777">
              <w:rPr>
                <w:rFonts w:ascii="Arial" w:eastAsia="Times New Roman" w:hAnsi="Arial" w:cs="Arial"/>
                <w:color w:val="000000"/>
                <w:sz w:val="18"/>
                <w:szCs w:val="18"/>
                <w:lang w:eastAsia="sl-SI"/>
              </w:rPr>
              <w:t xml:space="preserve"> / tehnični dokumentacij, kjer se nahaja podatek in je </w:t>
            </w:r>
            <w:r w:rsidRPr="00786777">
              <w:rPr>
                <w:rFonts w:ascii="Arial" w:eastAsia="Times New Roman" w:hAnsi="Arial" w:cs="Arial"/>
                <w:b/>
                <w:bCs/>
                <w:color w:val="000000"/>
                <w:sz w:val="18"/>
                <w:szCs w:val="18"/>
                <w:lang w:eastAsia="sl-SI"/>
              </w:rPr>
              <w:t>s strani ponudnika jasno označen</w:t>
            </w:r>
          </w:p>
        </w:tc>
      </w:tr>
      <w:tr w:rsidR="00786777" w:rsidRPr="00786777" w14:paraId="3A02F2F9" w14:textId="77777777" w:rsidTr="00786777">
        <w:trPr>
          <w:trHeight w:val="315"/>
        </w:trPr>
        <w:tc>
          <w:tcPr>
            <w:tcW w:w="6180" w:type="dxa"/>
            <w:tcBorders>
              <w:top w:val="nil"/>
              <w:left w:val="single" w:sz="8" w:space="0" w:color="auto"/>
              <w:bottom w:val="single" w:sz="8" w:space="0" w:color="auto"/>
              <w:right w:val="nil"/>
            </w:tcBorders>
            <w:vAlign w:val="center"/>
            <w:hideMark/>
          </w:tcPr>
          <w:p w14:paraId="61F9B45A"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Zahtevani dodatki:</w:t>
            </w:r>
          </w:p>
        </w:tc>
        <w:tc>
          <w:tcPr>
            <w:tcW w:w="960" w:type="dxa"/>
            <w:tcBorders>
              <w:top w:val="nil"/>
              <w:left w:val="nil"/>
              <w:bottom w:val="single" w:sz="8" w:space="0" w:color="auto"/>
              <w:right w:val="nil"/>
            </w:tcBorders>
            <w:vAlign w:val="center"/>
            <w:hideMark/>
          </w:tcPr>
          <w:p w14:paraId="4388DA61"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w:t>
            </w:r>
          </w:p>
        </w:tc>
        <w:tc>
          <w:tcPr>
            <w:tcW w:w="1360" w:type="dxa"/>
            <w:tcBorders>
              <w:top w:val="nil"/>
              <w:left w:val="single" w:sz="8" w:space="0" w:color="auto"/>
              <w:bottom w:val="single" w:sz="8" w:space="0" w:color="auto"/>
              <w:right w:val="single" w:sz="8" w:space="0" w:color="auto"/>
            </w:tcBorders>
            <w:noWrap/>
            <w:vAlign w:val="bottom"/>
            <w:hideMark/>
          </w:tcPr>
          <w:p w14:paraId="742E947A"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4CF531AC"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1E300E9B"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 IR daljinski upravljalec z zaslonom, ki prikazuje obvestila o statusu mize, opozorilna sporočila, itd.</w:t>
            </w:r>
          </w:p>
        </w:tc>
        <w:tc>
          <w:tcPr>
            <w:tcW w:w="960" w:type="dxa"/>
            <w:tcBorders>
              <w:top w:val="nil"/>
              <w:left w:val="nil"/>
              <w:bottom w:val="single" w:sz="8" w:space="0" w:color="auto"/>
              <w:right w:val="nil"/>
            </w:tcBorders>
            <w:vAlign w:val="center"/>
            <w:hideMark/>
          </w:tcPr>
          <w:p w14:paraId="34AD031C"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6C5D28DA"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3383B53A"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757F84B3"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2.2.2 Napajalna enota za daljinski upravljalec</w:t>
            </w:r>
          </w:p>
        </w:tc>
        <w:tc>
          <w:tcPr>
            <w:tcW w:w="960" w:type="dxa"/>
            <w:tcBorders>
              <w:top w:val="nil"/>
              <w:left w:val="nil"/>
              <w:bottom w:val="single" w:sz="8" w:space="0" w:color="auto"/>
              <w:right w:val="nil"/>
            </w:tcBorders>
            <w:vAlign w:val="center"/>
            <w:hideMark/>
          </w:tcPr>
          <w:p w14:paraId="3812B27A"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4055B814"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50880809"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5ECC435E"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2.2.3 IR daljinski upravljalnik/senzorski pogon za motorizirano premikanja OP mize in uravnavanje hitrosti samodejnega pogona</w:t>
            </w:r>
          </w:p>
        </w:tc>
        <w:tc>
          <w:tcPr>
            <w:tcW w:w="960" w:type="dxa"/>
            <w:tcBorders>
              <w:top w:val="nil"/>
              <w:left w:val="nil"/>
              <w:bottom w:val="single" w:sz="8" w:space="0" w:color="auto"/>
              <w:right w:val="nil"/>
            </w:tcBorders>
            <w:vAlign w:val="center"/>
            <w:hideMark/>
          </w:tcPr>
          <w:p w14:paraId="5D414A0F"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2CC3044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04A44D4A"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0DA91EDC"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2.2.4 Napajalna enota za IR daljinski upravljalnik za motorizirano pomikanje</w:t>
            </w:r>
          </w:p>
        </w:tc>
        <w:tc>
          <w:tcPr>
            <w:tcW w:w="960" w:type="dxa"/>
            <w:tcBorders>
              <w:top w:val="nil"/>
              <w:left w:val="nil"/>
              <w:bottom w:val="single" w:sz="8" w:space="0" w:color="auto"/>
              <w:right w:val="nil"/>
            </w:tcBorders>
            <w:vAlign w:val="center"/>
            <w:hideMark/>
          </w:tcPr>
          <w:p w14:paraId="2C118C61"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38433064"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5B3CD0DB"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2E35C50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2.2.5 Nožno stikalo za motorizirano spreminjanje nastavitev op mize</w:t>
            </w:r>
          </w:p>
        </w:tc>
        <w:tc>
          <w:tcPr>
            <w:tcW w:w="960" w:type="dxa"/>
            <w:tcBorders>
              <w:top w:val="nil"/>
              <w:left w:val="nil"/>
              <w:bottom w:val="single" w:sz="8" w:space="0" w:color="auto"/>
              <w:right w:val="nil"/>
            </w:tcBorders>
            <w:vAlign w:val="center"/>
            <w:hideMark/>
          </w:tcPr>
          <w:p w14:paraId="5FD3AF3F"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56F6F5B4"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8FB7457"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472552E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2.2.6 Enodelna nožna plošča dim. 585 x 175 x 651 mm</w:t>
            </w:r>
          </w:p>
        </w:tc>
        <w:tc>
          <w:tcPr>
            <w:tcW w:w="960" w:type="dxa"/>
            <w:tcBorders>
              <w:top w:val="nil"/>
              <w:left w:val="nil"/>
              <w:bottom w:val="single" w:sz="8" w:space="0" w:color="auto"/>
              <w:right w:val="nil"/>
            </w:tcBorders>
            <w:vAlign w:val="center"/>
            <w:hideMark/>
          </w:tcPr>
          <w:p w14:paraId="7DEB211D"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40625FA1"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4E2D8F00" w14:textId="77777777" w:rsidTr="00786777">
        <w:trPr>
          <w:trHeight w:val="975"/>
        </w:trPr>
        <w:tc>
          <w:tcPr>
            <w:tcW w:w="6180" w:type="dxa"/>
            <w:tcBorders>
              <w:top w:val="nil"/>
              <w:left w:val="single" w:sz="8" w:space="0" w:color="auto"/>
              <w:bottom w:val="single" w:sz="8" w:space="0" w:color="auto"/>
              <w:right w:val="single" w:sz="8" w:space="0" w:color="auto"/>
            </w:tcBorders>
            <w:vAlign w:val="center"/>
            <w:hideMark/>
          </w:tcPr>
          <w:p w14:paraId="01AAE0B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2.2.7 Vzglavna plošča z dvojno artikulacijo - barvno označeni vzvodi za nastavitev, stranske tirnice, nameščene na vsakem zunanjem robu; opremljen z nosilcem za RTG kasete, enostavna montaža s tehnologijo </w:t>
            </w:r>
            <w:proofErr w:type="spellStart"/>
            <w:r w:rsidRPr="00786777">
              <w:rPr>
                <w:rFonts w:ascii="Arial" w:eastAsia="Times New Roman" w:hAnsi="Arial" w:cs="Arial"/>
                <w:color w:val="000000"/>
                <w:sz w:val="18"/>
                <w:szCs w:val="18"/>
                <w:lang w:eastAsia="sl-SI"/>
              </w:rPr>
              <w:t>Easy</w:t>
            </w:r>
            <w:proofErr w:type="spellEnd"/>
            <w:r w:rsidRPr="00786777">
              <w:rPr>
                <w:rFonts w:ascii="Arial" w:eastAsia="Times New Roman" w:hAnsi="Arial" w:cs="Arial"/>
                <w:color w:val="000000"/>
                <w:sz w:val="18"/>
                <w:szCs w:val="18"/>
                <w:lang w:eastAsia="sl-SI"/>
              </w:rPr>
              <w:t xml:space="preserve"> </w:t>
            </w:r>
            <w:proofErr w:type="spellStart"/>
            <w:r w:rsidRPr="00786777">
              <w:rPr>
                <w:rFonts w:ascii="Arial" w:eastAsia="Times New Roman" w:hAnsi="Arial" w:cs="Arial"/>
                <w:color w:val="000000"/>
                <w:sz w:val="18"/>
                <w:szCs w:val="18"/>
                <w:lang w:eastAsia="sl-SI"/>
              </w:rPr>
              <w:t>Click</w:t>
            </w:r>
            <w:proofErr w:type="spellEnd"/>
          </w:p>
        </w:tc>
        <w:tc>
          <w:tcPr>
            <w:tcW w:w="960" w:type="dxa"/>
            <w:tcBorders>
              <w:top w:val="nil"/>
              <w:left w:val="nil"/>
              <w:bottom w:val="single" w:sz="8" w:space="0" w:color="auto"/>
              <w:right w:val="nil"/>
            </w:tcBorders>
            <w:vAlign w:val="center"/>
            <w:hideMark/>
          </w:tcPr>
          <w:p w14:paraId="137B54F3"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7D76B5E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2216A534"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44D3C77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2.2.8 Podaljšek hrbtne plošče dim. 590 x 250 x 158 mm</w:t>
            </w:r>
          </w:p>
        </w:tc>
        <w:tc>
          <w:tcPr>
            <w:tcW w:w="960" w:type="dxa"/>
            <w:tcBorders>
              <w:top w:val="nil"/>
              <w:left w:val="nil"/>
              <w:bottom w:val="single" w:sz="8" w:space="0" w:color="auto"/>
              <w:right w:val="nil"/>
            </w:tcBorders>
            <w:vAlign w:val="center"/>
            <w:hideMark/>
          </w:tcPr>
          <w:p w14:paraId="0B972F18"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41F6548E"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99DB195" w14:textId="77777777" w:rsidTr="00786777">
        <w:trPr>
          <w:trHeight w:val="720"/>
        </w:trPr>
        <w:tc>
          <w:tcPr>
            <w:tcW w:w="6180" w:type="dxa"/>
            <w:tcBorders>
              <w:top w:val="nil"/>
              <w:left w:val="single" w:sz="8" w:space="0" w:color="auto"/>
              <w:bottom w:val="nil"/>
              <w:right w:val="single" w:sz="8" w:space="0" w:color="auto"/>
            </w:tcBorders>
            <w:vAlign w:val="center"/>
            <w:hideMark/>
          </w:tcPr>
          <w:p w14:paraId="59CC78A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2.2.9 Ščitnik za roko, L oblike, za </w:t>
            </w:r>
            <w:proofErr w:type="spellStart"/>
            <w:r w:rsidRPr="00786777">
              <w:rPr>
                <w:rFonts w:ascii="Arial" w:eastAsia="Times New Roman" w:hAnsi="Arial" w:cs="Arial"/>
                <w:color w:val="000000"/>
                <w:sz w:val="18"/>
                <w:szCs w:val="18"/>
                <w:lang w:eastAsia="sl-SI"/>
              </w:rPr>
              <w:t>pozicioniranje</w:t>
            </w:r>
            <w:proofErr w:type="spellEnd"/>
            <w:r w:rsidRPr="00786777">
              <w:rPr>
                <w:rFonts w:ascii="Arial" w:eastAsia="Times New Roman" w:hAnsi="Arial" w:cs="Arial"/>
                <w:color w:val="000000"/>
                <w:sz w:val="18"/>
                <w:szCs w:val="18"/>
                <w:lang w:eastAsia="sl-SI"/>
              </w:rPr>
              <w:t xml:space="preserve"> in pritrditev pacientove roke, narejen iz nerjavnega jekla in SFC blazino, dim. 250 x 190 x 450 mm</w:t>
            </w:r>
          </w:p>
        </w:tc>
        <w:tc>
          <w:tcPr>
            <w:tcW w:w="960" w:type="dxa"/>
            <w:tcBorders>
              <w:top w:val="nil"/>
              <w:left w:val="nil"/>
              <w:bottom w:val="nil"/>
              <w:right w:val="nil"/>
            </w:tcBorders>
            <w:vAlign w:val="center"/>
            <w:hideMark/>
          </w:tcPr>
          <w:p w14:paraId="143DAAC9"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1CCDAE20"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66AB1494" w14:textId="77777777" w:rsidTr="00786777">
        <w:trPr>
          <w:trHeight w:val="735"/>
        </w:trPr>
        <w:tc>
          <w:tcPr>
            <w:tcW w:w="6180" w:type="dxa"/>
            <w:tcBorders>
              <w:top w:val="nil"/>
              <w:left w:val="single" w:sz="8" w:space="0" w:color="auto"/>
              <w:bottom w:val="single" w:sz="8" w:space="0" w:color="auto"/>
              <w:right w:val="single" w:sz="8" w:space="0" w:color="auto"/>
            </w:tcBorders>
            <w:vAlign w:val="center"/>
            <w:hideMark/>
          </w:tcPr>
          <w:p w14:paraId="51B25E32"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2.2.10 Deska za roko (dolžine cca 400-500mm), - Individualno nastavljiv, možnost obračanja in prilagajanja po dolžini in višini, vdolbinasta oblika podporne blazinice varno nameščanje</w:t>
            </w:r>
          </w:p>
        </w:tc>
        <w:tc>
          <w:tcPr>
            <w:tcW w:w="960" w:type="dxa"/>
            <w:tcBorders>
              <w:top w:val="nil"/>
              <w:left w:val="nil"/>
              <w:bottom w:val="single" w:sz="8" w:space="0" w:color="auto"/>
              <w:right w:val="nil"/>
            </w:tcBorders>
            <w:vAlign w:val="center"/>
            <w:hideMark/>
          </w:tcPr>
          <w:p w14:paraId="42D47F6D"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6D295B93"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3E036947"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4C416D79"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2.2.11 </w:t>
            </w:r>
            <w:proofErr w:type="spellStart"/>
            <w:r w:rsidRPr="00786777">
              <w:rPr>
                <w:rFonts w:ascii="Arial" w:eastAsia="Times New Roman" w:hAnsi="Arial" w:cs="Arial"/>
                <w:color w:val="000000"/>
                <w:sz w:val="18"/>
                <w:szCs w:val="18"/>
                <w:lang w:eastAsia="sl-SI"/>
              </w:rPr>
              <w:t>Anestezijski</w:t>
            </w:r>
            <w:proofErr w:type="spellEnd"/>
            <w:r w:rsidRPr="00786777">
              <w:rPr>
                <w:rFonts w:ascii="Arial" w:eastAsia="Times New Roman" w:hAnsi="Arial" w:cs="Arial"/>
                <w:color w:val="000000"/>
                <w:sz w:val="18"/>
                <w:szCs w:val="18"/>
                <w:lang w:eastAsia="sl-SI"/>
              </w:rPr>
              <w:t xml:space="preserve"> zaslon –  za držanje zaves pri operacijskih posegih (razmejitev op polje/</w:t>
            </w:r>
            <w:proofErr w:type="spellStart"/>
            <w:r w:rsidRPr="00786777">
              <w:rPr>
                <w:rFonts w:ascii="Arial" w:eastAsia="Times New Roman" w:hAnsi="Arial" w:cs="Arial"/>
                <w:color w:val="000000"/>
                <w:sz w:val="18"/>
                <w:szCs w:val="18"/>
                <w:lang w:eastAsia="sl-SI"/>
              </w:rPr>
              <w:t>anestezijsko</w:t>
            </w:r>
            <w:proofErr w:type="spellEnd"/>
            <w:r w:rsidRPr="00786777">
              <w:rPr>
                <w:rFonts w:ascii="Arial" w:eastAsia="Times New Roman" w:hAnsi="Arial" w:cs="Arial"/>
                <w:color w:val="000000"/>
                <w:sz w:val="18"/>
                <w:szCs w:val="18"/>
                <w:lang w:eastAsia="sl-SI"/>
              </w:rPr>
              <w:t xml:space="preserve"> polje)</w:t>
            </w:r>
          </w:p>
        </w:tc>
        <w:tc>
          <w:tcPr>
            <w:tcW w:w="960" w:type="dxa"/>
            <w:tcBorders>
              <w:top w:val="nil"/>
              <w:left w:val="nil"/>
              <w:bottom w:val="single" w:sz="8" w:space="0" w:color="auto"/>
              <w:right w:val="nil"/>
            </w:tcBorders>
            <w:vAlign w:val="center"/>
            <w:hideMark/>
          </w:tcPr>
          <w:p w14:paraId="05119087"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0DE24F2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69CD8770" w14:textId="77777777" w:rsidTr="00786777">
        <w:trPr>
          <w:trHeight w:val="495"/>
        </w:trPr>
        <w:tc>
          <w:tcPr>
            <w:tcW w:w="6180" w:type="dxa"/>
            <w:tcBorders>
              <w:top w:val="nil"/>
              <w:left w:val="single" w:sz="8" w:space="0" w:color="auto"/>
              <w:bottom w:val="single" w:sz="8" w:space="0" w:color="auto"/>
              <w:right w:val="single" w:sz="8" w:space="0" w:color="auto"/>
            </w:tcBorders>
            <w:vAlign w:val="center"/>
            <w:hideMark/>
          </w:tcPr>
          <w:p w14:paraId="23EAA807"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2.2.12 Infuzijsko stojalo z integrirano sponko, nastavitev višine 870 – 1,550 mm</w:t>
            </w:r>
          </w:p>
        </w:tc>
        <w:tc>
          <w:tcPr>
            <w:tcW w:w="960" w:type="dxa"/>
            <w:tcBorders>
              <w:top w:val="nil"/>
              <w:left w:val="nil"/>
              <w:bottom w:val="single" w:sz="8" w:space="0" w:color="auto"/>
              <w:right w:val="nil"/>
            </w:tcBorders>
            <w:vAlign w:val="center"/>
            <w:hideMark/>
          </w:tcPr>
          <w:p w14:paraId="7C3CE935"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47CBA032"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1A68FC88"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0CD1B566"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2.2.13 Varnostni pas za pritrditev pacienta</w:t>
            </w:r>
          </w:p>
        </w:tc>
        <w:tc>
          <w:tcPr>
            <w:tcW w:w="960" w:type="dxa"/>
            <w:tcBorders>
              <w:top w:val="nil"/>
              <w:left w:val="nil"/>
              <w:bottom w:val="single" w:sz="8" w:space="0" w:color="auto"/>
              <w:right w:val="nil"/>
            </w:tcBorders>
            <w:vAlign w:val="center"/>
            <w:hideMark/>
          </w:tcPr>
          <w:p w14:paraId="6428B822"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092CE565"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479DFF68"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48ACA0A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 xml:space="preserve">2.2.14 Zapestnik/manšeta za roko z </w:t>
            </w:r>
            <w:proofErr w:type="spellStart"/>
            <w:r w:rsidRPr="00786777">
              <w:rPr>
                <w:rFonts w:ascii="Arial" w:eastAsia="Times New Roman" w:hAnsi="Arial" w:cs="Arial"/>
                <w:color w:val="000000"/>
                <w:sz w:val="18"/>
                <w:szCs w:val="18"/>
                <w:lang w:eastAsia="sl-SI"/>
              </w:rPr>
              <w:t>Velcro</w:t>
            </w:r>
            <w:proofErr w:type="spellEnd"/>
            <w:r w:rsidRPr="00786777">
              <w:rPr>
                <w:rFonts w:ascii="Arial" w:eastAsia="Times New Roman" w:hAnsi="Arial" w:cs="Arial"/>
                <w:color w:val="000000"/>
                <w:sz w:val="18"/>
                <w:szCs w:val="18"/>
                <w:lang w:eastAsia="sl-SI"/>
              </w:rPr>
              <w:t xml:space="preserve"> pasom</w:t>
            </w:r>
          </w:p>
        </w:tc>
        <w:tc>
          <w:tcPr>
            <w:tcW w:w="960" w:type="dxa"/>
            <w:tcBorders>
              <w:top w:val="nil"/>
              <w:left w:val="nil"/>
              <w:bottom w:val="single" w:sz="8" w:space="0" w:color="auto"/>
              <w:right w:val="nil"/>
            </w:tcBorders>
            <w:vAlign w:val="center"/>
            <w:hideMark/>
          </w:tcPr>
          <w:p w14:paraId="219C302A"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4" w:space="0" w:color="auto"/>
              <w:right w:val="single" w:sz="8" w:space="0" w:color="auto"/>
            </w:tcBorders>
            <w:noWrap/>
            <w:vAlign w:val="bottom"/>
            <w:hideMark/>
          </w:tcPr>
          <w:p w14:paraId="7FF07AA5"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5ADC6761"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135C0F2D"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2.2.15 Gel obroč za glavo, višina 34mm, premer 140mm</w:t>
            </w:r>
          </w:p>
        </w:tc>
        <w:tc>
          <w:tcPr>
            <w:tcW w:w="960" w:type="dxa"/>
            <w:tcBorders>
              <w:top w:val="nil"/>
              <w:left w:val="nil"/>
              <w:bottom w:val="single" w:sz="8" w:space="0" w:color="auto"/>
              <w:right w:val="nil"/>
            </w:tcBorders>
            <w:vAlign w:val="center"/>
            <w:hideMark/>
          </w:tcPr>
          <w:p w14:paraId="4DBEF562"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5 kos</w:t>
            </w:r>
          </w:p>
        </w:tc>
        <w:tc>
          <w:tcPr>
            <w:tcW w:w="1360" w:type="dxa"/>
            <w:tcBorders>
              <w:top w:val="nil"/>
              <w:left w:val="single" w:sz="4" w:space="0" w:color="auto"/>
              <w:bottom w:val="single" w:sz="4" w:space="0" w:color="auto"/>
              <w:right w:val="single" w:sz="8" w:space="0" w:color="auto"/>
            </w:tcBorders>
            <w:noWrap/>
            <w:vAlign w:val="bottom"/>
            <w:hideMark/>
          </w:tcPr>
          <w:p w14:paraId="31D887BF"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23EBB310"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5476C88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2.2.16 Gel obroč za glavo, višina 50mm, premer 200mm</w:t>
            </w:r>
          </w:p>
        </w:tc>
        <w:tc>
          <w:tcPr>
            <w:tcW w:w="960" w:type="dxa"/>
            <w:tcBorders>
              <w:top w:val="nil"/>
              <w:left w:val="nil"/>
              <w:bottom w:val="single" w:sz="8" w:space="0" w:color="auto"/>
              <w:right w:val="nil"/>
            </w:tcBorders>
            <w:vAlign w:val="center"/>
            <w:hideMark/>
          </w:tcPr>
          <w:p w14:paraId="6BF7F081"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5 kos</w:t>
            </w:r>
          </w:p>
        </w:tc>
        <w:tc>
          <w:tcPr>
            <w:tcW w:w="1360" w:type="dxa"/>
            <w:tcBorders>
              <w:top w:val="nil"/>
              <w:left w:val="single" w:sz="4" w:space="0" w:color="auto"/>
              <w:bottom w:val="single" w:sz="4" w:space="0" w:color="auto"/>
              <w:right w:val="single" w:sz="8" w:space="0" w:color="auto"/>
            </w:tcBorders>
            <w:noWrap/>
            <w:vAlign w:val="bottom"/>
            <w:hideMark/>
          </w:tcPr>
          <w:p w14:paraId="21D282AC"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r w:rsidR="00786777" w:rsidRPr="00786777" w14:paraId="03601C1C" w14:textId="77777777" w:rsidTr="00786777">
        <w:trPr>
          <w:trHeight w:val="315"/>
        </w:trPr>
        <w:tc>
          <w:tcPr>
            <w:tcW w:w="6180" w:type="dxa"/>
            <w:tcBorders>
              <w:top w:val="nil"/>
              <w:left w:val="single" w:sz="8" w:space="0" w:color="auto"/>
              <w:bottom w:val="single" w:sz="8" w:space="0" w:color="auto"/>
              <w:right w:val="single" w:sz="8" w:space="0" w:color="auto"/>
            </w:tcBorders>
            <w:vAlign w:val="center"/>
            <w:hideMark/>
          </w:tcPr>
          <w:p w14:paraId="24413798" w14:textId="77777777" w:rsidR="00786777" w:rsidRPr="00786777" w:rsidRDefault="00786777" w:rsidP="00786777">
            <w:pPr>
              <w:spacing w:after="0" w:line="240" w:lineRule="auto"/>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2.2.17 Adapter za nameščanje vzglavne plošče na osnovno ploščo</w:t>
            </w:r>
          </w:p>
        </w:tc>
        <w:tc>
          <w:tcPr>
            <w:tcW w:w="960" w:type="dxa"/>
            <w:tcBorders>
              <w:top w:val="nil"/>
              <w:left w:val="nil"/>
              <w:bottom w:val="single" w:sz="8" w:space="0" w:color="auto"/>
              <w:right w:val="nil"/>
            </w:tcBorders>
            <w:vAlign w:val="center"/>
            <w:hideMark/>
          </w:tcPr>
          <w:p w14:paraId="74FE8055" w14:textId="77777777" w:rsidR="00786777" w:rsidRPr="00786777" w:rsidRDefault="00786777" w:rsidP="00786777">
            <w:pPr>
              <w:spacing w:after="0" w:line="240" w:lineRule="auto"/>
              <w:jc w:val="center"/>
              <w:rPr>
                <w:rFonts w:ascii="Arial" w:eastAsia="Times New Roman" w:hAnsi="Arial" w:cs="Arial"/>
                <w:color w:val="000000"/>
                <w:sz w:val="18"/>
                <w:szCs w:val="18"/>
                <w:lang w:eastAsia="sl-SI"/>
              </w:rPr>
            </w:pPr>
            <w:r w:rsidRPr="00786777">
              <w:rPr>
                <w:rFonts w:ascii="Arial" w:eastAsia="Times New Roman" w:hAnsi="Arial" w:cs="Arial"/>
                <w:color w:val="000000"/>
                <w:sz w:val="18"/>
                <w:szCs w:val="18"/>
                <w:lang w:eastAsia="sl-SI"/>
              </w:rPr>
              <w:t>1 kos</w:t>
            </w:r>
          </w:p>
        </w:tc>
        <w:tc>
          <w:tcPr>
            <w:tcW w:w="1360" w:type="dxa"/>
            <w:tcBorders>
              <w:top w:val="nil"/>
              <w:left w:val="single" w:sz="4" w:space="0" w:color="auto"/>
              <w:bottom w:val="single" w:sz="8" w:space="0" w:color="auto"/>
              <w:right w:val="single" w:sz="8" w:space="0" w:color="auto"/>
            </w:tcBorders>
            <w:noWrap/>
            <w:vAlign w:val="bottom"/>
            <w:hideMark/>
          </w:tcPr>
          <w:p w14:paraId="628E2CF8" w14:textId="77777777" w:rsidR="00786777" w:rsidRPr="00786777" w:rsidRDefault="00786777" w:rsidP="00786777">
            <w:pPr>
              <w:spacing w:after="0" w:line="240" w:lineRule="auto"/>
              <w:rPr>
                <w:rFonts w:ascii="Aptos Narrow" w:eastAsia="Times New Roman" w:hAnsi="Aptos Narrow" w:cs="Times New Roman"/>
                <w:color w:val="000000"/>
                <w:lang w:eastAsia="sl-SI"/>
              </w:rPr>
            </w:pPr>
            <w:r w:rsidRPr="00786777">
              <w:rPr>
                <w:rFonts w:ascii="Aptos Narrow" w:eastAsia="Times New Roman" w:hAnsi="Aptos Narrow" w:cs="Times New Roman"/>
                <w:color w:val="000000"/>
                <w:lang w:eastAsia="sl-SI"/>
              </w:rPr>
              <w:t> </w:t>
            </w:r>
          </w:p>
        </w:tc>
      </w:tr>
    </w:tbl>
    <w:p w14:paraId="10B59FDC" w14:textId="77777777" w:rsidR="00786777" w:rsidRDefault="00786777" w:rsidP="009409A8">
      <w:pPr>
        <w:spacing w:after="0"/>
        <w:rPr>
          <w:rFonts w:ascii="Arial" w:hAnsi="Arial" w:cs="Arial"/>
          <w:sz w:val="18"/>
          <w:szCs w:val="18"/>
        </w:rPr>
      </w:pPr>
    </w:p>
    <w:p w14:paraId="1942F0F2" w14:textId="77777777" w:rsidR="00786777" w:rsidRDefault="00786777" w:rsidP="009409A8">
      <w:pPr>
        <w:spacing w:after="0"/>
        <w:rPr>
          <w:rFonts w:ascii="Arial" w:hAnsi="Arial" w:cs="Arial"/>
          <w:sz w:val="18"/>
          <w:szCs w:val="18"/>
        </w:rPr>
      </w:pPr>
    </w:p>
    <w:p w14:paraId="4F90154E" w14:textId="77777777" w:rsidR="009409A8" w:rsidRDefault="009409A8" w:rsidP="00715C55">
      <w:pPr>
        <w:spacing w:after="0"/>
        <w:jc w:val="right"/>
        <w:rPr>
          <w:rFonts w:ascii="Arial" w:hAnsi="Arial" w:cs="Arial"/>
          <w:sz w:val="18"/>
          <w:szCs w:val="18"/>
        </w:rPr>
      </w:pPr>
    </w:p>
    <w:p w14:paraId="1B5A4B9C" w14:textId="77777777" w:rsidR="009F6771" w:rsidRDefault="009F6771" w:rsidP="00715C55">
      <w:pPr>
        <w:spacing w:after="0"/>
        <w:jc w:val="right"/>
        <w:rPr>
          <w:rFonts w:ascii="Arial" w:hAnsi="Arial" w:cs="Arial"/>
          <w:sz w:val="18"/>
          <w:szCs w:val="18"/>
        </w:rPr>
      </w:pPr>
    </w:p>
    <w:p w14:paraId="24334BED" w14:textId="77777777" w:rsidR="009409A8" w:rsidRDefault="009409A8" w:rsidP="00715C55">
      <w:pPr>
        <w:spacing w:after="0"/>
        <w:jc w:val="right"/>
        <w:rPr>
          <w:rFonts w:ascii="Arial" w:hAnsi="Arial" w:cs="Arial"/>
          <w:sz w:val="18"/>
          <w:szCs w:val="18"/>
        </w:rPr>
      </w:pPr>
    </w:p>
    <w:p w14:paraId="651C4410" w14:textId="77777777" w:rsidR="009409A8" w:rsidRDefault="009409A8" w:rsidP="00715C55">
      <w:pPr>
        <w:spacing w:after="0"/>
        <w:jc w:val="right"/>
        <w:rPr>
          <w:rFonts w:ascii="Arial" w:hAnsi="Arial" w:cs="Arial"/>
          <w:sz w:val="18"/>
          <w:szCs w:val="18"/>
        </w:rPr>
      </w:pPr>
    </w:p>
    <w:p w14:paraId="31917247" w14:textId="77777777" w:rsidR="009409A8" w:rsidRDefault="009409A8" w:rsidP="009409A8">
      <w:pPr>
        <w:spacing w:after="0"/>
        <w:rPr>
          <w:rFonts w:ascii="Arial" w:hAnsi="Arial" w:cs="Arial"/>
          <w:sz w:val="18"/>
          <w:szCs w:val="18"/>
        </w:rPr>
      </w:pPr>
    </w:p>
    <w:p w14:paraId="6ADF852C" w14:textId="77777777" w:rsidR="009F6771" w:rsidRDefault="009F6771" w:rsidP="00715C55">
      <w:pPr>
        <w:spacing w:after="0"/>
        <w:jc w:val="right"/>
        <w:rPr>
          <w:rFonts w:ascii="Arial" w:hAnsi="Arial" w:cs="Arial"/>
          <w:sz w:val="18"/>
          <w:szCs w:val="18"/>
        </w:rPr>
      </w:pPr>
    </w:p>
    <w:p w14:paraId="0111439B" w14:textId="77777777" w:rsidR="009F6771" w:rsidRDefault="009F6771" w:rsidP="00715C55">
      <w:pPr>
        <w:spacing w:after="0"/>
        <w:jc w:val="right"/>
        <w:rPr>
          <w:rFonts w:ascii="Arial" w:hAnsi="Arial" w:cs="Arial"/>
          <w:sz w:val="18"/>
          <w:szCs w:val="18"/>
        </w:rPr>
      </w:pPr>
    </w:p>
    <w:p w14:paraId="30DD6506" w14:textId="77777777" w:rsidR="00715C55" w:rsidRPr="00252358" w:rsidRDefault="00715C55" w:rsidP="00715C55"/>
    <w:p w14:paraId="1E10BCF2" w14:textId="77777777" w:rsidR="00C35E8A" w:rsidRPr="00116091" w:rsidRDefault="00C35E8A"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032D4D6F" w14:textId="77777777" w:rsidR="00C35E8A" w:rsidRDefault="00C35E8A" w:rsidP="00AC0380">
      <w:pPr>
        <w:rPr>
          <w:rFonts w:ascii="Arial" w:hAnsi="Arial" w:cs="Arial"/>
        </w:rPr>
      </w:pPr>
    </w:p>
    <w:p w14:paraId="2CB7962D" w14:textId="77777777" w:rsidR="00703941" w:rsidRDefault="00703941" w:rsidP="00703941">
      <w:pPr>
        <w:spacing w:before="224" w:after="224" w:line="240" w:lineRule="auto"/>
        <w:jc w:val="center"/>
        <w:outlineLvl w:val="1"/>
      </w:pPr>
      <w:r>
        <w:rPr>
          <w:rFonts w:ascii="Arial" w:hAnsi="Arial" w:cs="Arial"/>
          <w:b/>
          <w:bCs/>
          <w:color w:val="000000"/>
          <w:sz w:val="27"/>
          <w:szCs w:val="27"/>
        </w:rPr>
        <w:t>POGODBA O DOBAVI MEDICINSKE OPREME</w:t>
      </w:r>
    </w:p>
    <w:p w14:paraId="1A08FA2B" w14:textId="77777777" w:rsidR="00703941" w:rsidRDefault="00703941" w:rsidP="00703941">
      <w:pPr>
        <w:spacing w:before="225" w:after="225" w:line="240" w:lineRule="auto"/>
        <w:jc w:val="center"/>
      </w:pPr>
      <w:r>
        <w:rPr>
          <w:rFonts w:ascii="Arial" w:hAnsi="Arial" w:cs="Arial"/>
          <w:color w:val="000000"/>
          <w:sz w:val="18"/>
          <w:szCs w:val="18"/>
        </w:rPr>
        <w:t>sklenjena med</w:t>
      </w:r>
    </w:p>
    <w:p w14:paraId="6571F17A" w14:textId="77777777" w:rsidR="00703941" w:rsidRDefault="00703941" w:rsidP="0070394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03941" w14:paraId="38B217E2" w14:textId="77777777" w:rsidTr="00387CE4">
        <w:tc>
          <w:tcPr>
            <w:tcW w:w="3300" w:type="dxa"/>
            <w:tcMar>
              <w:top w:w="0" w:type="auto"/>
              <w:bottom w:w="0" w:type="auto"/>
            </w:tcMar>
            <w:vAlign w:val="center"/>
          </w:tcPr>
          <w:p w14:paraId="5F49B574" w14:textId="77777777" w:rsidR="00703941" w:rsidRDefault="00703941" w:rsidP="00387CE4">
            <w:r>
              <w:rPr>
                <w:rFonts w:ascii="Arial" w:hAnsi="Arial" w:cs="Arial"/>
                <w:color w:val="000000"/>
                <w:position w:val="-2"/>
                <w:sz w:val="18"/>
                <w:szCs w:val="18"/>
              </w:rPr>
              <w:t>Matična številka:</w:t>
            </w:r>
          </w:p>
        </w:tc>
        <w:tc>
          <w:tcPr>
            <w:tcW w:w="0" w:type="auto"/>
            <w:tcMar>
              <w:top w:w="0" w:type="auto"/>
              <w:bottom w:w="0" w:type="auto"/>
            </w:tcMar>
            <w:vAlign w:val="center"/>
          </w:tcPr>
          <w:p w14:paraId="29C2FEB4" w14:textId="77777777" w:rsidR="00703941" w:rsidRDefault="00703941" w:rsidP="00387CE4">
            <w:r>
              <w:rPr>
                <w:rFonts w:ascii="Arial" w:hAnsi="Arial" w:cs="Arial"/>
                <w:color w:val="000000"/>
                <w:position w:val="-2"/>
                <w:sz w:val="18"/>
                <w:szCs w:val="18"/>
              </w:rPr>
              <w:t>5054621000</w:t>
            </w:r>
          </w:p>
        </w:tc>
      </w:tr>
      <w:tr w:rsidR="00703941" w14:paraId="69A12E1A" w14:textId="77777777" w:rsidTr="00387CE4">
        <w:tc>
          <w:tcPr>
            <w:tcW w:w="3300" w:type="dxa"/>
            <w:tcMar>
              <w:top w:w="0" w:type="auto"/>
              <w:bottom w:w="0" w:type="auto"/>
            </w:tcMar>
            <w:vAlign w:val="center"/>
          </w:tcPr>
          <w:p w14:paraId="234B006F" w14:textId="77777777" w:rsidR="00703941" w:rsidRDefault="00703941" w:rsidP="00387CE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F5C792B" w14:textId="77777777" w:rsidR="00703941" w:rsidRDefault="00703941" w:rsidP="00387CE4">
            <w:r>
              <w:rPr>
                <w:rFonts w:ascii="Arial" w:hAnsi="Arial" w:cs="Arial"/>
                <w:color w:val="000000"/>
                <w:position w:val="-2"/>
                <w:sz w:val="18"/>
                <w:szCs w:val="18"/>
              </w:rPr>
              <w:t>SI 82657106</w:t>
            </w:r>
          </w:p>
        </w:tc>
      </w:tr>
      <w:tr w:rsidR="00703941" w14:paraId="61E8EC3A" w14:textId="77777777" w:rsidTr="00387CE4">
        <w:tc>
          <w:tcPr>
            <w:tcW w:w="3300" w:type="dxa"/>
            <w:tcMar>
              <w:top w:w="0" w:type="auto"/>
              <w:bottom w:w="0" w:type="auto"/>
            </w:tcMar>
            <w:vAlign w:val="center"/>
          </w:tcPr>
          <w:p w14:paraId="67728039" w14:textId="77777777" w:rsidR="00703941" w:rsidRDefault="00703941" w:rsidP="00387CE4">
            <w:r>
              <w:rPr>
                <w:rFonts w:ascii="Arial" w:hAnsi="Arial" w:cs="Arial"/>
                <w:color w:val="000000"/>
                <w:position w:val="-2"/>
                <w:sz w:val="18"/>
                <w:szCs w:val="18"/>
              </w:rPr>
              <w:t>Transakcijski račun (TRR):</w:t>
            </w:r>
          </w:p>
        </w:tc>
        <w:tc>
          <w:tcPr>
            <w:tcW w:w="0" w:type="auto"/>
            <w:tcMar>
              <w:top w:w="0" w:type="auto"/>
              <w:bottom w:w="0" w:type="auto"/>
            </w:tcMar>
            <w:vAlign w:val="center"/>
          </w:tcPr>
          <w:p w14:paraId="2EADF050" w14:textId="77777777" w:rsidR="00703941" w:rsidRDefault="00703941" w:rsidP="00387CE4">
            <w:r>
              <w:rPr>
                <w:rFonts w:ascii="Arial" w:hAnsi="Arial" w:cs="Arial"/>
                <w:color w:val="000000"/>
                <w:position w:val="-2"/>
                <w:sz w:val="18"/>
                <w:szCs w:val="18"/>
              </w:rPr>
              <w:t>SI56 0110 0603 0278 379</w:t>
            </w:r>
          </w:p>
        </w:tc>
      </w:tr>
    </w:tbl>
    <w:p w14:paraId="3FBB4BA1" w14:textId="77777777" w:rsidR="00703941" w:rsidRDefault="00703941" w:rsidP="00703941"/>
    <w:p w14:paraId="0F51422C" w14:textId="77777777" w:rsidR="00703941" w:rsidRDefault="00703941" w:rsidP="00703941">
      <w:pPr>
        <w:spacing w:before="225" w:after="225" w:line="240" w:lineRule="auto"/>
        <w:jc w:val="center"/>
      </w:pPr>
      <w:r>
        <w:rPr>
          <w:rFonts w:ascii="Arial" w:hAnsi="Arial" w:cs="Arial"/>
          <w:color w:val="000000"/>
          <w:sz w:val="18"/>
          <w:szCs w:val="18"/>
        </w:rPr>
        <w:t>in</w:t>
      </w:r>
    </w:p>
    <w:p w14:paraId="3B644DED" w14:textId="77777777" w:rsidR="00703941" w:rsidRDefault="00703941" w:rsidP="0070394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03941" w14:paraId="12582DD2" w14:textId="77777777" w:rsidTr="00387CE4">
        <w:tc>
          <w:tcPr>
            <w:tcW w:w="3300" w:type="dxa"/>
            <w:tcMar>
              <w:top w:w="0" w:type="auto"/>
              <w:bottom w:w="0" w:type="auto"/>
            </w:tcMar>
            <w:vAlign w:val="center"/>
          </w:tcPr>
          <w:p w14:paraId="120E62EE" w14:textId="77777777" w:rsidR="00703941" w:rsidRDefault="00703941" w:rsidP="00387CE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CF5F22B" w14:textId="77777777" w:rsidR="00703941" w:rsidRDefault="00703941" w:rsidP="00387CE4">
            <w:r>
              <w:rPr>
                <w:rFonts w:ascii="Arial" w:hAnsi="Arial" w:cs="Arial"/>
                <w:color w:val="000000"/>
                <w:position w:val="-2"/>
                <w:sz w:val="18"/>
                <w:szCs w:val="18"/>
              </w:rPr>
              <w:t> </w:t>
            </w:r>
          </w:p>
        </w:tc>
      </w:tr>
      <w:tr w:rsidR="00703941" w14:paraId="63848239" w14:textId="77777777" w:rsidTr="00387CE4">
        <w:tc>
          <w:tcPr>
            <w:tcW w:w="3300" w:type="dxa"/>
            <w:tcMar>
              <w:top w:w="0" w:type="auto"/>
              <w:bottom w:w="0" w:type="auto"/>
            </w:tcMar>
            <w:vAlign w:val="center"/>
          </w:tcPr>
          <w:p w14:paraId="5BE28EBB" w14:textId="77777777" w:rsidR="00703941" w:rsidRDefault="00703941" w:rsidP="00387CE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8A73AD" w14:textId="77777777" w:rsidR="00703941" w:rsidRDefault="00703941" w:rsidP="00387CE4">
            <w:r>
              <w:rPr>
                <w:rFonts w:ascii="Arial" w:hAnsi="Arial" w:cs="Arial"/>
                <w:color w:val="000000"/>
                <w:position w:val="-2"/>
                <w:sz w:val="18"/>
                <w:szCs w:val="18"/>
              </w:rPr>
              <w:t> </w:t>
            </w:r>
          </w:p>
        </w:tc>
      </w:tr>
      <w:tr w:rsidR="00703941" w14:paraId="65E99103" w14:textId="77777777" w:rsidTr="00387CE4">
        <w:tc>
          <w:tcPr>
            <w:tcW w:w="3300" w:type="dxa"/>
            <w:tcMar>
              <w:top w:w="0" w:type="auto"/>
              <w:bottom w:w="0" w:type="auto"/>
            </w:tcMar>
            <w:vAlign w:val="center"/>
          </w:tcPr>
          <w:p w14:paraId="6D849E65" w14:textId="77777777" w:rsidR="00703941" w:rsidRDefault="00703941" w:rsidP="00387CE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3BD72CB" w14:textId="77777777" w:rsidR="00703941" w:rsidRDefault="00703941" w:rsidP="00387CE4">
            <w:r>
              <w:rPr>
                <w:rFonts w:ascii="Arial" w:hAnsi="Arial" w:cs="Arial"/>
                <w:color w:val="000000"/>
                <w:position w:val="-2"/>
                <w:sz w:val="18"/>
                <w:szCs w:val="18"/>
              </w:rPr>
              <w:t> </w:t>
            </w:r>
          </w:p>
        </w:tc>
      </w:tr>
    </w:tbl>
    <w:p w14:paraId="4C6D13EE" w14:textId="77777777" w:rsidR="00703941" w:rsidRDefault="00703941" w:rsidP="00703941">
      <w:pPr>
        <w:spacing w:before="225" w:after="225" w:line="240" w:lineRule="auto"/>
        <w:jc w:val="both"/>
      </w:pPr>
      <w:r>
        <w:rPr>
          <w:rFonts w:ascii="Arial" w:hAnsi="Arial" w:cs="Arial"/>
          <w:color w:val="000000"/>
          <w:sz w:val="18"/>
          <w:szCs w:val="18"/>
        </w:rPr>
        <w:t> </w:t>
      </w:r>
    </w:p>
    <w:p w14:paraId="0FA26443" w14:textId="77777777" w:rsidR="00703941" w:rsidRDefault="00703941" w:rsidP="00703941">
      <w:pPr>
        <w:spacing w:before="225" w:after="225" w:line="240" w:lineRule="auto"/>
        <w:jc w:val="both"/>
      </w:pPr>
      <w:r>
        <w:rPr>
          <w:rFonts w:ascii="Arial" w:hAnsi="Arial" w:cs="Arial"/>
          <w:b/>
          <w:bCs/>
          <w:color w:val="000000"/>
          <w:sz w:val="18"/>
          <w:szCs w:val="18"/>
        </w:rPr>
        <w:t>I. UVODNE DOLOČBE</w:t>
      </w:r>
    </w:p>
    <w:p w14:paraId="63ED06CD" w14:textId="77777777" w:rsidR="00703941" w:rsidRDefault="00703941" w:rsidP="0070394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03941" w14:paraId="5E9F090B" w14:textId="77777777" w:rsidTr="00387CE4">
        <w:tc>
          <w:tcPr>
            <w:tcW w:w="0" w:type="auto"/>
            <w:tcMar>
              <w:top w:w="0" w:type="auto"/>
              <w:bottom w:w="0" w:type="auto"/>
            </w:tcMar>
          </w:tcPr>
          <w:p w14:paraId="172AC39D" w14:textId="77777777" w:rsidR="00703941" w:rsidRPr="00364300" w:rsidRDefault="00703941" w:rsidP="00387CE4">
            <w:pPr>
              <w:spacing w:before="225" w:after="225"/>
              <w:jc w:val="both"/>
            </w:pPr>
            <w:r w:rsidRPr="00364300">
              <w:rPr>
                <w:rFonts w:ascii="Arial" w:hAnsi="Arial" w:cs="Arial"/>
                <w:color w:val="000000"/>
                <w:sz w:val="18"/>
                <w:szCs w:val="18"/>
              </w:rPr>
              <w:t>Naročnik in izvajalec ugotavljata, da je bil na osnovi:</w:t>
            </w:r>
          </w:p>
        </w:tc>
      </w:tr>
      <w:tr w:rsidR="00703941" w14:paraId="2D1E3EF4" w14:textId="77777777" w:rsidTr="00387CE4">
        <w:tc>
          <w:tcPr>
            <w:tcW w:w="0" w:type="auto"/>
            <w:tcMar>
              <w:top w:w="0" w:type="auto"/>
              <w:bottom w:w="0" w:type="auto"/>
            </w:tcMar>
          </w:tcPr>
          <w:p w14:paraId="162ACEE1" w14:textId="77777777" w:rsidR="00703941" w:rsidRDefault="00703941" w:rsidP="007F6A9B">
            <w:pPr>
              <w:numPr>
                <w:ilvl w:val="0"/>
                <w:numId w:val="10"/>
              </w:numPr>
              <w:spacing w:before="225" w:after="225"/>
              <w:jc w:val="both"/>
              <w:rPr>
                <w:rFonts w:ascii="Arial" w:hAnsi="Arial" w:cs="Arial"/>
                <w:color w:val="000000"/>
                <w:sz w:val="18"/>
                <w:szCs w:val="18"/>
              </w:rPr>
            </w:pPr>
            <w:r w:rsidRPr="002C6101">
              <w:rPr>
                <w:rFonts w:ascii="Arial" w:hAnsi="Arial" w:cs="Arial"/>
                <w:color w:val="000000"/>
                <w:sz w:val="18"/>
                <w:szCs w:val="18"/>
              </w:rPr>
              <w:t xml:space="preserve">javnega naročila po odprtem postopku, objavljenega na Portalu javnih naročil številka _____________ z dne ___________ in v dodatku TED uradnega glasile EU pod št. ______________ z dne _____________, </w:t>
            </w:r>
          </w:p>
          <w:p w14:paraId="034F4617" w14:textId="77777777" w:rsidR="00703941" w:rsidRPr="002C6101" w:rsidRDefault="00703941" w:rsidP="007F6A9B">
            <w:pPr>
              <w:numPr>
                <w:ilvl w:val="0"/>
                <w:numId w:val="10"/>
              </w:numPr>
              <w:spacing w:before="225" w:after="225"/>
              <w:jc w:val="both"/>
              <w:rPr>
                <w:rFonts w:ascii="Arial" w:hAnsi="Arial" w:cs="Arial"/>
                <w:color w:val="000000"/>
                <w:sz w:val="18"/>
                <w:szCs w:val="18"/>
              </w:rPr>
            </w:pPr>
            <w:r w:rsidRPr="002C6101">
              <w:rPr>
                <w:rFonts w:ascii="Arial" w:hAnsi="Arial" w:cs="Arial"/>
                <w:color w:val="000000"/>
                <w:sz w:val="18"/>
                <w:szCs w:val="18"/>
              </w:rPr>
              <w:t>naročnikove odločitve o oddaji javnega naročila številka ________________ z dne ______________</w:t>
            </w:r>
          </w:p>
          <w:p w14:paraId="13408440" w14:textId="77777777" w:rsidR="00703941" w:rsidRPr="00364300"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7C61EDDB" w14:textId="77777777" w:rsidR="00703941" w:rsidRDefault="00703941" w:rsidP="00703941">
      <w:pPr>
        <w:spacing w:before="225" w:after="225" w:line="240" w:lineRule="auto"/>
        <w:jc w:val="both"/>
      </w:pPr>
      <w:r>
        <w:rPr>
          <w:rFonts w:ascii="Arial" w:hAnsi="Arial" w:cs="Arial"/>
          <w:b/>
          <w:bCs/>
          <w:color w:val="000000"/>
          <w:sz w:val="18"/>
          <w:szCs w:val="18"/>
        </w:rPr>
        <w:t>II. PREDMET POGODBE</w:t>
      </w:r>
    </w:p>
    <w:p w14:paraId="53EED4E2" w14:textId="77777777" w:rsidR="00703941" w:rsidRDefault="00703941" w:rsidP="00703941">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703941" w14:paraId="3CF07B18" w14:textId="77777777" w:rsidTr="00387CE4">
        <w:tc>
          <w:tcPr>
            <w:tcW w:w="0" w:type="auto"/>
            <w:tcMar>
              <w:top w:w="0" w:type="auto"/>
              <w:bottom w:w="0" w:type="auto"/>
            </w:tcMar>
          </w:tcPr>
          <w:p w14:paraId="0C69B25A" w14:textId="3E7E71CA" w:rsidR="00703941" w:rsidRPr="003D55FC" w:rsidRDefault="00703941" w:rsidP="00387CE4">
            <w:pPr>
              <w:spacing w:before="225" w:after="225"/>
              <w:jc w:val="both"/>
              <w:rPr>
                <w:rFonts w:ascii="Arial" w:hAnsi="Arial" w:cs="Arial"/>
                <w:b/>
                <w:bCs/>
                <w:color w:val="000000"/>
                <w:sz w:val="18"/>
                <w:szCs w:val="18"/>
              </w:rPr>
            </w:pPr>
            <w:r w:rsidRPr="003D55FC">
              <w:rPr>
                <w:rFonts w:ascii="Arial" w:hAnsi="Arial" w:cs="Arial"/>
                <w:color w:val="000000"/>
                <w:sz w:val="18"/>
                <w:szCs w:val="18"/>
              </w:rPr>
              <w:t>Predmet pogodbe je obveznost izvajalca, da bo naročniku za pogodbeno dogovorjeno ceno in v rokih ter pod pogoji določenimi s to pogodbo in ponudbo dobavil opremo. »</w:t>
            </w:r>
            <w:r w:rsidRPr="00703941">
              <w:rPr>
                <w:rFonts w:ascii="Arial" w:hAnsi="Arial" w:cs="Arial"/>
                <w:b/>
                <w:sz w:val="20"/>
              </w:rPr>
              <w:t>OPERACIJSKE MIZE ZA GINEKOLOGIJO IN ORL</w:t>
            </w:r>
            <w:r w:rsidRPr="003D55FC">
              <w:rPr>
                <w:rFonts w:ascii="Arial" w:hAnsi="Arial" w:cs="Arial"/>
                <w:b/>
                <w:bCs/>
                <w:color w:val="000000"/>
                <w:sz w:val="18"/>
                <w:szCs w:val="18"/>
              </w:rPr>
              <w:t xml:space="preserve">«, in sicer: </w:t>
            </w:r>
          </w:p>
          <w:p w14:paraId="4DEBEEC7" w14:textId="77777777" w:rsidR="00703941" w:rsidRDefault="00703941" w:rsidP="007F6A9B">
            <w:pPr>
              <w:pStyle w:val="Odstavekseznama"/>
              <w:numPr>
                <w:ilvl w:val="0"/>
                <w:numId w:val="24"/>
              </w:numPr>
              <w:spacing w:before="225" w:after="225"/>
              <w:jc w:val="both"/>
              <w:rPr>
                <w:rFonts w:ascii="Arial" w:hAnsi="Arial" w:cs="Arial"/>
                <w:color w:val="000000"/>
                <w:sz w:val="18"/>
                <w:szCs w:val="18"/>
              </w:rPr>
            </w:pPr>
            <w:r w:rsidRPr="0080284A">
              <w:rPr>
                <w:rFonts w:ascii="Arial" w:hAnsi="Arial" w:cs="Arial"/>
                <w:color w:val="000000"/>
                <w:sz w:val="18"/>
                <w:szCs w:val="18"/>
              </w:rPr>
              <w:t>_________________________________</w:t>
            </w:r>
          </w:p>
          <w:p w14:paraId="6F341817" w14:textId="77777777" w:rsidR="00703941" w:rsidRPr="0080284A" w:rsidRDefault="00703941" w:rsidP="007F6A9B">
            <w:pPr>
              <w:pStyle w:val="Odstavekseznama"/>
              <w:numPr>
                <w:ilvl w:val="0"/>
                <w:numId w:val="24"/>
              </w:numPr>
              <w:spacing w:before="225" w:after="225"/>
              <w:jc w:val="both"/>
              <w:rPr>
                <w:rFonts w:ascii="Arial" w:hAnsi="Arial" w:cs="Arial"/>
                <w:color w:val="000000"/>
                <w:sz w:val="18"/>
                <w:szCs w:val="18"/>
              </w:rPr>
            </w:pPr>
            <w:r w:rsidRPr="0080284A">
              <w:rPr>
                <w:rFonts w:ascii="Arial" w:hAnsi="Arial" w:cs="Arial"/>
                <w:color w:val="000000"/>
                <w:sz w:val="18"/>
                <w:szCs w:val="18"/>
              </w:rPr>
              <w:t>_________________________________</w:t>
            </w:r>
          </w:p>
          <w:p w14:paraId="3C8D155B" w14:textId="77777777" w:rsidR="00703941" w:rsidRDefault="00703941" w:rsidP="00387CE4">
            <w:pPr>
              <w:spacing w:before="225" w:after="225"/>
              <w:jc w:val="both"/>
              <w:rPr>
                <w:rFonts w:ascii="Arial" w:hAnsi="Arial" w:cs="Arial"/>
                <w:color w:val="000000"/>
                <w:sz w:val="18"/>
                <w:szCs w:val="18"/>
              </w:rPr>
            </w:pPr>
            <w:r w:rsidRPr="003D55FC">
              <w:rPr>
                <w:rFonts w:ascii="Arial" w:hAnsi="Arial" w:cs="Arial"/>
                <w:color w:val="000000"/>
                <w:sz w:val="18"/>
                <w:szCs w:val="18"/>
              </w:rPr>
              <w:lastRenderedPageBreak/>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14:paraId="0B790639" w14:textId="77777777" w:rsidR="00703941" w:rsidRPr="0071322B" w:rsidRDefault="00703941" w:rsidP="00387CE4">
            <w:pPr>
              <w:spacing w:before="225" w:after="225"/>
              <w:jc w:val="both"/>
              <w:rPr>
                <w:rFonts w:ascii="Arial" w:hAnsi="Arial" w:cs="Arial"/>
                <w:color w:val="000000"/>
                <w:sz w:val="18"/>
                <w:szCs w:val="18"/>
              </w:rPr>
            </w:pPr>
          </w:p>
        </w:tc>
      </w:tr>
    </w:tbl>
    <w:p w14:paraId="70AF1F02" w14:textId="77777777" w:rsidR="00703941" w:rsidRDefault="00703941" w:rsidP="00703941">
      <w:pPr>
        <w:spacing w:after="0" w:line="240" w:lineRule="auto"/>
        <w:jc w:val="cente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8962"/>
      </w:tblGrid>
      <w:tr w:rsidR="00703941" w14:paraId="02BAF9F7" w14:textId="77777777" w:rsidTr="00387CE4">
        <w:tc>
          <w:tcPr>
            <w:tcW w:w="0" w:type="auto"/>
            <w:tcMar>
              <w:top w:w="0" w:type="auto"/>
              <w:bottom w:w="0" w:type="auto"/>
            </w:tcMar>
          </w:tcPr>
          <w:p w14:paraId="09458106" w14:textId="77777777" w:rsidR="00703941" w:rsidRDefault="00703941" w:rsidP="00387CE4">
            <w:pPr>
              <w:spacing w:before="225" w:after="225"/>
              <w:jc w:val="both"/>
            </w:pPr>
            <w:r>
              <w:rPr>
                <w:rFonts w:ascii="Arial" w:hAnsi="Arial" w:cs="Arial"/>
                <w:color w:val="000000"/>
                <w:sz w:val="18"/>
                <w:szCs w:val="18"/>
              </w:rPr>
              <w:t>Izvajalec bo izvedel dobavo v skladu in v obsegu določenem z naslednjimi dokumenti:</w:t>
            </w:r>
          </w:p>
          <w:tbl>
            <w:tblPr>
              <w:tblW w:w="0" w:type="auto"/>
              <w:tblLook w:val="04A0" w:firstRow="1" w:lastRow="0" w:firstColumn="1" w:lastColumn="0" w:noHBand="0" w:noVBand="1"/>
            </w:tblPr>
            <w:tblGrid>
              <w:gridCol w:w="8746"/>
            </w:tblGrid>
            <w:tr w:rsidR="00703941" w14:paraId="15D2A2E7" w14:textId="77777777" w:rsidTr="00387CE4">
              <w:tc>
                <w:tcPr>
                  <w:tcW w:w="0" w:type="auto"/>
                  <w:tcMar>
                    <w:top w:w="0" w:type="auto"/>
                    <w:bottom w:w="0" w:type="auto"/>
                  </w:tcMar>
                </w:tcPr>
                <w:p w14:paraId="4A7368DE" w14:textId="77777777" w:rsidR="00703941" w:rsidRDefault="00703941" w:rsidP="007F6A9B">
                  <w:pPr>
                    <w:numPr>
                      <w:ilvl w:val="0"/>
                      <w:numId w:val="1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88AF480" w14:textId="77777777" w:rsidR="00703941" w:rsidRDefault="00703941" w:rsidP="007F6A9B">
                  <w:pPr>
                    <w:numPr>
                      <w:ilvl w:val="0"/>
                      <w:numId w:val="11"/>
                    </w:numPr>
                    <w:jc w:val="both"/>
                    <w:rPr>
                      <w:rFonts w:ascii="Arial" w:hAnsi="Arial" w:cs="Arial"/>
                      <w:color w:val="000000"/>
                      <w:sz w:val="18"/>
                      <w:szCs w:val="18"/>
                    </w:rPr>
                  </w:pPr>
                  <w:r>
                    <w:rPr>
                      <w:rFonts w:ascii="Arial" w:hAnsi="Arial" w:cs="Arial"/>
                      <w:color w:val="000000"/>
                      <w:sz w:val="18"/>
                      <w:szCs w:val="18"/>
                    </w:rPr>
                    <w:t>Razpisno dokumentacijo naročnika št. 16-28/20  z dne __________, katere del je tudi specifikacija zahtev naročnika za predmet naročila.</w:t>
                  </w:r>
                </w:p>
              </w:tc>
            </w:tr>
          </w:tbl>
          <w:p w14:paraId="4CC02792" w14:textId="77777777" w:rsidR="00703941" w:rsidRDefault="00703941" w:rsidP="00387CE4">
            <w:pPr>
              <w:spacing w:before="225" w:after="225"/>
              <w:jc w:val="both"/>
            </w:pPr>
            <w:r>
              <w:rPr>
                <w:rFonts w:ascii="Arial" w:hAnsi="Arial" w:cs="Arial"/>
                <w:color w:val="000000"/>
                <w:sz w:val="18"/>
                <w:szCs w:val="18"/>
              </w:rPr>
              <w:t>Predmetni dokumenti so priloga in sestavni del te pogodbe.</w:t>
            </w:r>
          </w:p>
        </w:tc>
      </w:tr>
    </w:tbl>
    <w:p w14:paraId="5A1417C0" w14:textId="77777777" w:rsidR="00703941" w:rsidRDefault="00703941" w:rsidP="00703941">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703941" w14:paraId="45A5B429" w14:textId="77777777" w:rsidTr="00387CE4">
        <w:tc>
          <w:tcPr>
            <w:tcW w:w="0" w:type="auto"/>
            <w:tcMar>
              <w:top w:w="0" w:type="auto"/>
              <w:bottom w:w="0" w:type="auto"/>
            </w:tcMar>
          </w:tcPr>
          <w:p w14:paraId="4FE0023C" w14:textId="77777777" w:rsidR="00703941" w:rsidRDefault="00703941" w:rsidP="00387CE4">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703941" w14:paraId="55A6FD06" w14:textId="77777777" w:rsidTr="00387CE4">
              <w:tc>
                <w:tcPr>
                  <w:tcW w:w="0" w:type="auto"/>
                  <w:tcMar>
                    <w:top w:w="0" w:type="auto"/>
                    <w:bottom w:w="0" w:type="auto"/>
                  </w:tcMar>
                </w:tcPr>
                <w:p w14:paraId="5FC28E56" w14:textId="77777777" w:rsidR="00703941" w:rsidRDefault="00703941" w:rsidP="007F6A9B">
                  <w:pPr>
                    <w:numPr>
                      <w:ilvl w:val="0"/>
                      <w:numId w:val="12"/>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45DB7194" w14:textId="77777777" w:rsidR="00703941" w:rsidRDefault="00703941" w:rsidP="007F6A9B">
                  <w:pPr>
                    <w:numPr>
                      <w:ilvl w:val="0"/>
                      <w:numId w:val="12"/>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0EA109AB" w14:textId="77777777" w:rsidR="00703941" w:rsidRDefault="00703941" w:rsidP="007F6A9B">
                  <w:pPr>
                    <w:numPr>
                      <w:ilvl w:val="0"/>
                      <w:numId w:val="12"/>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52FCA2DC" w14:textId="77777777" w:rsidR="00703941" w:rsidRDefault="00703941" w:rsidP="007F6A9B">
                  <w:pPr>
                    <w:numPr>
                      <w:ilvl w:val="0"/>
                      <w:numId w:val="12"/>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100C589" w14:textId="77777777" w:rsidR="00703941" w:rsidRPr="00395099" w:rsidRDefault="00703941" w:rsidP="007F6A9B">
                  <w:pPr>
                    <w:numPr>
                      <w:ilvl w:val="0"/>
                      <w:numId w:val="12"/>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0245AA5F" w14:textId="77777777" w:rsidR="00703941" w:rsidRDefault="00703941" w:rsidP="00387CE4"/>
        </w:tc>
      </w:tr>
    </w:tbl>
    <w:p w14:paraId="00FD64D7" w14:textId="77777777" w:rsidR="00703941" w:rsidRDefault="00703941" w:rsidP="00703941">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703941" w14:paraId="674086E9" w14:textId="77777777" w:rsidTr="00387CE4">
        <w:tc>
          <w:tcPr>
            <w:tcW w:w="0" w:type="auto"/>
            <w:tcMar>
              <w:top w:w="0" w:type="auto"/>
              <w:bottom w:w="0" w:type="auto"/>
            </w:tcMar>
          </w:tcPr>
          <w:p w14:paraId="14122B5B" w14:textId="77777777" w:rsidR="00703941" w:rsidRDefault="00703941" w:rsidP="00387CE4">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1815EBB9" w14:textId="77777777" w:rsidR="00703941" w:rsidRDefault="00703941" w:rsidP="00387CE4">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1C00D6E3" w14:textId="77777777" w:rsidR="00703941" w:rsidRDefault="00703941" w:rsidP="00387CE4">
            <w:pPr>
              <w:spacing w:before="225" w:after="225"/>
              <w:jc w:val="both"/>
            </w:pPr>
            <w:r>
              <w:rPr>
                <w:rFonts w:ascii="Arial" w:hAnsi="Arial" w:cs="Arial"/>
                <w:color w:val="000000"/>
                <w:sz w:val="18"/>
                <w:szCs w:val="18"/>
              </w:rPr>
              <w:t>Z izvajalcem se v tem primeru sklene aneks k osnovni pogodbi ali nova pogodba.</w:t>
            </w:r>
          </w:p>
        </w:tc>
      </w:tr>
    </w:tbl>
    <w:p w14:paraId="318482EE" w14:textId="77777777" w:rsidR="00703941" w:rsidRDefault="00703941" w:rsidP="00703941">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703941" w14:paraId="3E7A517A" w14:textId="77777777" w:rsidTr="00387CE4">
        <w:tc>
          <w:tcPr>
            <w:tcW w:w="0" w:type="auto"/>
            <w:tcMar>
              <w:top w:w="0" w:type="auto"/>
              <w:bottom w:w="0" w:type="auto"/>
            </w:tcMar>
          </w:tcPr>
          <w:p w14:paraId="439FC45F" w14:textId="77777777" w:rsidR="00703941" w:rsidRDefault="00703941" w:rsidP="00387CE4">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5CD2A070" w14:textId="77777777" w:rsidR="00703941"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p w14:paraId="633D372B" w14:textId="77777777" w:rsidR="00D56394" w:rsidRPr="0071322B" w:rsidRDefault="00D56394" w:rsidP="00387CE4">
            <w:pPr>
              <w:spacing w:before="225" w:after="225"/>
              <w:jc w:val="both"/>
              <w:rPr>
                <w:rFonts w:ascii="Arial" w:hAnsi="Arial" w:cs="Arial"/>
                <w:color w:val="000000"/>
                <w:sz w:val="18"/>
                <w:szCs w:val="18"/>
              </w:rPr>
            </w:pPr>
          </w:p>
        </w:tc>
      </w:tr>
    </w:tbl>
    <w:p w14:paraId="75947B86" w14:textId="77777777" w:rsidR="00703941" w:rsidRDefault="00703941" w:rsidP="00703941">
      <w:pPr>
        <w:spacing w:after="0" w:line="240" w:lineRule="auto"/>
        <w:jc w:val="cente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703941" w14:paraId="15B0D9B7" w14:textId="77777777" w:rsidTr="00387CE4">
        <w:tc>
          <w:tcPr>
            <w:tcW w:w="0" w:type="auto"/>
            <w:tcMar>
              <w:top w:w="0" w:type="auto"/>
              <w:bottom w:w="0" w:type="auto"/>
            </w:tcMar>
          </w:tcPr>
          <w:p w14:paraId="5C53CB73" w14:textId="77777777" w:rsidR="00703941" w:rsidRDefault="00703941" w:rsidP="00387CE4">
            <w:pPr>
              <w:spacing w:before="225" w:after="225"/>
              <w:jc w:val="both"/>
            </w:pPr>
            <w:r>
              <w:rPr>
                <w:rFonts w:ascii="Arial" w:hAnsi="Arial" w:cs="Arial"/>
                <w:color w:val="000000"/>
                <w:sz w:val="18"/>
                <w:szCs w:val="18"/>
              </w:rPr>
              <w:t>Rok plačila je v 30 dneh od prejema pravilno izstavljenega računa ki se izstavi po opravljeni dobavi in montaži opreme ter izvedenem šolanju naročnikovega osebja za pravilno in varno uporabo opreme in osnovno vzdrževanje.</w:t>
            </w:r>
          </w:p>
        </w:tc>
      </w:tr>
    </w:tbl>
    <w:p w14:paraId="3C9CFA47" w14:textId="77777777" w:rsidR="00703941" w:rsidRDefault="00703941" w:rsidP="00703941">
      <w:pPr>
        <w:spacing w:before="225" w:after="225" w:line="240" w:lineRule="auto"/>
        <w:jc w:val="both"/>
      </w:pPr>
      <w:r>
        <w:rPr>
          <w:rFonts w:ascii="Arial" w:hAnsi="Arial" w:cs="Arial"/>
          <w:b/>
          <w:bCs/>
          <w:color w:val="000000"/>
          <w:sz w:val="18"/>
          <w:szCs w:val="18"/>
        </w:rPr>
        <w:t>III. POGODBENA CENA</w:t>
      </w:r>
    </w:p>
    <w:p w14:paraId="6D3A437E" w14:textId="77777777" w:rsidR="00703941" w:rsidRDefault="00703941" w:rsidP="00703941">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703941" w14:paraId="3CD39023" w14:textId="77777777" w:rsidTr="00387CE4">
        <w:tc>
          <w:tcPr>
            <w:tcW w:w="0" w:type="auto"/>
            <w:tcMar>
              <w:top w:w="0" w:type="auto"/>
              <w:bottom w:w="0" w:type="auto"/>
            </w:tcMar>
          </w:tcPr>
          <w:p w14:paraId="6F3C2079" w14:textId="77777777" w:rsidR="00703941" w:rsidRDefault="00703941" w:rsidP="00387CE4">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0B6AAC7" w14:textId="77777777" w:rsidR="00703941" w:rsidRDefault="00703941" w:rsidP="00387CE4">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AC298FE" w14:textId="77777777" w:rsidR="00703941" w:rsidRDefault="00703941" w:rsidP="00387CE4">
            <w:pPr>
              <w:spacing w:before="225" w:after="225"/>
              <w:jc w:val="both"/>
            </w:pPr>
            <w:r>
              <w:rPr>
                <w:rFonts w:ascii="Arial" w:hAnsi="Arial" w:cs="Arial"/>
                <w:color w:val="000000"/>
                <w:sz w:val="18"/>
                <w:szCs w:val="18"/>
              </w:rPr>
              <w:t>V kolikor naročnik računa ne zavrne v roku 8 delovnih dni od prejema, se račun šteje za potrjenega.</w:t>
            </w:r>
          </w:p>
          <w:p w14:paraId="06741621" w14:textId="77777777" w:rsidR="00703941" w:rsidRDefault="00703941" w:rsidP="00387CE4">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2E8198E7" w14:textId="77777777" w:rsidR="00703941" w:rsidRDefault="00703941" w:rsidP="00387CE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B4D6DBA" w14:textId="77777777" w:rsidR="00703941" w:rsidRDefault="00703941" w:rsidP="00703941">
      <w:pPr>
        <w:spacing w:before="225" w:after="225" w:line="240" w:lineRule="auto"/>
        <w:jc w:val="both"/>
      </w:pPr>
      <w:r>
        <w:rPr>
          <w:rFonts w:ascii="Arial" w:hAnsi="Arial" w:cs="Arial"/>
          <w:b/>
          <w:bCs/>
          <w:color w:val="000000"/>
          <w:sz w:val="18"/>
          <w:szCs w:val="18"/>
        </w:rPr>
        <w:t>IV. DOBAVNI ROK</w:t>
      </w:r>
    </w:p>
    <w:p w14:paraId="04773857" w14:textId="77777777" w:rsidR="00703941" w:rsidRDefault="00703941" w:rsidP="00703941">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703941" w14:paraId="3E1395F4" w14:textId="77777777" w:rsidTr="00387CE4">
        <w:tc>
          <w:tcPr>
            <w:tcW w:w="0" w:type="auto"/>
            <w:tcMar>
              <w:top w:w="0" w:type="auto"/>
              <w:bottom w:w="0" w:type="auto"/>
            </w:tcMar>
          </w:tcPr>
          <w:p w14:paraId="6CB904D2" w14:textId="369B2BF1" w:rsidR="00703941"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dobavil, montiral in izvedel šolanje naročnika za varno delo s ponujeno opremo v največ 60</w:t>
            </w:r>
            <w:r w:rsidR="004E48E7">
              <w:rPr>
                <w:rFonts w:ascii="Arial" w:hAnsi="Arial" w:cs="Arial"/>
                <w:color w:val="000000"/>
                <w:sz w:val="18"/>
                <w:szCs w:val="18"/>
              </w:rPr>
              <w:t>-ih</w:t>
            </w:r>
            <w:r>
              <w:rPr>
                <w:rFonts w:ascii="Arial" w:hAnsi="Arial" w:cs="Arial"/>
                <w:color w:val="000000"/>
                <w:sz w:val="18"/>
                <w:szCs w:val="18"/>
              </w:rPr>
              <w:t xml:space="preserve"> dneh po podpisu pogodbe</w:t>
            </w:r>
          </w:p>
          <w:p w14:paraId="10FAD45E" w14:textId="77777777" w:rsidR="00703941" w:rsidRDefault="00703941" w:rsidP="00387CE4">
            <w:pPr>
              <w:spacing w:before="225" w:after="225"/>
              <w:ind w:left="45"/>
              <w:jc w:val="both"/>
            </w:pPr>
            <w:r w:rsidRPr="003D55FC">
              <w:rPr>
                <w:rFonts w:ascii="Arial" w:hAnsi="Arial" w:cs="Arial"/>
                <w:color w:val="000000"/>
                <w:sz w:val="18"/>
                <w:szCs w:val="18"/>
              </w:rPr>
              <w:t>Rok dobave je bistvena sestavina te pogodbe.</w:t>
            </w:r>
          </w:p>
          <w:p w14:paraId="01B1D92B" w14:textId="77777777" w:rsidR="00703941" w:rsidRDefault="00703941" w:rsidP="00387CE4">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1EE4F0E2" w14:textId="77777777" w:rsidR="00703941" w:rsidRDefault="00703941" w:rsidP="00387CE4">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4FF9D2AA" w14:textId="77777777" w:rsidR="00703941" w:rsidRDefault="00703941" w:rsidP="00387CE4">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106C9573" w14:textId="77777777" w:rsidR="00703941" w:rsidRDefault="00703941" w:rsidP="00703941">
      <w:pPr>
        <w:spacing w:before="225" w:after="225" w:line="240" w:lineRule="auto"/>
        <w:jc w:val="both"/>
      </w:pPr>
      <w:r>
        <w:rPr>
          <w:rFonts w:ascii="Arial" w:hAnsi="Arial" w:cs="Arial"/>
          <w:b/>
          <w:bCs/>
          <w:color w:val="000000"/>
          <w:sz w:val="18"/>
          <w:szCs w:val="18"/>
        </w:rPr>
        <w:t>V. PODIZVAJALCI</w:t>
      </w:r>
    </w:p>
    <w:p w14:paraId="30AE0E28" w14:textId="77777777" w:rsidR="00703941" w:rsidRDefault="00703941" w:rsidP="00703941">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703941" w14:paraId="492E708A" w14:textId="77777777" w:rsidTr="00387CE4">
        <w:tc>
          <w:tcPr>
            <w:tcW w:w="0" w:type="auto"/>
            <w:tcMar>
              <w:top w:w="0" w:type="auto"/>
              <w:bottom w:w="0" w:type="auto"/>
            </w:tcMar>
          </w:tcPr>
          <w:p w14:paraId="2061E2E9" w14:textId="77777777" w:rsidR="00703941" w:rsidRDefault="00703941" w:rsidP="00387CE4">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703941" w14:paraId="6E022C6E" w14:textId="77777777" w:rsidTr="00387C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4AB7F8" w14:textId="77777777" w:rsidR="00703941" w:rsidRDefault="00703941" w:rsidP="00387CE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808F31" w14:textId="77777777" w:rsidR="00703941" w:rsidRDefault="00703941" w:rsidP="00387CE4"/>
              </w:tc>
            </w:tr>
            <w:tr w:rsidR="00703941" w14:paraId="213686BF" w14:textId="77777777" w:rsidTr="00387C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6F6BCC" w14:textId="77777777" w:rsidR="00703941" w:rsidRDefault="00703941" w:rsidP="00387CE4">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1876A6C" w14:textId="77777777" w:rsidR="00703941" w:rsidRDefault="00703941" w:rsidP="00387CE4">
                  <w:pPr>
                    <w:spacing w:before="135" w:after="135"/>
                    <w:jc w:val="both"/>
                    <w:textAlignment w:val="center"/>
                  </w:pPr>
                  <w:r>
                    <w:rPr>
                      <w:rFonts w:ascii="Arial" w:hAnsi="Arial" w:cs="Arial"/>
                      <w:color w:val="000000"/>
                      <w:position w:val="-2"/>
                      <w:sz w:val="18"/>
                      <w:szCs w:val="18"/>
                    </w:rPr>
                    <w:t>Opis del, ki jih bo izvedel podizvajalec:</w:t>
                  </w:r>
                </w:p>
                <w:p w14:paraId="630A67A1" w14:textId="77777777" w:rsidR="00703941" w:rsidRDefault="00703941" w:rsidP="00387CE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03941" w14:paraId="2E9690AD" w14:textId="77777777" w:rsidTr="00387C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DC1F82" w14:textId="77777777" w:rsidR="00703941" w:rsidRDefault="00703941" w:rsidP="00387CE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B19B0F" w14:textId="77777777" w:rsidR="00703941" w:rsidRDefault="00703941" w:rsidP="00387CE4"/>
              </w:tc>
            </w:tr>
            <w:tr w:rsidR="00703941" w14:paraId="46934D68" w14:textId="77777777" w:rsidTr="00387C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390AFF" w14:textId="77777777" w:rsidR="00703941" w:rsidRDefault="00703941" w:rsidP="00387CE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67C3C8" w14:textId="77777777" w:rsidR="00703941" w:rsidRDefault="00703941" w:rsidP="00387CE4">
                  <w:pPr>
                    <w:spacing w:before="135" w:after="135"/>
                    <w:jc w:val="both"/>
                    <w:textAlignment w:val="center"/>
                  </w:pPr>
                  <w:r>
                    <w:rPr>
                      <w:rFonts w:ascii="Arial" w:hAnsi="Arial" w:cs="Arial"/>
                      <w:color w:val="000000"/>
                      <w:position w:val="-2"/>
                      <w:sz w:val="18"/>
                      <w:szCs w:val="18"/>
                    </w:rPr>
                    <w:t>Opis del, ki jih bo izvedel podizvajalec:</w:t>
                  </w:r>
                </w:p>
                <w:p w14:paraId="7BCEC61D" w14:textId="77777777" w:rsidR="00703941" w:rsidRDefault="00703941" w:rsidP="00387CE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C0D66D3" w14:textId="77777777" w:rsidR="00703941" w:rsidRPr="00206445" w:rsidRDefault="00703941" w:rsidP="00387CE4">
            <w:pPr>
              <w:spacing w:before="225" w:after="225"/>
              <w:jc w:val="both"/>
              <w:rPr>
                <w:rFonts w:ascii="Arial" w:hAnsi="Arial" w:cs="Arial"/>
                <w:i/>
                <w:iCs/>
                <w:color w:val="000000"/>
                <w:sz w:val="18"/>
                <w:szCs w:val="18"/>
              </w:rPr>
            </w:pPr>
            <w:r>
              <w:rPr>
                <w:rFonts w:ascii="Arial" w:hAnsi="Arial" w:cs="Arial"/>
                <w:i/>
                <w:iCs/>
                <w:color w:val="000000"/>
                <w:sz w:val="18"/>
                <w:szCs w:val="18"/>
              </w:rPr>
              <w:t>Opomba: V KOLIKOR PONUDNIK NE NASTOPA S PODIZVAJALCI SE RAZDELEK IZBRIŠE</w:t>
            </w:r>
          </w:p>
        </w:tc>
      </w:tr>
    </w:tbl>
    <w:p w14:paraId="15A02757" w14:textId="77777777" w:rsidR="00703941" w:rsidRDefault="00703941" w:rsidP="00703941">
      <w:pPr>
        <w:spacing w:after="0" w:line="240" w:lineRule="auto"/>
        <w:jc w:val="cente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8962"/>
      </w:tblGrid>
      <w:tr w:rsidR="00703941" w14:paraId="19832595" w14:textId="77777777" w:rsidTr="00387CE4">
        <w:tc>
          <w:tcPr>
            <w:tcW w:w="0" w:type="auto"/>
            <w:tcMar>
              <w:top w:w="0" w:type="auto"/>
              <w:bottom w:w="0" w:type="auto"/>
            </w:tcMar>
          </w:tcPr>
          <w:p w14:paraId="3C11F9D7" w14:textId="77777777" w:rsidR="00703941" w:rsidRDefault="00703941" w:rsidP="00387CE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8AA80A7" w14:textId="77777777" w:rsidR="00703941" w:rsidRDefault="00703941" w:rsidP="00387CE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703941" w14:paraId="3A512D46" w14:textId="77777777" w:rsidTr="00387CE4">
              <w:tc>
                <w:tcPr>
                  <w:tcW w:w="0" w:type="auto"/>
                  <w:tcMar>
                    <w:top w:w="0" w:type="auto"/>
                    <w:bottom w:w="0" w:type="auto"/>
                  </w:tcMar>
                </w:tcPr>
                <w:p w14:paraId="60164E73" w14:textId="77777777" w:rsidR="00703941" w:rsidRDefault="00703941" w:rsidP="007F6A9B">
                  <w:pPr>
                    <w:numPr>
                      <w:ilvl w:val="0"/>
                      <w:numId w:val="1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2CC6C11" w14:textId="77777777" w:rsidR="00703941" w:rsidRDefault="00703941" w:rsidP="007F6A9B">
                  <w:pPr>
                    <w:numPr>
                      <w:ilvl w:val="0"/>
                      <w:numId w:val="1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75A9D4C" w14:textId="77777777" w:rsidR="00703941" w:rsidRDefault="00703941" w:rsidP="007F6A9B">
                  <w:pPr>
                    <w:numPr>
                      <w:ilvl w:val="0"/>
                      <w:numId w:val="1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742A6E7" w14:textId="77777777" w:rsidR="00703941" w:rsidRDefault="00703941" w:rsidP="00387CE4">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309C8E8" w14:textId="77777777" w:rsidR="00703941" w:rsidRDefault="00703941" w:rsidP="00387CE4">
            <w:pPr>
              <w:spacing w:before="225" w:after="225"/>
              <w:jc w:val="both"/>
            </w:pPr>
            <w:r>
              <w:rPr>
                <w:rFonts w:ascii="Arial" w:hAnsi="Arial" w:cs="Arial"/>
                <w:color w:val="000000"/>
                <w:sz w:val="18"/>
                <w:szCs w:val="18"/>
              </w:rPr>
              <w:t>Plačila podizvajalcem se izvedejo v rokih in na enak način kot velja za plačila izvajalcu.</w:t>
            </w:r>
          </w:p>
          <w:p w14:paraId="196D2FB8" w14:textId="77777777" w:rsidR="00703941" w:rsidRDefault="00703941" w:rsidP="00387CE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CCC6B9B" w14:textId="77777777" w:rsidR="00703941" w:rsidRDefault="00703941" w:rsidP="00387CE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8E7CDA2" w14:textId="77777777" w:rsidR="00703941"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p w14:paraId="1948D0E8" w14:textId="7F255A66" w:rsidR="00AB06AA" w:rsidRDefault="00AB06AA" w:rsidP="00387CE4">
            <w:pPr>
              <w:spacing w:before="225" w:after="225"/>
              <w:jc w:val="both"/>
            </w:pPr>
            <w:r>
              <w:t>OBVEZNOSTI NAROČNIKA</w:t>
            </w:r>
          </w:p>
        </w:tc>
      </w:tr>
    </w:tbl>
    <w:p w14:paraId="57457BAD" w14:textId="77777777" w:rsidR="00703941" w:rsidRDefault="00703941" w:rsidP="00703941">
      <w:pPr>
        <w:spacing w:after="0" w:line="240" w:lineRule="auto"/>
        <w:jc w:val="center"/>
      </w:pPr>
      <w:r>
        <w:rPr>
          <w:rFonts w:ascii="Arial" w:hAnsi="Arial" w:cs="Arial"/>
          <w:b/>
          <w:bCs/>
          <w:color w:val="000000"/>
          <w:sz w:val="18"/>
          <w:szCs w:val="18"/>
        </w:rPr>
        <w:lastRenderedPageBreak/>
        <w:t>12. člen</w:t>
      </w:r>
    </w:p>
    <w:tbl>
      <w:tblPr>
        <w:tblW w:w="0" w:type="auto"/>
        <w:tblInd w:w="108" w:type="dxa"/>
        <w:tblLook w:val="04A0" w:firstRow="1" w:lastRow="0" w:firstColumn="1" w:lastColumn="0" w:noHBand="0" w:noVBand="1"/>
      </w:tblPr>
      <w:tblGrid>
        <w:gridCol w:w="8962"/>
      </w:tblGrid>
      <w:tr w:rsidR="00703941" w14:paraId="03BB86F2" w14:textId="77777777" w:rsidTr="00387CE4">
        <w:tc>
          <w:tcPr>
            <w:tcW w:w="0" w:type="auto"/>
            <w:tcMar>
              <w:top w:w="0" w:type="auto"/>
              <w:bottom w:w="0" w:type="auto"/>
            </w:tcMar>
          </w:tcPr>
          <w:p w14:paraId="1FA67EAE" w14:textId="77777777" w:rsidR="00703941" w:rsidRDefault="00703941" w:rsidP="00387CE4">
            <w:pPr>
              <w:spacing w:before="225" w:after="225"/>
              <w:jc w:val="both"/>
            </w:pPr>
            <w:r>
              <w:rPr>
                <w:rFonts w:ascii="Arial" w:hAnsi="Arial" w:cs="Arial"/>
                <w:color w:val="000000"/>
                <w:sz w:val="18"/>
                <w:szCs w:val="18"/>
              </w:rPr>
              <w:t>Naročnik se zavezuje poravnati pogodbeno ceno za pravilno dobavo blaga na podlagi te pogodbe.</w:t>
            </w:r>
          </w:p>
          <w:p w14:paraId="5156A317" w14:textId="77777777" w:rsidR="00703941" w:rsidRDefault="00703941" w:rsidP="00387CE4">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4C34A05F" w14:textId="77777777" w:rsidR="00703941" w:rsidRDefault="00703941" w:rsidP="00703941">
      <w:pPr>
        <w:spacing w:before="225" w:after="225" w:line="240" w:lineRule="auto"/>
        <w:jc w:val="both"/>
      </w:pPr>
      <w:r>
        <w:rPr>
          <w:rFonts w:ascii="Arial" w:hAnsi="Arial" w:cs="Arial"/>
          <w:b/>
          <w:bCs/>
          <w:color w:val="000000"/>
          <w:sz w:val="18"/>
          <w:szCs w:val="18"/>
        </w:rPr>
        <w:t>VI. OBVEZNOSTI IZVAJALCA</w:t>
      </w:r>
    </w:p>
    <w:p w14:paraId="19F927AB" w14:textId="77777777" w:rsidR="00703941" w:rsidRDefault="00703941" w:rsidP="00703941">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703941" w14:paraId="37D3A447" w14:textId="77777777" w:rsidTr="00387CE4">
        <w:tc>
          <w:tcPr>
            <w:tcW w:w="0" w:type="auto"/>
            <w:tcMar>
              <w:top w:w="0" w:type="auto"/>
              <w:bottom w:w="0" w:type="auto"/>
            </w:tcMar>
          </w:tcPr>
          <w:p w14:paraId="067385B8" w14:textId="77777777" w:rsidR="00703941" w:rsidRDefault="00703941" w:rsidP="00387CE4">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703941" w14:paraId="0A58C670" w14:textId="77777777" w:rsidTr="00387CE4">
              <w:tc>
                <w:tcPr>
                  <w:tcW w:w="0" w:type="auto"/>
                  <w:tcMar>
                    <w:top w:w="0" w:type="auto"/>
                    <w:bottom w:w="0" w:type="auto"/>
                  </w:tcMar>
                </w:tcPr>
                <w:p w14:paraId="18DD98F8" w14:textId="77777777" w:rsidR="00703941" w:rsidRDefault="00703941" w:rsidP="007F6A9B">
                  <w:pPr>
                    <w:numPr>
                      <w:ilvl w:val="0"/>
                      <w:numId w:val="1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842339F" w14:textId="77777777" w:rsidR="00703941" w:rsidRDefault="00703941" w:rsidP="007F6A9B">
                  <w:pPr>
                    <w:numPr>
                      <w:ilvl w:val="0"/>
                      <w:numId w:val="14"/>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6EC2FFD9" w14:textId="77777777" w:rsidR="00703941" w:rsidRDefault="00703941" w:rsidP="007F6A9B">
                  <w:pPr>
                    <w:numPr>
                      <w:ilvl w:val="0"/>
                      <w:numId w:val="1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49DE24AA" w14:textId="77777777" w:rsidR="00703941" w:rsidRDefault="00703941" w:rsidP="007F6A9B">
                  <w:pPr>
                    <w:numPr>
                      <w:ilvl w:val="0"/>
                      <w:numId w:val="1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A3158E9" w14:textId="77777777" w:rsidR="00703941" w:rsidRDefault="00703941" w:rsidP="007F6A9B">
                  <w:pPr>
                    <w:numPr>
                      <w:ilvl w:val="0"/>
                      <w:numId w:val="14"/>
                    </w:numPr>
                    <w:jc w:val="both"/>
                    <w:rPr>
                      <w:rFonts w:ascii="Arial" w:hAnsi="Arial" w:cs="Arial"/>
                      <w:color w:val="000000"/>
                      <w:sz w:val="18"/>
                      <w:szCs w:val="18"/>
                    </w:rPr>
                  </w:pPr>
                  <w:r>
                    <w:rPr>
                      <w:rFonts w:ascii="Arial" w:hAnsi="Arial" w:cs="Arial"/>
                      <w:color w:val="000000"/>
                      <w:sz w:val="18"/>
                      <w:szCs w:val="18"/>
                    </w:rPr>
                    <w:t>ščitil interese naročnika</w:t>
                  </w:r>
                </w:p>
                <w:p w14:paraId="022CC39B" w14:textId="77777777" w:rsidR="00703941" w:rsidRDefault="00703941" w:rsidP="007F6A9B">
                  <w:pPr>
                    <w:numPr>
                      <w:ilvl w:val="0"/>
                      <w:numId w:val="14"/>
                    </w:numPr>
                    <w:jc w:val="both"/>
                    <w:rPr>
                      <w:rFonts w:ascii="Arial" w:hAnsi="Arial" w:cs="Arial"/>
                      <w:color w:val="000000"/>
                      <w:sz w:val="18"/>
                      <w:szCs w:val="18"/>
                    </w:rPr>
                  </w:pPr>
                  <w:r>
                    <w:rPr>
                      <w:rFonts w:ascii="Arial" w:hAnsi="Arial" w:cs="Arial"/>
                      <w:color w:val="000000"/>
                      <w:sz w:val="18"/>
                      <w:szCs w:val="18"/>
                    </w:rPr>
                    <w:t>spoštoval hišni red naročnika za zunanje izvajalce objavljen na spletni strani naročnika.</w:t>
                  </w:r>
                </w:p>
              </w:tc>
            </w:tr>
          </w:tbl>
          <w:p w14:paraId="0AC161DA" w14:textId="77777777" w:rsidR="00703941" w:rsidRDefault="00703941" w:rsidP="00387CE4"/>
        </w:tc>
      </w:tr>
    </w:tbl>
    <w:p w14:paraId="4D521C4D" w14:textId="77777777" w:rsidR="00703941" w:rsidRDefault="00703941" w:rsidP="00703941">
      <w:pPr>
        <w:spacing w:before="225" w:after="225" w:line="240" w:lineRule="auto"/>
        <w:jc w:val="both"/>
      </w:pPr>
      <w:r>
        <w:rPr>
          <w:rFonts w:ascii="Arial" w:hAnsi="Arial" w:cs="Arial"/>
          <w:b/>
          <w:bCs/>
          <w:color w:val="000000"/>
          <w:sz w:val="18"/>
          <w:szCs w:val="18"/>
        </w:rPr>
        <w:t>VII. SKRBNIKI POGODBE</w:t>
      </w:r>
    </w:p>
    <w:p w14:paraId="6214871E" w14:textId="77777777" w:rsidR="00703941" w:rsidRDefault="00703941" w:rsidP="00703941">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703941" w14:paraId="265701A5" w14:textId="77777777" w:rsidTr="00387CE4">
        <w:tc>
          <w:tcPr>
            <w:tcW w:w="0" w:type="auto"/>
            <w:tcMar>
              <w:top w:w="0" w:type="auto"/>
              <w:bottom w:w="0" w:type="auto"/>
            </w:tcMar>
          </w:tcPr>
          <w:p w14:paraId="48907F3C" w14:textId="1EEBC164" w:rsidR="00703941" w:rsidRDefault="00703941" w:rsidP="00387CE4">
            <w:pPr>
              <w:spacing w:before="225" w:after="225"/>
              <w:jc w:val="both"/>
            </w:pPr>
            <w:r>
              <w:rPr>
                <w:rFonts w:ascii="Arial" w:hAnsi="Arial" w:cs="Arial"/>
                <w:color w:val="000000"/>
                <w:sz w:val="18"/>
                <w:szCs w:val="18"/>
              </w:rPr>
              <w:t>Skrbnik pogodbe s strani naročnika je</w:t>
            </w:r>
            <w:r w:rsidR="00B004CE">
              <w:rPr>
                <w:rFonts w:ascii="Arial" w:hAnsi="Arial" w:cs="Arial"/>
                <w:color w:val="000000"/>
                <w:sz w:val="18"/>
                <w:szCs w:val="18"/>
              </w:rPr>
              <w:t xml:space="preserve"> Barbara Slak Turk.</w:t>
            </w:r>
          </w:p>
          <w:p w14:paraId="6A6E0BDE" w14:textId="09596BED" w:rsidR="00703941" w:rsidRDefault="00703941" w:rsidP="00387CE4">
            <w:pPr>
              <w:spacing w:before="225" w:after="225"/>
              <w:jc w:val="both"/>
            </w:pPr>
            <w:r>
              <w:rPr>
                <w:rFonts w:ascii="Arial" w:hAnsi="Arial" w:cs="Arial"/>
                <w:color w:val="000000"/>
                <w:sz w:val="18"/>
                <w:szCs w:val="18"/>
              </w:rPr>
              <w:t xml:space="preserve">Pooblaščeni predstavnik naročnika za nadzor nad izvedbo pogodbe je </w:t>
            </w:r>
            <w:r w:rsidRPr="00B004CE">
              <w:rPr>
                <w:rFonts w:ascii="Arial" w:hAnsi="Arial" w:cs="Arial"/>
                <w:color w:val="000000"/>
                <w:sz w:val="18"/>
                <w:szCs w:val="18"/>
              </w:rPr>
              <w:t>Katarina Prah</w:t>
            </w:r>
            <w:r w:rsidR="00B004CE" w:rsidRPr="00B004CE">
              <w:rPr>
                <w:rFonts w:ascii="Arial" w:hAnsi="Arial" w:cs="Arial"/>
                <w:color w:val="000000"/>
                <w:sz w:val="18"/>
                <w:szCs w:val="18"/>
              </w:rPr>
              <w:t>.</w:t>
            </w:r>
          </w:p>
          <w:p w14:paraId="1ACA3325" w14:textId="77777777" w:rsidR="00703941" w:rsidRDefault="00703941" w:rsidP="00387CE4">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5A18D0B5" w14:textId="77777777" w:rsidR="00703941" w:rsidRDefault="00703941" w:rsidP="00387CE4">
            <w:pPr>
              <w:spacing w:before="225" w:after="225"/>
              <w:jc w:val="both"/>
            </w:pPr>
            <w:r>
              <w:rPr>
                <w:rFonts w:ascii="Arial" w:hAnsi="Arial" w:cs="Arial"/>
                <w:color w:val="000000"/>
                <w:sz w:val="18"/>
                <w:szCs w:val="18"/>
              </w:rPr>
              <w:t>Pooblaščeni predstavnik izvajalca je _______________</w:t>
            </w:r>
          </w:p>
          <w:p w14:paraId="050B876D" w14:textId="77777777" w:rsidR="00703941" w:rsidRDefault="00703941" w:rsidP="00387CE4">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72E6CE63" w14:textId="77777777" w:rsidR="00703941" w:rsidRDefault="00703941" w:rsidP="00703941">
      <w:pPr>
        <w:spacing w:before="225" w:after="225" w:line="240" w:lineRule="auto"/>
        <w:jc w:val="both"/>
      </w:pPr>
      <w:r>
        <w:rPr>
          <w:rFonts w:ascii="Arial" w:hAnsi="Arial" w:cs="Arial"/>
          <w:b/>
          <w:bCs/>
          <w:color w:val="000000"/>
          <w:sz w:val="18"/>
          <w:szCs w:val="18"/>
        </w:rPr>
        <w:t>VIII. POGODBENA KAZEN</w:t>
      </w:r>
    </w:p>
    <w:p w14:paraId="1B8895B1" w14:textId="77777777" w:rsidR="00703941" w:rsidRDefault="00703941" w:rsidP="00703941">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703941" w14:paraId="79DE1861" w14:textId="77777777" w:rsidTr="00387CE4">
        <w:tc>
          <w:tcPr>
            <w:tcW w:w="0" w:type="auto"/>
            <w:tcMar>
              <w:top w:w="0" w:type="auto"/>
              <w:bottom w:w="0" w:type="auto"/>
            </w:tcMar>
          </w:tcPr>
          <w:p w14:paraId="61E3662A" w14:textId="77777777" w:rsidR="00703941" w:rsidRDefault="00703941" w:rsidP="00387CE4">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6BD3424E" w14:textId="77777777" w:rsidR="00703941" w:rsidRDefault="00703941" w:rsidP="00387CE4">
            <w:pPr>
              <w:spacing w:before="225" w:after="225"/>
              <w:jc w:val="both"/>
            </w:pPr>
            <w:r>
              <w:rPr>
                <w:rFonts w:ascii="Arial" w:hAnsi="Arial" w:cs="Arial"/>
                <w:color w:val="000000"/>
                <w:sz w:val="18"/>
                <w:szCs w:val="18"/>
              </w:rPr>
              <w:t>Pogodbena kazen se obračuna pri plačilu za opravljeno dobavo.</w:t>
            </w:r>
          </w:p>
          <w:p w14:paraId="22A39D81" w14:textId="77777777" w:rsidR="00703941" w:rsidRDefault="00703941" w:rsidP="00387CE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85A3C1F" w14:textId="77777777" w:rsidR="00703941" w:rsidRDefault="00703941" w:rsidP="00703941">
      <w:pPr>
        <w:spacing w:before="225" w:after="225" w:line="240" w:lineRule="auto"/>
        <w:jc w:val="both"/>
      </w:pPr>
      <w:r>
        <w:rPr>
          <w:rFonts w:ascii="Arial" w:hAnsi="Arial" w:cs="Arial"/>
          <w:b/>
          <w:bCs/>
          <w:color w:val="000000"/>
          <w:sz w:val="18"/>
          <w:szCs w:val="18"/>
        </w:rPr>
        <w:t>IX. PREVZEM IN PRIMOPREDAJA OPREME</w:t>
      </w:r>
    </w:p>
    <w:p w14:paraId="18C146E8" w14:textId="77777777" w:rsidR="00703941" w:rsidRDefault="00703941" w:rsidP="00703941">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703941" w14:paraId="6D8499C4" w14:textId="77777777" w:rsidTr="00387CE4">
        <w:tc>
          <w:tcPr>
            <w:tcW w:w="0" w:type="auto"/>
            <w:tcMar>
              <w:top w:w="0" w:type="auto"/>
              <w:bottom w:w="0" w:type="auto"/>
            </w:tcMar>
          </w:tcPr>
          <w:p w14:paraId="49C9FD5C" w14:textId="77777777" w:rsidR="00703941" w:rsidRDefault="00703941" w:rsidP="00387CE4">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65098C69" w14:textId="77777777" w:rsidR="00703941" w:rsidRDefault="00703941" w:rsidP="00387CE4">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703941" w14:paraId="1AE83258" w14:textId="77777777" w:rsidTr="00387CE4">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03941" w14:paraId="08A0B5C0" w14:textId="77777777" w:rsidTr="00387CE4">
                    <w:tc>
                      <w:tcPr>
                        <w:tcW w:w="0" w:type="auto"/>
                        <w:tcMar>
                          <w:top w:w="0" w:type="auto"/>
                          <w:bottom w:w="0" w:type="auto"/>
                        </w:tcMar>
                      </w:tcPr>
                      <w:p w14:paraId="3A5C77C1" w14:textId="77777777" w:rsidR="00703941" w:rsidRDefault="00703941" w:rsidP="007F6A9B">
                        <w:pPr>
                          <w:numPr>
                            <w:ilvl w:val="0"/>
                            <w:numId w:val="15"/>
                          </w:numPr>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086AF844" w14:textId="77777777" w:rsidR="00703941" w:rsidRDefault="00703941" w:rsidP="007F6A9B">
                        <w:pPr>
                          <w:numPr>
                            <w:ilvl w:val="0"/>
                            <w:numId w:val="15"/>
                          </w:numPr>
                          <w:rPr>
                            <w:rFonts w:ascii="Arial" w:hAnsi="Arial" w:cs="Arial"/>
                            <w:color w:val="000000"/>
                            <w:sz w:val="18"/>
                            <w:szCs w:val="18"/>
                          </w:rPr>
                        </w:pPr>
                        <w:r>
                          <w:rPr>
                            <w:rFonts w:ascii="Arial" w:hAnsi="Arial" w:cs="Arial"/>
                            <w:color w:val="000000"/>
                            <w:position w:val="-2"/>
                            <w:sz w:val="18"/>
                            <w:szCs w:val="18"/>
                          </w:rPr>
                          <w:t>datum prevzema blaga;</w:t>
                        </w:r>
                      </w:p>
                      <w:p w14:paraId="0AC2F151" w14:textId="77777777" w:rsidR="00703941" w:rsidRDefault="00703941" w:rsidP="007F6A9B">
                        <w:pPr>
                          <w:numPr>
                            <w:ilvl w:val="0"/>
                            <w:numId w:val="15"/>
                          </w:numPr>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73B07522" w14:textId="77777777" w:rsidR="00703941" w:rsidRDefault="00703941" w:rsidP="007F6A9B">
                        <w:pPr>
                          <w:numPr>
                            <w:ilvl w:val="0"/>
                            <w:numId w:val="15"/>
                          </w:numPr>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538A88D8" w14:textId="77777777" w:rsidR="00703941" w:rsidRDefault="00703941" w:rsidP="007F6A9B">
                        <w:pPr>
                          <w:numPr>
                            <w:ilvl w:val="0"/>
                            <w:numId w:val="15"/>
                          </w:numPr>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04B0AB1A" w14:textId="77777777" w:rsidR="00703941" w:rsidRDefault="00703941" w:rsidP="007F6A9B">
                        <w:pPr>
                          <w:numPr>
                            <w:ilvl w:val="0"/>
                            <w:numId w:val="15"/>
                          </w:numPr>
                          <w:rPr>
                            <w:rFonts w:ascii="Arial" w:hAnsi="Arial" w:cs="Arial"/>
                            <w:color w:val="000000"/>
                            <w:sz w:val="18"/>
                            <w:szCs w:val="18"/>
                          </w:rPr>
                        </w:pPr>
                        <w:r>
                          <w:rPr>
                            <w:rFonts w:ascii="Arial" w:hAnsi="Arial" w:cs="Arial"/>
                            <w:color w:val="000000"/>
                            <w:position w:val="-2"/>
                            <w:sz w:val="18"/>
                            <w:szCs w:val="18"/>
                          </w:rPr>
                          <w:t>ugotovitev o izvedbi šolanja.</w:t>
                        </w:r>
                      </w:p>
                    </w:tc>
                  </w:tr>
                </w:tbl>
                <w:p w14:paraId="18694E29" w14:textId="77777777" w:rsidR="00703941" w:rsidRDefault="00703941" w:rsidP="00387CE4"/>
              </w:tc>
            </w:tr>
          </w:tbl>
          <w:p w14:paraId="58E01D54" w14:textId="77777777" w:rsidR="00703941" w:rsidRDefault="00703941" w:rsidP="00387CE4">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703941" w14:paraId="05DBB643" w14:textId="77777777" w:rsidTr="00387CE4">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03941" w14:paraId="260A1920" w14:textId="77777777" w:rsidTr="00387CE4">
                    <w:tc>
                      <w:tcPr>
                        <w:tcW w:w="0" w:type="auto"/>
                        <w:tcMar>
                          <w:top w:w="0" w:type="auto"/>
                          <w:bottom w:w="0" w:type="auto"/>
                        </w:tcMar>
                      </w:tcPr>
                      <w:p w14:paraId="28D204AC" w14:textId="77777777" w:rsidR="00703941" w:rsidRDefault="00703941" w:rsidP="007F6A9B">
                        <w:pPr>
                          <w:numPr>
                            <w:ilvl w:val="0"/>
                            <w:numId w:val="16"/>
                          </w:numPr>
                          <w:rPr>
                            <w:rFonts w:ascii="Arial" w:hAnsi="Arial" w:cs="Arial"/>
                            <w:color w:val="000000"/>
                            <w:sz w:val="18"/>
                            <w:szCs w:val="18"/>
                          </w:rPr>
                        </w:pPr>
                        <w:r>
                          <w:rPr>
                            <w:rFonts w:ascii="Arial" w:hAnsi="Arial" w:cs="Arial"/>
                            <w:color w:val="000000"/>
                            <w:position w:val="-2"/>
                            <w:sz w:val="18"/>
                            <w:szCs w:val="18"/>
                          </w:rPr>
                          <w:t>tehnično dokumentacijo dobavljene opreme,</w:t>
                        </w:r>
                      </w:p>
                      <w:p w14:paraId="1C09F634" w14:textId="77777777" w:rsidR="00703941" w:rsidRDefault="00703941" w:rsidP="007F6A9B">
                        <w:pPr>
                          <w:numPr>
                            <w:ilvl w:val="0"/>
                            <w:numId w:val="16"/>
                          </w:numPr>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4536F9D0" w14:textId="77777777" w:rsidR="00703941" w:rsidRDefault="00703941" w:rsidP="007F6A9B">
                        <w:pPr>
                          <w:numPr>
                            <w:ilvl w:val="0"/>
                            <w:numId w:val="16"/>
                          </w:numPr>
                          <w:rPr>
                            <w:rFonts w:ascii="Arial" w:hAnsi="Arial" w:cs="Arial"/>
                            <w:color w:val="000000"/>
                            <w:sz w:val="18"/>
                            <w:szCs w:val="18"/>
                          </w:rPr>
                        </w:pPr>
                        <w:r>
                          <w:rPr>
                            <w:rFonts w:ascii="Arial" w:hAnsi="Arial" w:cs="Arial"/>
                            <w:color w:val="000000"/>
                            <w:position w:val="-2"/>
                            <w:sz w:val="18"/>
                            <w:szCs w:val="18"/>
                          </w:rPr>
                          <w:t xml:space="preserve">naslov pooblaščenega serviserja opreme v RS ali EU (s kontaktnimi osebami in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gsm</w:t>
                        </w:r>
                        <w:proofErr w:type="spellEnd"/>
                        <w:r>
                          <w:rPr>
                            <w:rFonts w:ascii="Arial" w:hAnsi="Arial" w:cs="Arial"/>
                            <w:color w:val="000000"/>
                            <w:position w:val="-2"/>
                            <w:sz w:val="18"/>
                            <w:szCs w:val="18"/>
                          </w:rPr>
                          <w:t xml:space="preserve"> številkami ter e-mail naslovi),</w:t>
                        </w:r>
                      </w:p>
                      <w:p w14:paraId="691A80FE" w14:textId="77777777" w:rsidR="00703941" w:rsidRDefault="00703941" w:rsidP="007F6A9B">
                        <w:pPr>
                          <w:numPr>
                            <w:ilvl w:val="0"/>
                            <w:numId w:val="16"/>
                          </w:numPr>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38D387B6" w14:textId="77777777" w:rsidR="00703941" w:rsidRDefault="00703941" w:rsidP="007F6A9B">
                        <w:pPr>
                          <w:numPr>
                            <w:ilvl w:val="0"/>
                            <w:numId w:val="16"/>
                          </w:numPr>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6C72A974" w14:textId="77777777" w:rsidR="00703941" w:rsidRDefault="00703941" w:rsidP="00387CE4"/>
              </w:tc>
            </w:tr>
          </w:tbl>
          <w:p w14:paraId="58EBEA33" w14:textId="77777777" w:rsidR="00703941" w:rsidRDefault="00703941" w:rsidP="00387CE4">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192A896C" w14:textId="77777777" w:rsidR="00703941" w:rsidRDefault="00703941" w:rsidP="00703941">
      <w:pPr>
        <w:spacing w:before="225" w:after="225" w:line="240" w:lineRule="auto"/>
        <w:jc w:val="both"/>
      </w:pPr>
      <w:r>
        <w:rPr>
          <w:rFonts w:ascii="Arial" w:hAnsi="Arial" w:cs="Arial"/>
          <w:b/>
          <w:bCs/>
          <w:color w:val="000000"/>
          <w:sz w:val="18"/>
          <w:szCs w:val="18"/>
        </w:rPr>
        <w:lastRenderedPageBreak/>
        <w:t xml:space="preserve">X. ZAUPNOST IN </w:t>
      </w:r>
      <w:r w:rsidRPr="00406DD9">
        <w:rPr>
          <w:rFonts w:ascii="Arial" w:hAnsi="Arial" w:cs="Arial"/>
          <w:b/>
          <w:bCs/>
          <w:color w:val="000000"/>
          <w:sz w:val="18"/>
          <w:szCs w:val="18"/>
        </w:rPr>
        <w:t>VARSTVO OSEBNIH PODATKOV</w:t>
      </w:r>
    </w:p>
    <w:p w14:paraId="0FE6BD84" w14:textId="77777777" w:rsidR="00703941" w:rsidRDefault="00703941" w:rsidP="00703941">
      <w:pPr>
        <w:spacing w:after="0" w:line="240" w:lineRule="auto"/>
        <w:jc w:val="center"/>
      </w:pPr>
      <w:r>
        <w:rPr>
          <w:rFonts w:ascii="Arial" w:hAnsi="Arial" w:cs="Arial"/>
          <w:b/>
          <w:bCs/>
          <w:color w:val="000000"/>
          <w:sz w:val="18"/>
          <w:szCs w:val="18"/>
        </w:rPr>
        <w:t>17. člen</w:t>
      </w:r>
    </w:p>
    <w:p w14:paraId="22013D28" w14:textId="77777777" w:rsidR="00703941" w:rsidRDefault="00703941" w:rsidP="00703941">
      <w:pPr>
        <w:jc w:val="both"/>
        <w:rPr>
          <w:rFonts w:ascii="Arial" w:eastAsia="Times New Roman" w:hAnsi="Arial" w:cs="Arial"/>
          <w:color w:val="FF0000"/>
          <w:sz w:val="18"/>
          <w:szCs w:val="18"/>
          <w:lang w:eastAsia="sl-SI"/>
        </w:rPr>
      </w:pPr>
    </w:p>
    <w:p w14:paraId="2493F6F5" w14:textId="77777777" w:rsidR="00703941" w:rsidRPr="00581EE1" w:rsidRDefault="00703941" w:rsidP="00703941">
      <w:pPr>
        <w:spacing w:before="225" w:after="225" w:line="240" w:lineRule="auto"/>
        <w:jc w:val="both"/>
      </w:pPr>
      <w:r w:rsidRPr="00581EE1">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5B75DD29" w14:textId="77777777" w:rsidR="00703941" w:rsidRPr="00406DD9" w:rsidRDefault="00703941" w:rsidP="00703941">
      <w:pPr>
        <w:spacing w:before="225" w:after="225" w:line="240" w:lineRule="auto"/>
        <w:jc w:val="both"/>
        <w:rPr>
          <w:rFonts w:ascii="Arial" w:hAnsi="Arial" w:cs="Arial"/>
          <w:sz w:val="18"/>
          <w:szCs w:val="18"/>
        </w:rPr>
      </w:pPr>
      <w:r w:rsidRPr="00581EE1">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w:t>
      </w:r>
      <w:r>
        <w:rPr>
          <w:rFonts w:ascii="Arial" w:hAnsi="Arial" w:cs="Arial"/>
          <w:sz w:val="18"/>
          <w:szCs w:val="18"/>
        </w:rPr>
        <w:t>,</w:t>
      </w:r>
      <w:r w:rsidRPr="00581EE1">
        <w:rPr>
          <w:rFonts w:ascii="Arial" w:hAnsi="Arial" w:cs="Arial"/>
          <w:sz w:val="18"/>
          <w:szCs w:val="18"/>
        </w:rPr>
        <w:t xml:space="preserve"> s katero se seznanijo pri svojem delu. Za poslovno skrivnost se ne štejejo podatki, ki so po zakonu javni ali podatki o kršitvi zakona ali dobrih </w:t>
      </w:r>
      <w:r w:rsidRPr="00406DD9">
        <w:rPr>
          <w:rFonts w:ascii="Arial" w:hAnsi="Arial" w:cs="Arial"/>
          <w:sz w:val="18"/>
          <w:szCs w:val="18"/>
        </w:rPr>
        <w:t>poslovnih običajev.</w:t>
      </w:r>
    </w:p>
    <w:p w14:paraId="53B244A9" w14:textId="77777777" w:rsidR="00703941" w:rsidRPr="00406DD9" w:rsidRDefault="00703941" w:rsidP="00703941">
      <w:pPr>
        <w:jc w:val="both"/>
        <w:rPr>
          <w:rFonts w:ascii="Arial" w:eastAsia="Times New Roman" w:hAnsi="Arial" w:cs="Arial"/>
          <w:sz w:val="18"/>
          <w:szCs w:val="18"/>
          <w:lang w:eastAsia="sl-SI"/>
        </w:rPr>
      </w:pPr>
      <w:r w:rsidRPr="00406DD9">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7900EE45" w14:textId="77777777" w:rsidR="00703941" w:rsidRDefault="00703941" w:rsidP="00703941">
      <w:pPr>
        <w:spacing w:before="225" w:after="225" w:line="240" w:lineRule="auto"/>
        <w:jc w:val="both"/>
      </w:pPr>
      <w:r>
        <w:rPr>
          <w:rFonts w:ascii="Arial" w:hAnsi="Arial" w:cs="Arial"/>
          <w:b/>
          <w:bCs/>
          <w:color w:val="000000"/>
          <w:sz w:val="18"/>
          <w:szCs w:val="18"/>
        </w:rPr>
        <w:t>XI. ODPRAVA NAPAK IN GARANCIJSKA DOBA</w:t>
      </w:r>
    </w:p>
    <w:p w14:paraId="33C1B5F8" w14:textId="77777777" w:rsidR="00703941" w:rsidRDefault="00703941" w:rsidP="00703941">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703941" w14:paraId="4B2BB3F3" w14:textId="77777777" w:rsidTr="00387CE4">
        <w:tc>
          <w:tcPr>
            <w:tcW w:w="0" w:type="auto"/>
            <w:tcMar>
              <w:top w:w="0" w:type="auto"/>
              <w:bottom w:w="0" w:type="auto"/>
            </w:tcMar>
          </w:tcPr>
          <w:p w14:paraId="296EA9F6" w14:textId="77777777" w:rsidR="00703941" w:rsidRDefault="00703941" w:rsidP="00387CE4">
            <w:pPr>
              <w:spacing w:before="225" w:after="225"/>
              <w:jc w:val="both"/>
            </w:pPr>
            <w:r>
              <w:rPr>
                <w:rFonts w:ascii="Arial" w:hAnsi="Arial" w:cs="Arial"/>
                <w:color w:val="000000"/>
                <w:sz w:val="18"/>
                <w:szCs w:val="18"/>
              </w:rPr>
              <w:t>Garancijska doba po tej pogodbi je _____________ (min 24) mesecev.</w:t>
            </w:r>
          </w:p>
          <w:p w14:paraId="157B050E" w14:textId="77777777" w:rsidR="00703941" w:rsidRDefault="00703941" w:rsidP="00387CE4">
            <w:pPr>
              <w:spacing w:before="225" w:after="225"/>
              <w:jc w:val="both"/>
            </w:pPr>
            <w:r>
              <w:rPr>
                <w:rFonts w:ascii="Arial" w:hAnsi="Arial" w:cs="Arial"/>
                <w:color w:val="000000"/>
                <w:sz w:val="18"/>
                <w:szCs w:val="18"/>
              </w:rPr>
              <w:t>Garancijski roki začnejo teči z dnem uspešne pisne primopredaje opreme.</w:t>
            </w:r>
          </w:p>
          <w:p w14:paraId="2B7DB6E4" w14:textId="77777777" w:rsidR="00703941" w:rsidRDefault="00703941" w:rsidP="00387CE4">
            <w:pPr>
              <w:spacing w:before="225" w:after="225"/>
              <w:jc w:val="both"/>
            </w:pPr>
            <w:r>
              <w:rPr>
                <w:rFonts w:ascii="Arial" w:hAnsi="Arial" w:cs="Arial"/>
                <w:color w:val="000000"/>
                <w:sz w:val="18"/>
                <w:szCs w:val="18"/>
              </w:rPr>
              <w:t>Garancija je vezana na normalne pogoje uporabe in primerno ter strokovno vzdrževanje.</w:t>
            </w:r>
          </w:p>
          <w:p w14:paraId="10DE0347" w14:textId="77777777" w:rsidR="00703941" w:rsidRDefault="00703941" w:rsidP="00387CE4">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303061FB" w14:textId="77777777" w:rsidR="00703941" w:rsidRDefault="00703941" w:rsidP="00387CE4">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66A33BFB" w14:textId="77777777" w:rsidR="00703941" w:rsidRDefault="00703941" w:rsidP="00703941">
      <w:pPr>
        <w:spacing w:before="225" w:after="225" w:line="240" w:lineRule="auto"/>
        <w:jc w:val="both"/>
      </w:pPr>
      <w:r>
        <w:rPr>
          <w:rFonts w:ascii="Arial" w:hAnsi="Arial" w:cs="Arial"/>
          <w:b/>
          <w:bCs/>
          <w:color w:val="000000"/>
          <w:sz w:val="18"/>
          <w:szCs w:val="18"/>
        </w:rPr>
        <w:t>XII. VZDRŽEVANJE OPREME V ČASU GARANCIJSKE DOBE</w:t>
      </w:r>
    </w:p>
    <w:p w14:paraId="1F40E9B2" w14:textId="77777777" w:rsidR="00703941" w:rsidRDefault="00703941" w:rsidP="00703941">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703941" w14:paraId="133658E7" w14:textId="77777777" w:rsidTr="00387CE4">
        <w:tc>
          <w:tcPr>
            <w:tcW w:w="0" w:type="auto"/>
            <w:tcMar>
              <w:top w:w="0" w:type="auto"/>
              <w:bottom w:w="0" w:type="auto"/>
            </w:tcMar>
          </w:tcPr>
          <w:p w14:paraId="18521F84" w14:textId="77777777" w:rsidR="00703941" w:rsidRDefault="00703941" w:rsidP="00387CE4">
            <w:pPr>
              <w:spacing w:before="225" w:after="225"/>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218FDA3B" w14:textId="77777777" w:rsidR="00703941" w:rsidRDefault="00703941" w:rsidP="00387CE4">
            <w:pPr>
              <w:spacing w:before="225" w:after="225"/>
              <w:jc w:val="both"/>
            </w:pPr>
            <w:r>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703941" w14:paraId="483EFF21" w14:textId="77777777" w:rsidTr="00387CE4">
              <w:tc>
                <w:tcPr>
                  <w:tcW w:w="0" w:type="auto"/>
                  <w:tcMar>
                    <w:top w:w="0" w:type="auto"/>
                    <w:bottom w:w="0" w:type="auto"/>
                  </w:tcMar>
                </w:tcPr>
                <w:p w14:paraId="26B3C3A8" w14:textId="77777777" w:rsidR="00703941" w:rsidRDefault="00703941" w:rsidP="007F6A9B">
                  <w:pPr>
                    <w:numPr>
                      <w:ilvl w:val="0"/>
                      <w:numId w:val="17"/>
                    </w:numPr>
                    <w:jc w:val="both"/>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703941" w14:paraId="2F041EFA" w14:textId="77777777" w:rsidTr="00387CE4">
                    <w:tc>
                      <w:tcPr>
                        <w:tcW w:w="0" w:type="auto"/>
                        <w:tcMar>
                          <w:top w:w="0" w:type="auto"/>
                          <w:bottom w:w="0" w:type="auto"/>
                        </w:tcMar>
                      </w:tcPr>
                      <w:p w14:paraId="5965BCAD" w14:textId="77777777" w:rsidR="00703941" w:rsidRDefault="00703941" w:rsidP="007F6A9B">
                        <w:pPr>
                          <w:numPr>
                            <w:ilvl w:val="0"/>
                            <w:numId w:val="9"/>
                          </w:numPr>
                          <w:jc w:val="both"/>
                          <w:rPr>
                            <w:rFonts w:ascii="Arial" w:hAnsi="Arial" w:cs="Arial"/>
                            <w:color w:val="000000"/>
                            <w:sz w:val="18"/>
                            <w:szCs w:val="18"/>
                          </w:rPr>
                        </w:pPr>
                        <w:r w:rsidRPr="000A73B5">
                          <w:rPr>
                            <w:rFonts w:ascii="Arial" w:hAnsi="Arial" w:cs="Arial"/>
                            <w:color w:val="000000"/>
                            <w:position w:val="-2"/>
                            <w:sz w:val="18"/>
                            <w:szCs w:val="18"/>
                          </w:rPr>
                          <w:t>odzivni čas servisa največ 2 uri (da se servis javi in se z naročnikom dogovorita o vsebini in času  odprave okvare),</w:t>
                        </w:r>
                        <w:r>
                          <w:rPr>
                            <w:rFonts w:ascii="Arial" w:hAnsi="Arial" w:cs="Arial"/>
                            <w:color w:val="000000"/>
                            <w:position w:val="-2"/>
                            <w:sz w:val="18"/>
                            <w:szCs w:val="18"/>
                          </w:rPr>
                          <w:t xml:space="preserve"> </w:t>
                        </w:r>
                        <w:r w:rsidRPr="000A73B5">
                          <w:rPr>
                            <w:rFonts w:ascii="Arial" w:hAnsi="Arial" w:cs="Arial"/>
                            <w:color w:val="000000"/>
                            <w:position w:val="-2"/>
                            <w:sz w:val="18"/>
                            <w:szCs w:val="18"/>
                          </w:rPr>
                          <w:t xml:space="preserve">obisk serviserja na lokaciji naročnika da detajlno preveri stanje okvare </w:t>
                        </w:r>
                        <w:r>
                          <w:rPr>
                            <w:rFonts w:ascii="Arial" w:hAnsi="Arial" w:cs="Arial"/>
                            <w:color w:val="000000"/>
                            <w:position w:val="-2"/>
                            <w:sz w:val="18"/>
                            <w:szCs w:val="18"/>
                          </w:rPr>
                          <w:t xml:space="preserve">in odpravo okvare </w:t>
                        </w:r>
                        <w:r w:rsidRPr="000A73B5">
                          <w:rPr>
                            <w:rFonts w:ascii="Arial" w:hAnsi="Arial" w:cs="Arial"/>
                            <w:color w:val="000000"/>
                            <w:position w:val="-2"/>
                            <w:sz w:val="18"/>
                            <w:szCs w:val="18"/>
                          </w:rPr>
                          <w:t xml:space="preserve">v maksimalno </w:t>
                        </w:r>
                        <w:r>
                          <w:rPr>
                            <w:rFonts w:ascii="Arial" w:hAnsi="Arial" w:cs="Arial"/>
                            <w:color w:val="000000"/>
                            <w:position w:val="-2"/>
                            <w:sz w:val="18"/>
                            <w:szCs w:val="18"/>
                          </w:rPr>
                          <w:t>48</w:t>
                        </w:r>
                        <w:r w:rsidRPr="000A73B5">
                          <w:rPr>
                            <w:rFonts w:ascii="Arial" w:hAnsi="Arial" w:cs="Arial"/>
                            <w:color w:val="000000"/>
                            <w:position w:val="-2"/>
                            <w:sz w:val="18"/>
                            <w:szCs w:val="18"/>
                          </w:rPr>
                          <w:t xml:space="preserve"> urah </w:t>
                        </w:r>
                        <w:r>
                          <w:rPr>
                            <w:rFonts w:ascii="Arial" w:hAnsi="Arial" w:cs="Arial"/>
                            <w:color w:val="000000"/>
                            <w:position w:val="-2"/>
                            <w:sz w:val="18"/>
                            <w:szCs w:val="18"/>
                          </w:rPr>
                          <w:t xml:space="preserve">(čas odprave napake je lahko izjemoma daljši, po predhodnem dogovoru z naročnikom), oz. v primeru vikenda ali prazničnih dnevih pa v največ v 5-ih dneh, </w:t>
                        </w:r>
                        <w:r w:rsidRPr="005A203B">
                          <w:rPr>
                            <w:rFonts w:ascii="Arial" w:hAnsi="Arial" w:cs="Arial"/>
                            <w:color w:val="000000"/>
                            <w:position w:val="-2"/>
                            <w:sz w:val="18"/>
                            <w:szCs w:val="18"/>
                          </w:rPr>
                          <w:t>dostava nadomestne operacijske mize (op. steber) v 24-ih urah (v primeru vikenda ali prazničnih dnevih pa v največ v 5-ih dneh), v kolikor gre za večjo okvaro, ki ne mo</w:t>
                        </w:r>
                        <w:r>
                          <w:rPr>
                            <w:rFonts w:ascii="Arial" w:hAnsi="Arial" w:cs="Arial"/>
                            <w:color w:val="000000"/>
                            <w:position w:val="-2"/>
                            <w:sz w:val="18"/>
                            <w:szCs w:val="18"/>
                          </w:rPr>
                          <w:t xml:space="preserve">re biti </w:t>
                        </w:r>
                        <w:r>
                          <w:rPr>
                            <w:rFonts w:ascii="Arial" w:hAnsi="Arial" w:cs="Arial"/>
                            <w:color w:val="000000"/>
                            <w:position w:val="-2"/>
                            <w:sz w:val="18"/>
                            <w:szCs w:val="18"/>
                          </w:rPr>
                          <w:lastRenderedPageBreak/>
                          <w:t xml:space="preserve">odpravljena v 5-ih dneh, </w:t>
                        </w:r>
                        <w:r w:rsidRPr="000A73B5">
                          <w:rPr>
                            <w:rFonts w:ascii="Arial" w:hAnsi="Arial" w:cs="Arial"/>
                            <w:color w:val="000000"/>
                            <w:position w:val="-2"/>
                            <w:sz w:val="18"/>
                            <w:szCs w:val="18"/>
                          </w:rPr>
                          <w:t>šteto od pr</w:t>
                        </w:r>
                        <w:r>
                          <w:rPr>
                            <w:rFonts w:ascii="Arial" w:hAnsi="Arial" w:cs="Arial"/>
                            <w:color w:val="000000"/>
                            <w:position w:val="-2"/>
                            <w:sz w:val="18"/>
                            <w:szCs w:val="18"/>
                          </w:rPr>
                          <w:t>ejemu pisnega obvestila o okvari;</w:t>
                        </w:r>
                        <w:r w:rsidRPr="000A73B5">
                          <w:rPr>
                            <w:rFonts w:ascii="Arial" w:hAnsi="Arial" w:cs="Arial"/>
                            <w:color w:val="000000"/>
                            <w:position w:val="-2"/>
                            <w:sz w:val="18"/>
                            <w:szCs w:val="18"/>
                          </w:rPr>
                          <w:t xml:space="preserve"> v garancijskem roku (na stroške </w:t>
                        </w:r>
                        <w:r>
                          <w:rPr>
                            <w:rFonts w:ascii="Arial" w:hAnsi="Arial" w:cs="Arial"/>
                            <w:color w:val="000000"/>
                            <w:position w:val="-2"/>
                            <w:sz w:val="18"/>
                            <w:szCs w:val="18"/>
                          </w:rPr>
                          <w:t>izvajalca</w:t>
                        </w:r>
                        <w:r w:rsidRPr="000A73B5">
                          <w:rPr>
                            <w:rFonts w:ascii="Arial" w:hAnsi="Arial" w:cs="Arial"/>
                            <w:color w:val="000000"/>
                            <w:position w:val="-2"/>
                            <w:sz w:val="18"/>
                            <w:szCs w:val="18"/>
                          </w:rPr>
                          <w:t>).</w:t>
                        </w:r>
                      </w:p>
                    </w:tc>
                  </w:tr>
                </w:tbl>
                <w:p w14:paraId="4C252666" w14:textId="77777777" w:rsidR="00703941" w:rsidRPr="00206445" w:rsidRDefault="00703941" w:rsidP="00387CE4">
                  <w:pPr>
                    <w:jc w:val="both"/>
                    <w:rPr>
                      <w:rFonts w:ascii="Arial" w:hAnsi="Arial" w:cs="Arial"/>
                      <w:color w:val="000000"/>
                      <w:sz w:val="18"/>
                      <w:szCs w:val="18"/>
                    </w:rPr>
                  </w:pPr>
                </w:p>
              </w:tc>
            </w:tr>
          </w:tbl>
          <w:p w14:paraId="33CE7A4B" w14:textId="77777777" w:rsidR="00703941" w:rsidRDefault="00703941" w:rsidP="00387CE4"/>
        </w:tc>
      </w:tr>
    </w:tbl>
    <w:p w14:paraId="26FD5E9A" w14:textId="77777777" w:rsidR="00703941" w:rsidRDefault="00703941" w:rsidP="00703941">
      <w:pPr>
        <w:spacing w:after="0" w:line="240" w:lineRule="auto"/>
        <w:jc w:val="center"/>
      </w:pPr>
      <w:r>
        <w:rPr>
          <w:rFonts w:ascii="Arial" w:hAnsi="Arial" w:cs="Arial"/>
          <w:b/>
          <w:bCs/>
          <w:color w:val="000000"/>
          <w:sz w:val="18"/>
          <w:szCs w:val="18"/>
        </w:rPr>
        <w:lastRenderedPageBreak/>
        <w:t>20. člen</w:t>
      </w:r>
    </w:p>
    <w:tbl>
      <w:tblPr>
        <w:tblW w:w="0" w:type="auto"/>
        <w:tblInd w:w="108" w:type="dxa"/>
        <w:tblLook w:val="04A0" w:firstRow="1" w:lastRow="0" w:firstColumn="1" w:lastColumn="0" w:noHBand="0" w:noVBand="1"/>
      </w:tblPr>
      <w:tblGrid>
        <w:gridCol w:w="8962"/>
      </w:tblGrid>
      <w:tr w:rsidR="00703941" w14:paraId="0892F296" w14:textId="77777777" w:rsidTr="00387CE4">
        <w:tc>
          <w:tcPr>
            <w:tcW w:w="0" w:type="auto"/>
            <w:tcMar>
              <w:top w:w="0" w:type="auto"/>
              <w:bottom w:w="0" w:type="auto"/>
            </w:tcMar>
          </w:tcPr>
          <w:p w14:paraId="6122F4C3" w14:textId="77777777" w:rsidR="00703941" w:rsidRDefault="00703941" w:rsidP="00387CE4">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1514CD3C" w14:textId="77777777" w:rsidR="00703941" w:rsidRDefault="00703941" w:rsidP="00387CE4">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5A123BF4" w14:textId="77777777" w:rsidR="00703941" w:rsidRPr="00406DD9"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08710A09" w14:textId="77777777" w:rsidR="00703941" w:rsidRDefault="00703941" w:rsidP="00703941">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703941" w14:paraId="103186EF" w14:textId="77777777" w:rsidTr="00387CE4">
        <w:tc>
          <w:tcPr>
            <w:tcW w:w="0" w:type="auto"/>
            <w:tcMar>
              <w:top w:w="0" w:type="auto"/>
              <w:bottom w:w="0" w:type="auto"/>
            </w:tcMar>
          </w:tcPr>
          <w:p w14:paraId="739AAED1" w14:textId="77777777" w:rsidR="00703941" w:rsidRDefault="00703941" w:rsidP="00387CE4">
            <w:pPr>
              <w:spacing w:before="225" w:after="225"/>
              <w:jc w:val="both"/>
            </w:pPr>
            <w:r>
              <w:rPr>
                <w:rFonts w:ascii="Arial" w:hAnsi="Arial" w:cs="Arial"/>
                <w:color w:val="000000"/>
                <w:sz w:val="18"/>
                <w:szCs w:val="18"/>
              </w:rPr>
              <w:t>Izvajalec mora zagotavljati rezervne dele še najmanj 9 let po poteku garancijske dobe.</w:t>
            </w:r>
          </w:p>
        </w:tc>
      </w:tr>
    </w:tbl>
    <w:p w14:paraId="57122DCE" w14:textId="77777777" w:rsidR="00703941" w:rsidRDefault="00703941" w:rsidP="00703941">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703941" w14:paraId="523312E4" w14:textId="77777777" w:rsidTr="00387CE4">
        <w:tc>
          <w:tcPr>
            <w:tcW w:w="0" w:type="auto"/>
            <w:tcMar>
              <w:top w:w="0" w:type="auto"/>
              <w:bottom w:w="0" w:type="auto"/>
            </w:tcMar>
          </w:tcPr>
          <w:p w14:paraId="6F740D67" w14:textId="77777777" w:rsidR="00703941" w:rsidRDefault="00703941" w:rsidP="00387CE4">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C689304" w14:textId="77777777" w:rsidR="00703941" w:rsidRDefault="00703941" w:rsidP="00703941">
      <w:pPr>
        <w:spacing w:after="0" w:line="240" w:lineRule="auto"/>
        <w:jc w:val="center"/>
        <w:rPr>
          <w:rFonts w:ascii="Arial" w:hAnsi="Arial" w:cs="Arial"/>
          <w:b/>
          <w:bCs/>
          <w:color w:val="000000"/>
          <w:sz w:val="18"/>
          <w:szCs w:val="18"/>
        </w:rPr>
      </w:pPr>
    </w:p>
    <w:p w14:paraId="22DCC04B" w14:textId="77777777" w:rsidR="00703941" w:rsidRDefault="00703941" w:rsidP="00703941">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703941" w14:paraId="47AEB61D" w14:textId="77777777" w:rsidTr="00387CE4">
        <w:tc>
          <w:tcPr>
            <w:tcW w:w="0" w:type="auto"/>
            <w:tcMar>
              <w:top w:w="0" w:type="auto"/>
              <w:bottom w:w="0" w:type="auto"/>
            </w:tcMar>
          </w:tcPr>
          <w:p w14:paraId="09C9CDCC" w14:textId="77777777" w:rsidR="00703941" w:rsidRDefault="00703941" w:rsidP="00387CE4">
            <w:pPr>
              <w:spacing w:before="225" w:after="225"/>
              <w:jc w:val="both"/>
            </w:pPr>
            <w:r>
              <w:rPr>
                <w:rFonts w:ascii="Arial" w:hAnsi="Arial" w:cs="Arial"/>
                <w:color w:val="000000"/>
                <w:sz w:val="18"/>
                <w:szCs w:val="18"/>
              </w:rPr>
              <w:t>ZAVAROVANJE ZA DOBRO IZVEDBO POGODBENIH OBVEZNOSTI</w:t>
            </w:r>
          </w:p>
          <w:p w14:paraId="1DE8C8B4" w14:textId="77777777" w:rsidR="00703941" w:rsidRDefault="00703941" w:rsidP="00387CE4">
            <w:pPr>
              <w:spacing w:before="225" w:after="225"/>
              <w:jc w:val="both"/>
            </w:pPr>
            <w:r>
              <w:rPr>
                <w:rFonts w:ascii="Arial" w:hAnsi="Arial" w:cs="Arial"/>
                <w:color w:val="000000"/>
                <w:sz w:val="18"/>
                <w:szCs w:val="18"/>
              </w:rPr>
              <w:t>Instrument zavarovanja: bianco menica z menično izjavo</w:t>
            </w:r>
          </w:p>
          <w:p w14:paraId="066860B5" w14:textId="77777777" w:rsidR="00703941" w:rsidRDefault="00703941" w:rsidP="00387CE4">
            <w:pPr>
              <w:spacing w:before="225" w:after="225"/>
              <w:jc w:val="both"/>
            </w:pPr>
            <w:r>
              <w:rPr>
                <w:rFonts w:ascii="Arial" w:hAnsi="Arial" w:cs="Arial"/>
                <w:color w:val="000000"/>
                <w:sz w:val="18"/>
                <w:szCs w:val="18"/>
              </w:rPr>
              <w:t>Višina zavarovanja: 10 % pogodbene vrednosti z DDV</w:t>
            </w:r>
          </w:p>
          <w:p w14:paraId="6D52C5E2" w14:textId="77777777" w:rsidR="00703941" w:rsidRDefault="00703941" w:rsidP="00387CE4">
            <w:pPr>
              <w:spacing w:before="225" w:after="225"/>
              <w:jc w:val="both"/>
            </w:pPr>
            <w:r>
              <w:rPr>
                <w:rFonts w:ascii="Arial" w:hAnsi="Arial" w:cs="Arial"/>
                <w:color w:val="000000"/>
                <w:sz w:val="18"/>
                <w:szCs w:val="18"/>
              </w:rPr>
              <w:t>Čas veljavnosti: do izročitve zavarovanja za odpravo napak v garancijskem roku.</w:t>
            </w:r>
          </w:p>
          <w:p w14:paraId="1B7E6FE8" w14:textId="77777777" w:rsidR="00703941" w:rsidRDefault="00703941" w:rsidP="00387CE4">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C97D40C" w14:textId="77777777" w:rsidR="00703941" w:rsidRPr="003D55FC"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48D43A4" w14:textId="77777777" w:rsidR="00703941" w:rsidRDefault="00703941" w:rsidP="00703941">
      <w:pPr>
        <w:spacing w:after="0" w:line="240" w:lineRule="auto"/>
        <w:jc w:val="center"/>
        <w:rPr>
          <w:rFonts w:ascii="Arial" w:hAnsi="Arial" w:cs="Arial"/>
          <w:b/>
          <w:bCs/>
          <w:color w:val="000000"/>
          <w:sz w:val="18"/>
          <w:szCs w:val="18"/>
        </w:rPr>
      </w:pPr>
    </w:p>
    <w:p w14:paraId="0A689A89" w14:textId="2A94CE5D" w:rsidR="00703941" w:rsidRDefault="00703941" w:rsidP="00703941">
      <w:pPr>
        <w:spacing w:after="0" w:line="240" w:lineRule="auto"/>
        <w:jc w:val="center"/>
      </w:pPr>
      <w:r>
        <w:rPr>
          <w:rFonts w:ascii="Arial" w:hAnsi="Arial" w:cs="Arial"/>
          <w:b/>
          <w:bCs/>
          <w:color w:val="000000"/>
          <w:sz w:val="18"/>
          <w:szCs w:val="18"/>
        </w:rPr>
        <w:t>24. člen</w:t>
      </w:r>
    </w:p>
    <w:tbl>
      <w:tblPr>
        <w:tblW w:w="0" w:type="auto"/>
        <w:tblLook w:val="04A0" w:firstRow="1" w:lastRow="0" w:firstColumn="1" w:lastColumn="0" w:noHBand="0" w:noVBand="1"/>
      </w:tblPr>
      <w:tblGrid>
        <w:gridCol w:w="9070"/>
      </w:tblGrid>
      <w:tr w:rsidR="00703941" w14:paraId="1776115E" w14:textId="77777777" w:rsidTr="00387CE4">
        <w:trPr>
          <w:trHeight w:val="3023"/>
        </w:trPr>
        <w:tc>
          <w:tcPr>
            <w:tcW w:w="9070" w:type="dxa"/>
            <w:tcMar>
              <w:top w:w="0" w:type="auto"/>
              <w:bottom w:w="0" w:type="auto"/>
            </w:tcMar>
          </w:tcPr>
          <w:p w14:paraId="322D8B02" w14:textId="77777777" w:rsidR="00703941" w:rsidRDefault="00703941" w:rsidP="00387CE4">
            <w:pPr>
              <w:spacing w:after="0"/>
              <w:jc w:val="both"/>
              <w:rPr>
                <w:rFonts w:ascii="Arial" w:hAnsi="Arial" w:cs="Arial"/>
                <w:color w:val="000000"/>
                <w:sz w:val="18"/>
                <w:szCs w:val="18"/>
              </w:rPr>
            </w:pPr>
          </w:p>
          <w:p w14:paraId="183A8859" w14:textId="77777777" w:rsidR="00703941" w:rsidRDefault="00703941" w:rsidP="00387CE4">
            <w:pPr>
              <w:spacing w:after="0"/>
              <w:jc w:val="both"/>
            </w:pPr>
            <w:r>
              <w:rPr>
                <w:rFonts w:ascii="Arial" w:hAnsi="Arial" w:cs="Arial"/>
                <w:color w:val="000000"/>
                <w:sz w:val="18"/>
                <w:szCs w:val="18"/>
              </w:rPr>
              <w:t>ZAVAROVANJE ZA ODPRAVO NAPAK</w:t>
            </w:r>
          </w:p>
          <w:p w14:paraId="188D6FCA" w14:textId="77777777" w:rsidR="00703941" w:rsidRDefault="00703941" w:rsidP="00387CE4">
            <w:pPr>
              <w:spacing w:after="0"/>
              <w:jc w:val="both"/>
            </w:pPr>
            <w:r>
              <w:rPr>
                <w:rFonts w:ascii="Arial" w:hAnsi="Arial" w:cs="Arial"/>
                <w:color w:val="000000"/>
                <w:sz w:val="18"/>
                <w:szCs w:val="18"/>
              </w:rPr>
              <w:t>Instrument zavarovanja: menica</w:t>
            </w:r>
          </w:p>
          <w:p w14:paraId="0506475E" w14:textId="77777777" w:rsidR="00703941" w:rsidRDefault="00703941" w:rsidP="00387CE4">
            <w:pPr>
              <w:spacing w:after="0"/>
              <w:jc w:val="both"/>
            </w:pPr>
            <w:r>
              <w:rPr>
                <w:rFonts w:ascii="Arial" w:hAnsi="Arial" w:cs="Arial"/>
                <w:color w:val="000000"/>
                <w:sz w:val="18"/>
                <w:szCs w:val="18"/>
              </w:rPr>
              <w:t>Višina zavarovanja: 5 % pogodbene vrednosti z DDV</w:t>
            </w:r>
          </w:p>
          <w:p w14:paraId="5CEC905A" w14:textId="77777777" w:rsidR="00703941" w:rsidRDefault="00703941" w:rsidP="00387CE4">
            <w:pPr>
              <w:spacing w:after="0"/>
              <w:jc w:val="both"/>
            </w:pPr>
            <w:r>
              <w:rPr>
                <w:rFonts w:ascii="Arial" w:hAnsi="Arial" w:cs="Arial"/>
                <w:color w:val="000000"/>
                <w:sz w:val="18"/>
                <w:szCs w:val="18"/>
              </w:rPr>
              <w:t>Čas veljavnosti: še najmanj 1 mesec po poteku garancijskega roka</w:t>
            </w:r>
          </w:p>
          <w:p w14:paraId="7A6AB72A" w14:textId="77777777" w:rsidR="00703941" w:rsidRDefault="00703941" w:rsidP="00387CE4">
            <w:pPr>
              <w:spacing w:after="0"/>
              <w:jc w:val="both"/>
              <w:rPr>
                <w:rFonts w:ascii="Arial" w:hAnsi="Arial" w:cs="Arial"/>
                <w:color w:val="000000"/>
                <w:sz w:val="18"/>
                <w:szCs w:val="18"/>
              </w:rPr>
            </w:pPr>
          </w:p>
          <w:p w14:paraId="6B01CABB" w14:textId="77777777" w:rsidR="00703941" w:rsidRDefault="00703941" w:rsidP="00387CE4">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3ECB472B" w14:textId="77777777" w:rsidR="00703941" w:rsidRPr="00C831EB" w:rsidRDefault="00703941" w:rsidP="00387CE4">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B2FAB52" w14:textId="77777777" w:rsidR="00703941" w:rsidRDefault="00703941" w:rsidP="00703941">
      <w:pPr>
        <w:spacing w:after="0" w:line="240" w:lineRule="auto"/>
        <w:jc w:val="both"/>
        <w:rPr>
          <w:rFonts w:ascii="Arial" w:hAnsi="Arial" w:cs="Arial"/>
          <w:b/>
          <w:bCs/>
          <w:color w:val="000000"/>
          <w:sz w:val="18"/>
          <w:szCs w:val="18"/>
        </w:rPr>
      </w:pPr>
    </w:p>
    <w:p w14:paraId="27850756" w14:textId="13E033CB" w:rsidR="00703941" w:rsidRPr="00C831EB" w:rsidRDefault="00703941" w:rsidP="00703941">
      <w:pPr>
        <w:spacing w:after="0" w:line="240" w:lineRule="auto"/>
        <w:jc w:val="both"/>
        <w:rPr>
          <w:b/>
        </w:rPr>
      </w:pPr>
      <w:r w:rsidRPr="00C831EB">
        <w:rPr>
          <w:rFonts w:ascii="Arial" w:hAnsi="Arial" w:cs="Arial"/>
          <w:b/>
          <w:bCs/>
          <w:color w:val="000000"/>
          <w:sz w:val="18"/>
          <w:szCs w:val="18"/>
        </w:rPr>
        <w:t>XIII. ODSTOP OD POGODBE</w:t>
      </w:r>
    </w:p>
    <w:p w14:paraId="35772CF5" w14:textId="77777777" w:rsidR="00703941" w:rsidRPr="00C831EB" w:rsidRDefault="00703941" w:rsidP="00703941">
      <w:pPr>
        <w:spacing w:after="0" w:line="240" w:lineRule="auto"/>
        <w:jc w:val="center"/>
        <w:rPr>
          <w:b/>
        </w:rPr>
      </w:pPr>
      <w:r w:rsidRPr="00C831EB">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703941" w:rsidRPr="00C831EB" w14:paraId="0B0D8968" w14:textId="77777777" w:rsidTr="00387CE4">
        <w:tc>
          <w:tcPr>
            <w:tcW w:w="0" w:type="auto"/>
            <w:tcMar>
              <w:top w:w="0" w:type="auto"/>
              <w:bottom w:w="0" w:type="auto"/>
            </w:tcMar>
          </w:tcPr>
          <w:p w14:paraId="38048E1E" w14:textId="77777777" w:rsidR="00703941" w:rsidRPr="00C831EB" w:rsidRDefault="00703941" w:rsidP="00387CE4">
            <w:pPr>
              <w:spacing w:before="225" w:after="225"/>
              <w:jc w:val="both"/>
            </w:pPr>
            <w:r w:rsidRPr="00C831EB">
              <w:rPr>
                <w:rFonts w:ascii="Arial" w:hAnsi="Arial" w:cs="Arial"/>
                <w:sz w:val="18"/>
                <w:szCs w:val="18"/>
              </w:rPr>
              <w:t>Vsaka od pogodbenih strank lahko zaradi kršitve pogodbenih določil odpove to pogodbo z enomesečnim odpovednim rokom s priporočen</w:t>
            </w:r>
            <w:r>
              <w:rPr>
                <w:rFonts w:ascii="Arial" w:hAnsi="Arial" w:cs="Arial"/>
                <w:sz w:val="18"/>
                <w:szCs w:val="18"/>
              </w:rPr>
              <w:t>i</w:t>
            </w:r>
            <w:r w:rsidRPr="00C831EB">
              <w:rPr>
                <w:rFonts w:ascii="Arial" w:hAnsi="Arial" w:cs="Arial"/>
                <w:sz w:val="18"/>
                <w:szCs w:val="18"/>
              </w:rPr>
              <w:t>m pismom po pošti. Odpovedni rok prične teči z dnem prejema poštne pošiljke.</w:t>
            </w:r>
          </w:p>
          <w:p w14:paraId="21CCE9F2" w14:textId="77777777" w:rsidR="00703941" w:rsidRPr="00C831EB" w:rsidRDefault="00703941" w:rsidP="00387CE4">
            <w:pPr>
              <w:spacing w:before="225" w:after="225"/>
              <w:jc w:val="both"/>
            </w:pPr>
            <w:r w:rsidRPr="00C831EB">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4D37A29C" w14:textId="77777777" w:rsidR="00703941" w:rsidRPr="00C831EB" w:rsidRDefault="00703941" w:rsidP="00387CE4">
            <w:pPr>
              <w:spacing w:before="225" w:after="225"/>
              <w:jc w:val="both"/>
            </w:pPr>
            <w:r w:rsidRPr="00C831EB">
              <w:rPr>
                <w:rFonts w:ascii="Arial" w:hAnsi="Arial" w:cs="Arial"/>
                <w:sz w:val="18"/>
                <w:szCs w:val="18"/>
              </w:rPr>
              <w:t>Naročnik ima pravico odstopiti od pogodbe kadarkoli, brez posledic za naročnika, če:</w:t>
            </w:r>
          </w:p>
          <w:p w14:paraId="6A660F43" w14:textId="77777777" w:rsidR="00703941" w:rsidRPr="00C831EB" w:rsidRDefault="00703941" w:rsidP="007F6A9B">
            <w:pPr>
              <w:pStyle w:val="Odstavekseznama"/>
              <w:numPr>
                <w:ilvl w:val="0"/>
                <w:numId w:val="22"/>
              </w:numPr>
              <w:spacing w:before="225" w:after="225"/>
              <w:jc w:val="both"/>
            </w:pPr>
            <w:r w:rsidRPr="00C831EB">
              <w:rPr>
                <w:rFonts w:ascii="Arial" w:hAnsi="Arial" w:cs="Arial"/>
                <w:sz w:val="18"/>
                <w:szCs w:val="18"/>
              </w:rPr>
              <w:t>pride izvajalec v takšno finančno situacijo, ki bi mu onemogočila izvedbo pogodbenih obveznosti;</w:t>
            </w:r>
          </w:p>
          <w:p w14:paraId="68648050" w14:textId="77777777" w:rsidR="00703941" w:rsidRPr="00C831EB" w:rsidRDefault="00703941" w:rsidP="007F6A9B">
            <w:pPr>
              <w:pStyle w:val="Odstavekseznama"/>
              <w:numPr>
                <w:ilvl w:val="0"/>
                <w:numId w:val="22"/>
              </w:numPr>
              <w:spacing w:before="225" w:after="225"/>
              <w:jc w:val="both"/>
            </w:pPr>
            <w:r w:rsidRPr="00C831EB">
              <w:rPr>
                <w:rFonts w:ascii="Arial" w:hAnsi="Arial" w:cs="Arial"/>
                <w:sz w:val="18"/>
                <w:szCs w:val="18"/>
              </w:rPr>
              <w:t>izvajalec po svoji krivdi v roku 14 dni od veljavnosti pogodbe in uvedbe v delo ne prične z delom;</w:t>
            </w:r>
          </w:p>
          <w:p w14:paraId="729B6A61" w14:textId="77777777" w:rsidR="00703941" w:rsidRPr="00C831EB" w:rsidRDefault="00703941" w:rsidP="007F6A9B">
            <w:pPr>
              <w:pStyle w:val="Odstavekseznama"/>
              <w:numPr>
                <w:ilvl w:val="0"/>
                <w:numId w:val="22"/>
              </w:numPr>
              <w:spacing w:before="225" w:after="225"/>
              <w:jc w:val="both"/>
            </w:pPr>
            <w:r w:rsidRPr="00C831EB">
              <w:rPr>
                <w:rFonts w:ascii="Arial" w:hAnsi="Arial" w:cs="Arial"/>
                <w:sz w:val="18"/>
                <w:szCs w:val="18"/>
              </w:rPr>
              <w:t xml:space="preserve">izvajalec po svoji krivdi kasni z deli po faznih rokih iz potrjenega terminskega plana del več kot 30 dni, </w:t>
            </w:r>
          </w:p>
          <w:p w14:paraId="4F4D0BF7" w14:textId="77777777" w:rsidR="00703941" w:rsidRPr="00C831EB" w:rsidRDefault="00703941" w:rsidP="007F6A9B">
            <w:pPr>
              <w:pStyle w:val="Odstavekseznama"/>
              <w:numPr>
                <w:ilvl w:val="0"/>
                <w:numId w:val="22"/>
              </w:numPr>
              <w:spacing w:before="225" w:after="225"/>
              <w:jc w:val="both"/>
            </w:pPr>
            <w:r w:rsidRPr="00C831EB">
              <w:rPr>
                <w:rFonts w:ascii="Arial" w:hAnsi="Arial" w:cs="Arial"/>
                <w:sz w:val="18"/>
                <w:szCs w:val="18"/>
              </w:rPr>
              <w:t>če ne dosega pogodbeno dogovorjene kvalitete in standardov in je ne more vzpostaviti niti v naknadno dogovorjenem roku, ki mu ga določi naročnik.</w:t>
            </w:r>
          </w:p>
          <w:p w14:paraId="59D0DEF7" w14:textId="77777777" w:rsidR="00703941" w:rsidRPr="00C831EB" w:rsidRDefault="00703941" w:rsidP="00387CE4">
            <w:pPr>
              <w:spacing w:before="225" w:after="225"/>
              <w:jc w:val="both"/>
            </w:pPr>
            <w:r w:rsidRPr="00C831EB">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703941" w:rsidRPr="00C831EB" w14:paraId="5BF20BB3" w14:textId="77777777" w:rsidTr="00387CE4">
              <w:tc>
                <w:tcPr>
                  <w:tcW w:w="0" w:type="auto"/>
                  <w:tcMar>
                    <w:top w:w="0" w:type="auto"/>
                    <w:bottom w:w="0" w:type="auto"/>
                  </w:tcMar>
                </w:tcPr>
                <w:p w14:paraId="3D069A93" w14:textId="77777777" w:rsidR="00703941" w:rsidRPr="00C831EB" w:rsidRDefault="00703941" w:rsidP="007F6A9B">
                  <w:pPr>
                    <w:numPr>
                      <w:ilvl w:val="0"/>
                      <w:numId w:val="18"/>
                    </w:numPr>
                    <w:jc w:val="both"/>
                    <w:rPr>
                      <w:rFonts w:ascii="Arial" w:hAnsi="Arial" w:cs="Arial"/>
                      <w:sz w:val="18"/>
                      <w:szCs w:val="18"/>
                    </w:rPr>
                  </w:pPr>
                  <w:r w:rsidRPr="00C831EB">
                    <w:rPr>
                      <w:rFonts w:ascii="Arial" w:hAnsi="Arial" w:cs="Arial"/>
                      <w:sz w:val="18"/>
                      <w:szCs w:val="18"/>
                    </w:rPr>
                    <w:t>javno naročilo je bilo bistveno spremenjeno, kar terja nov postopek javnega naročanja;</w:t>
                  </w:r>
                </w:p>
                <w:p w14:paraId="4164C202" w14:textId="77777777" w:rsidR="00703941" w:rsidRPr="00C831EB" w:rsidRDefault="00703941" w:rsidP="007F6A9B">
                  <w:pPr>
                    <w:numPr>
                      <w:ilvl w:val="0"/>
                      <w:numId w:val="18"/>
                    </w:numPr>
                    <w:jc w:val="both"/>
                    <w:rPr>
                      <w:rFonts w:ascii="Arial" w:hAnsi="Arial" w:cs="Arial"/>
                      <w:sz w:val="18"/>
                      <w:szCs w:val="18"/>
                    </w:rPr>
                  </w:pPr>
                  <w:r w:rsidRPr="00C831EB">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173A0F1" w14:textId="77777777" w:rsidR="00703941" w:rsidRPr="00C831EB" w:rsidRDefault="00703941" w:rsidP="007F6A9B">
                  <w:pPr>
                    <w:numPr>
                      <w:ilvl w:val="0"/>
                      <w:numId w:val="18"/>
                    </w:numPr>
                    <w:jc w:val="both"/>
                    <w:rPr>
                      <w:rFonts w:ascii="Arial" w:hAnsi="Arial" w:cs="Arial"/>
                      <w:sz w:val="18"/>
                      <w:szCs w:val="18"/>
                    </w:rPr>
                  </w:pPr>
                  <w:r w:rsidRPr="00C831EB">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6FB7BD2C" w14:textId="77777777" w:rsidR="00703941" w:rsidRPr="00C831EB" w:rsidRDefault="00703941" w:rsidP="00387CE4">
            <w:pPr>
              <w:spacing w:before="225" w:after="225"/>
              <w:jc w:val="both"/>
            </w:pPr>
            <w:r w:rsidRPr="00C831EB">
              <w:rPr>
                <w:rFonts w:ascii="Arial" w:hAnsi="Arial" w:cs="Arial"/>
                <w:sz w:val="18"/>
                <w:szCs w:val="18"/>
              </w:rPr>
              <w:t>Odstop od pogodbe učinkuje z dnem, ko izvajalec prejme pisno izjavo naročnika o odstopu.</w:t>
            </w:r>
          </w:p>
          <w:p w14:paraId="76E13771" w14:textId="77777777" w:rsidR="00703941" w:rsidRPr="00C831EB" w:rsidRDefault="00703941" w:rsidP="00387CE4">
            <w:pPr>
              <w:spacing w:before="225" w:after="225"/>
              <w:jc w:val="both"/>
            </w:pPr>
            <w:r w:rsidRPr="00C831EB">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3918F0FF" w14:textId="77777777" w:rsidR="00703941" w:rsidRPr="00C831EB" w:rsidRDefault="00703941" w:rsidP="00387CE4">
            <w:pPr>
              <w:spacing w:before="225" w:after="225"/>
              <w:jc w:val="both"/>
            </w:pPr>
            <w:r w:rsidRPr="00C831EB">
              <w:rPr>
                <w:rFonts w:ascii="Arial" w:hAnsi="Arial" w:cs="Arial"/>
                <w:sz w:val="18"/>
                <w:szCs w:val="18"/>
              </w:rPr>
              <w:t>Naročnik ima pravico enostransko odstopiti od pogodbe brez odpovednega roka v primeru, da zanjo nima zagotovljenih sredstev.</w:t>
            </w:r>
          </w:p>
          <w:p w14:paraId="0CE245B9" w14:textId="77777777" w:rsidR="00703941" w:rsidRPr="00C831EB" w:rsidRDefault="00703941" w:rsidP="00387CE4">
            <w:pPr>
              <w:spacing w:before="225" w:after="225"/>
              <w:jc w:val="both"/>
            </w:pPr>
            <w:r w:rsidRPr="00C831EB">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5F9990F0" w14:textId="77777777" w:rsidR="00703941" w:rsidRPr="00C831EB" w:rsidRDefault="00703941" w:rsidP="00387CE4">
            <w:pPr>
              <w:spacing w:before="225" w:after="225"/>
              <w:jc w:val="both"/>
            </w:pPr>
            <w:r w:rsidRPr="00C831EB">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15A3303" w14:textId="77777777" w:rsidR="00703941" w:rsidRPr="00C831EB" w:rsidRDefault="00703941" w:rsidP="00387CE4">
            <w:pPr>
              <w:spacing w:before="225" w:after="225"/>
              <w:jc w:val="both"/>
            </w:pPr>
            <w:r w:rsidRPr="00C831EB">
              <w:rPr>
                <w:rFonts w:ascii="Arial" w:hAnsi="Arial" w:cs="Arial"/>
                <w:sz w:val="18"/>
                <w:szCs w:val="18"/>
              </w:rPr>
              <w:t>V primeru predčasnega prenehanja veljavnosti pogodbe sta pogodbeni strani obvezani poravnati obveznosti, ki jih imata druga do druge in so nastale do trenutka prenehanja pogodbe.</w:t>
            </w:r>
          </w:p>
          <w:p w14:paraId="1C63BC2E" w14:textId="77777777" w:rsidR="00703941" w:rsidRPr="00C831EB" w:rsidRDefault="00703941" w:rsidP="00387CE4">
            <w:pPr>
              <w:spacing w:before="225" w:after="225"/>
              <w:jc w:val="both"/>
            </w:pPr>
            <w:r w:rsidRPr="00C831EB">
              <w:rPr>
                <w:rFonts w:ascii="Arial" w:hAnsi="Arial" w:cs="Arial"/>
                <w:sz w:val="18"/>
                <w:szCs w:val="18"/>
              </w:rPr>
              <w:t>Odstop od pogodbe učinkuje z dnem, ko izvajalec prejme pisno izjavo naročnika o odstopu.</w:t>
            </w:r>
          </w:p>
          <w:p w14:paraId="3936EC21" w14:textId="77777777" w:rsidR="00703941" w:rsidRPr="00C831EB" w:rsidRDefault="00703941" w:rsidP="00387CE4">
            <w:pPr>
              <w:spacing w:before="225" w:after="225"/>
              <w:jc w:val="both"/>
            </w:pPr>
            <w:r w:rsidRPr="00C831EB">
              <w:rPr>
                <w:rFonts w:ascii="Arial" w:hAnsi="Arial" w:cs="Arial"/>
                <w:sz w:val="18"/>
                <w:szCs w:val="18"/>
              </w:rPr>
              <w:lastRenderedPageBreak/>
              <w:t>Naročnik bo istočasno z odstopom od pogodbe zaradi kršitev pogodbe s strani izvajalca, pričel s postopki za unovčenje zavarovanja za dobro izvedbo pogodbenih obveznosti.</w:t>
            </w:r>
          </w:p>
        </w:tc>
      </w:tr>
    </w:tbl>
    <w:p w14:paraId="215CFEF9" w14:textId="77777777" w:rsidR="00703941" w:rsidRDefault="00703941" w:rsidP="00703941">
      <w:pPr>
        <w:spacing w:before="225" w:after="225" w:line="240" w:lineRule="auto"/>
        <w:jc w:val="both"/>
      </w:pPr>
      <w:r>
        <w:rPr>
          <w:rFonts w:ascii="Arial" w:hAnsi="Arial" w:cs="Arial"/>
          <w:b/>
          <w:bCs/>
          <w:color w:val="000000"/>
          <w:sz w:val="18"/>
          <w:szCs w:val="18"/>
        </w:rPr>
        <w:lastRenderedPageBreak/>
        <w:t>XIV. SOCIALNA KLAVZULA IN RAZVEZNI POGOJ</w:t>
      </w:r>
    </w:p>
    <w:p w14:paraId="07AE6609" w14:textId="77777777" w:rsidR="00703941" w:rsidRDefault="00703941" w:rsidP="00703941">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703941" w14:paraId="53C7F341" w14:textId="77777777" w:rsidTr="00387CE4">
        <w:tc>
          <w:tcPr>
            <w:tcW w:w="0" w:type="auto"/>
            <w:tcMar>
              <w:top w:w="0" w:type="auto"/>
              <w:bottom w:w="0" w:type="auto"/>
            </w:tcMar>
          </w:tcPr>
          <w:p w14:paraId="488D1700" w14:textId="77777777" w:rsidR="00703941" w:rsidRDefault="00703941" w:rsidP="00387CE4">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703941" w14:paraId="263489EC" w14:textId="77777777" w:rsidTr="00387CE4">
              <w:tc>
                <w:tcPr>
                  <w:tcW w:w="0" w:type="auto"/>
                  <w:tcMar>
                    <w:top w:w="0" w:type="auto"/>
                    <w:bottom w:w="0" w:type="auto"/>
                  </w:tcMar>
                </w:tcPr>
                <w:p w14:paraId="67B82986" w14:textId="77777777" w:rsidR="00703941" w:rsidRDefault="00703941" w:rsidP="007F6A9B">
                  <w:pPr>
                    <w:numPr>
                      <w:ilvl w:val="0"/>
                      <w:numId w:val="19"/>
                    </w:numPr>
                    <w:jc w:val="both"/>
                    <w:rPr>
                      <w:rFonts w:ascii="Arial" w:hAnsi="Arial" w:cs="Arial"/>
                      <w:color w:val="000000"/>
                      <w:sz w:val="18"/>
                      <w:szCs w:val="18"/>
                    </w:rPr>
                  </w:pPr>
                  <w:r>
                    <w:rPr>
                      <w:rFonts w:ascii="Arial" w:hAnsi="Arial" w:cs="Arial"/>
                      <w:color w:val="000000"/>
                      <w:sz w:val="18"/>
                      <w:szCs w:val="18"/>
                    </w:rPr>
                    <w:t xml:space="preserve">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1F1DE14F" w14:textId="77777777" w:rsidR="00703941" w:rsidRDefault="00703941" w:rsidP="007F6A9B">
                  <w:pPr>
                    <w:numPr>
                      <w:ilvl w:val="0"/>
                      <w:numId w:val="19"/>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58594F31" w14:textId="77777777" w:rsidR="00703941" w:rsidRDefault="00703941" w:rsidP="007F6A9B">
                  <w:pPr>
                    <w:numPr>
                      <w:ilvl w:val="1"/>
                      <w:numId w:val="19"/>
                    </w:numPr>
                    <w:jc w:val="both"/>
                    <w:rPr>
                      <w:rFonts w:ascii="Arial" w:hAnsi="Arial" w:cs="Arial"/>
                      <w:color w:val="000000"/>
                      <w:sz w:val="18"/>
                      <w:szCs w:val="18"/>
                    </w:rPr>
                  </w:pPr>
                  <w:r>
                    <w:rPr>
                      <w:rFonts w:ascii="Arial" w:hAnsi="Arial" w:cs="Arial"/>
                      <w:color w:val="000000"/>
                      <w:sz w:val="18"/>
                      <w:szCs w:val="18"/>
                    </w:rPr>
                    <w:t>plačilom za delo,</w:t>
                  </w:r>
                </w:p>
                <w:p w14:paraId="753FED2E" w14:textId="77777777" w:rsidR="00703941" w:rsidRDefault="00703941" w:rsidP="007F6A9B">
                  <w:pPr>
                    <w:numPr>
                      <w:ilvl w:val="1"/>
                      <w:numId w:val="19"/>
                    </w:numPr>
                    <w:jc w:val="both"/>
                    <w:rPr>
                      <w:rFonts w:ascii="Arial" w:hAnsi="Arial" w:cs="Arial"/>
                      <w:color w:val="000000"/>
                      <w:sz w:val="18"/>
                      <w:szCs w:val="18"/>
                    </w:rPr>
                  </w:pPr>
                  <w:r>
                    <w:rPr>
                      <w:rFonts w:ascii="Arial" w:hAnsi="Arial" w:cs="Arial"/>
                      <w:color w:val="000000"/>
                      <w:sz w:val="18"/>
                      <w:szCs w:val="18"/>
                    </w:rPr>
                    <w:t>delovnim časom,</w:t>
                  </w:r>
                </w:p>
                <w:p w14:paraId="307AEA82" w14:textId="77777777" w:rsidR="00703941" w:rsidRDefault="00703941" w:rsidP="007F6A9B">
                  <w:pPr>
                    <w:numPr>
                      <w:ilvl w:val="1"/>
                      <w:numId w:val="19"/>
                    </w:numPr>
                    <w:jc w:val="both"/>
                    <w:rPr>
                      <w:rFonts w:ascii="Arial" w:hAnsi="Arial" w:cs="Arial"/>
                      <w:color w:val="000000"/>
                      <w:sz w:val="18"/>
                      <w:szCs w:val="18"/>
                    </w:rPr>
                  </w:pPr>
                  <w:r>
                    <w:rPr>
                      <w:rFonts w:ascii="Arial" w:hAnsi="Arial" w:cs="Arial"/>
                      <w:color w:val="000000"/>
                      <w:sz w:val="18"/>
                      <w:szCs w:val="18"/>
                    </w:rPr>
                    <w:t>počitki,</w:t>
                  </w:r>
                </w:p>
                <w:p w14:paraId="76834D2C" w14:textId="77777777" w:rsidR="00703941" w:rsidRDefault="00703941" w:rsidP="007F6A9B">
                  <w:pPr>
                    <w:numPr>
                      <w:ilvl w:val="1"/>
                      <w:numId w:val="19"/>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489BDCCE" w14:textId="77777777" w:rsidR="00703941" w:rsidRDefault="00703941" w:rsidP="00387CE4">
            <w:pPr>
              <w:spacing w:before="225" w:after="225"/>
              <w:ind w:left="708"/>
              <w:jc w:val="both"/>
            </w:pPr>
            <w:r>
              <w:rPr>
                <w:rFonts w:ascii="Arial" w:hAnsi="Arial" w:cs="Arial"/>
                <w:color w:val="000000"/>
                <w:sz w:val="18"/>
                <w:szCs w:val="18"/>
              </w:rPr>
              <w:t>in za kateri mu je bila s pravnomočno odločitvijo ali več pravnomočnimi odločitvami izrečena globa za prekršek,</w:t>
            </w:r>
          </w:p>
          <w:p w14:paraId="1E729BE9" w14:textId="77777777" w:rsidR="00703941" w:rsidRDefault="00703941" w:rsidP="00387CE4">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DD401A7" w14:textId="77777777" w:rsidR="00703941" w:rsidRDefault="00703941" w:rsidP="00387CE4">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9502C80" w14:textId="77777777" w:rsidR="00703941" w:rsidRPr="006C61A9"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38CBECC4" w14:textId="77777777" w:rsidR="00703941" w:rsidRDefault="00703941" w:rsidP="00703941">
      <w:pPr>
        <w:spacing w:before="225" w:after="225" w:line="240" w:lineRule="auto"/>
        <w:jc w:val="both"/>
        <w:rPr>
          <w:rFonts w:ascii="Arial" w:hAnsi="Arial" w:cs="Arial"/>
          <w:b/>
          <w:bCs/>
          <w:color w:val="000000"/>
          <w:sz w:val="18"/>
          <w:szCs w:val="18"/>
        </w:rPr>
      </w:pPr>
    </w:p>
    <w:p w14:paraId="0246E11E" w14:textId="77777777" w:rsidR="00703941" w:rsidRDefault="00703941" w:rsidP="00703941">
      <w:pPr>
        <w:spacing w:before="225" w:after="225" w:line="240" w:lineRule="auto"/>
        <w:jc w:val="both"/>
      </w:pPr>
      <w:r>
        <w:rPr>
          <w:rFonts w:ascii="Arial" w:hAnsi="Arial" w:cs="Arial"/>
          <w:b/>
          <w:bCs/>
          <w:color w:val="000000"/>
          <w:sz w:val="18"/>
          <w:szCs w:val="18"/>
        </w:rPr>
        <w:t>XV. REVIZIJSKA SLED</w:t>
      </w:r>
    </w:p>
    <w:p w14:paraId="7436DB11" w14:textId="77777777" w:rsidR="00703941" w:rsidRDefault="00703941" w:rsidP="00703941">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703941" w14:paraId="2FC59553" w14:textId="77777777" w:rsidTr="00387CE4">
        <w:tc>
          <w:tcPr>
            <w:tcW w:w="0" w:type="auto"/>
            <w:tcMar>
              <w:top w:w="0" w:type="auto"/>
              <w:bottom w:w="0" w:type="auto"/>
            </w:tcMar>
          </w:tcPr>
          <w:p w14:paraId="777F0A98" w14:textId="77777777" w:rsidR="00703941" w:rsidRDefault="00703941" w:rsidP="00387CE4">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FC65DE1" w14:textId="77777777" w:rsidR="00703941" w:rsidRDefault="00703941" w:rsidP="00387CE4">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80C79E5" w14:textId="77777777" w:rsidR="00703941" w:rsidRDefault="00703941" w:rsidP="00387CE4">
            <w:pPr>
              <w:spacing w:before="225" w:after="225"/>
              <w:jc w:val="both"/>
            </w:pPr>
            <w:r>
              <w:rPr>
                <w:rFonts w:ascii="Arial" w:hAnsi="Arial" w:cs="Arial"/>
                <w:color w:val="000000"/>
                <w:sz w:val="18"/>
                <w:szCs w:val="18"/>
              </w:rPr>
              <w:t xml:space="preserve">Izvajalec se zavezuje, da bo zagotovil dostop do celotne dokumentacije v zvezi z dobavo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71AD3B60" w14:textId="77777777" w:rsidR="00703941" w:rsidRDefault="00703941" w:rsidP="00387CE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DCBD560" w14:textId="77777777" w:rsidR="00703941" w:rsidRDefault="00703941" w:rsidP="00387CE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9FE55A3" w14:textId="77777777" w:rsidR="00703941" w:rsidRDefault="00703941" w:rsidP="00703941">
      <w:pPr>
        <w:spacing w:before="225" w:after="225" w:line="240" w:lineRule="auto"/>
        <w:jc w:val="both"/>
      </w:pPr>
      <w:r>
        <w:rPr>
          <w:rFonts w:ascii="Arial" w:hAnsi="Arial" w:cs="Arial"/>
          <w:b/>
          <w:bCs/>
          <w:color w:val="000000"/>
          <w:sz w:val="18"/>
          <w:szCs w:val="18"/>
        </w:rPr>
        <w:lastRenderedPageBreak/>
        <w:t>XVI. PROTIKORUPCIJSKA KLAVZULA</w:t>
      </w:r>
    </w:p>
    <w:p w14:paraId="3D2828CE" w14:textId="77777777" w:rsidR="00703941" w:rsidRDefault="00703941" w:rsidP="00703941">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703941" w14:paraId="65D86DF1" w14:textId="77777777" w:rsidTr="00387CE4">
        <w:tc>
          <w:tcPr>
            <w:tcW w:w="0" w:type="auto"/>
            <w:tcMar>
              <w:top w:w="0" w:type="auto"/>
              <w:bottom w:w="0" w:type="auto"/>
            </w:tcMar>
          </w:tcPr>
          <w:p w14:paraId="48B23177" w14:textId="77777777" w:rsidR="00703941" w:rsidRDefault="00703941" w:rsidP="00387CE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703941" w14:paraId="67ECA6F0" w14:textId="77777777" w:rsidTr="00387CE4">
              <w:tc>
                <w:tcPr>
                  <w:tcW w:w="0" w:type="auto"/>
                  <w:tcMar>
                    <w:top w:w="0" w:type="auto"/>
                    <w:bottom w:w="0" w:type="auto"/>
                  </w:tcMar>
                </w:tcPr>
                <w:p w14:paraId="772078C5" w14:textId="77777777" w:rsidR="00703941" w:rsidRDefault="00703941" w:rsidP="007F6A9B">
                  <w:pPr>
                    <w:numPr>
                      <w:ilvl w:val="0"/>
                      <w:numId w:val="20"/>
                    </w:numPr>
                    <w:jc w:val="both"/>
                    <w:rPr>
                      <w:rFonts w:ascii="Arial" w:hAnsi="Arial" w:cs="Arial"/>
                      <w:color w:val="000000"/>
                      <w:sz w:val="18"/>
                      <w:szCs w:val="18"/>
                    </w:rPr>
                  </w:pPr>
                  <w:r>
                    <w:rPr>
                      <w:rFonts w:ascii="Arial" w:hAnsi="Arial" w:cs="Arial"/>
                      <w:color w:val="000000"/>
                      <w:sz w:val="18"/>
                      <w:szCs w:val="18"/>
                    </w:rPr>
                    <w:t>pridobitev posla ali</w:t>
                  </w:r>
                </w:p>
                <w:p w14:paraId="33C615E7" w14:textId="77777777" w:rsidR="00703941" w:rsidRDefault="00703941" w:rsidP="007F6A9B">
                  <w:pPr>
                    <w:numPr>
                      <w:ilvl w:val="0"/>
                      <w:numId w:val="2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1430DF7" w14:textId="77777777" w:rsidR="00703941" w:rsidRDefault="00703941" w:rsidP="007F6A9B">
                  <w:pPr>
                    <w:numPr>
                      <w:ilvl w:val="0"/>
                      <w:numId w:val="2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47BAEC6" w14:textId="77777777" w:rsidR="00703941" w:rsidRDefault="00703941" w:rsidP="007F6A9B">
                  <w:pPr>
                    <w:numPr>
                      <w:ilvl w:val="0"/>
                      <w:numId w:val="2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CCD2A30" w14:textId="77777777" w:rsidR="00703941" w:rsidRPr="0071322B"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3AFEB627" w14:textId="77777777" w:rsidR="00703941" w:rsidRDefault="00703941" w:rsidP="00703941">
      <w:pPr>
        <w:spacing w:before="225" w:after="225" w:line="240" w:lineRule="auto"/>
        <w:jc w:val="both"/>
      </w:pPr>
      <w:r>
        <w:rPr>
          <w:rFonts w:ascii="Arial" w:hAnsi="Arial" w:cs="Arial"/>
          <w:b/>
          <w:bCs/>
          <w:color w:val="000000"/>
          <w:sz w:val="18"/>
          <w:szCs w:val="18"/>
        </w:rPr>
        <w:t>XVII. REŠEVANJE SPOROV</w:t>
      </w:r>
    </w:p>
    <w:p w14:paraId="589EDCD2" w14:textId="77777777" w:rsidR="00703941" w:rsidRDefault="00703941" w:rsidP="00703941">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703941" w14:paraId="0E9E13C0" w14:textId="77777777" w:rsidTr="00387CE4">
        <w:tc>
          <w:tcPr>
            <w:tcW w:w="0" w:type="auto"/>
            <w:tcMar>
              <w:top w:w="0" w:type="auto"/>
              <w:bottom w:w="0" w:type="auto"/>
            </w:tcMar>
          </w:tcPr>
          <w:p w14:paraId="618A3848" w14:textId="77777777" w:rsidR="00703941" w:rsidRDefault="00703941" w:rsidP="00387CE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686E4F" w14:textId="77777777" w:rsidR="00703941" w:rsidRDefault="00703941" w:rsidP="00703941">
      <w:pPr>
        <w:spacing w:before="225" w:after="225" w:line="240" w:lineRule="auto"/>
        <w:jc w:val="both"/>
      </w:pPr>
      <w:r>
        <w:rPr>
          <w:rFonts w:ascii="Arial" w:hAnsi="Arial" w:cs="Arial"/>
          <w:b/>
          <w:bCs/>
          <w:color w:val="000000"/>
          <w:sz w:val="18"/>
          <w:szCs w:val="18"/>
        </w:rPr>
        <w:t>XVIII. KONČNE DOLOČBE</w:t>
      </w:r>
    </w:p>
    <w:p w14:paraId="7E5CCA6D" w14:textId="77777777" w:rsidR="00703941" w:rsidRDefault="00703941" w:rsidP="00703941">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703941" w14:paraId="17A33D4B" w14:textId="77777777" w:rsidTr="00387CE4">
        <w:tc>
          <w:tcPr>
            <w:tcW w:w="0" w:type="auto"/>
            <w:tcMar>
              <w:top w:w="0" w:type="auto"/>
              <w:bottom w:w="0" w:type="auto"/>
            </w:tcMar>
          </w:tcPr>
          <w:p w14:paraId="48CEAFDB" w14:textId="77777777" w:rsidR="00703941" w:rsidRDefault="00703941" w:rsidP="00387CE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C484887" w14:textId="77777777" w:rsidR="00703941" w:rsidRDefault="00703941" w:rsidP="00387CE4">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3C3D52EE" w14:textId="77777777" w:rsidR="00D56394" w:rsidRPr="003D55FC" w:rsidRDefault="00D56394" w:rsidP="00387CE4">
            <w:pPr>
              <w:spacing w:before="225" w:after="225"/>
              <w:jc w:val="both"/>
              <w:rPr>
                <w:rFonts w:ascii="Arial" w:hAnsi="Arial" w:cs="Arial"/>
                <w:color w:val="000000"/>
                <w:sz w:val="18"/>
                <w:szCs w:val="18"/>
              </w:rPr>
            </w:pPr>
          </w:p>
        </w:tc>
      </w:tr>
    </w:tbl>
    <w:p w14:paraId="6C732F00" w14:textId="77777777" w:rsidR="00703941" w:rsidRDefault="00703941" w:rsidP="00703941">
      <w:pPr>
        <w:spacing w:after="0" w:line="240" w:lineRule="auto"/>
        <w:jc w:val="center"/>
      </w:pPr>
      <w:r>
        <w:rPr>
          <w:rFonts w:ascii="Arial" w:hAnsi="Arial" w:cs="Arial"/>
          <w:b/>
          <w:bCs/>
          <w:color w:val="000000"/>
          <w:sz w:val="18"/>
          <w:szCs w:val="18"/>
        </w:rPr>
        <w:lastRenderedPageBreak/>
        <w:t>31. člen</w:t>
      </w:r>
    </w:p>
    <w:tbl>
      <w:tblPr>
        <w:tblW w:w="0" w:type="auto"/>
        <w:tblInd w:w="108" w:type="dxa"/>
        <w:tblLook w:val="04A0" w:firstRow="1" w:lastRow="0" w:firstColumn="1" w:lastColumn="0" w:noHBand="0" w:noVBand="1"/>
      </w:tblPr>
      <w:tblGrid>
        <w:gridCol w:w="8962"/>
      </w:tblGrid>
      <w:tr w:rsidR="00703941" w14:paraId="68AEFD8A" w14:textId="77777777" w:rsidTr="00387CE4">
        <w:tc>
          <w:tcPr>
            <w:tcW w:w="0" w:type="auto"/>
            <w:tcMar>
              <w:top w:w="0" w:type="auto"/>
              <w:bottom w:w="0" w:type="auto"/>
            </w:tcMar>
          </w:tcPr>
          <w:p w14:paraId="19DEFB27" w14:textId="77777777" w:rsidR="00703941" w:rsidRDefault="00703941" w:rsidP="00387CE4">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14:paraId="1A55CD3B" w14:textId="77777777" w:rsidR="00703941" w:rsidRDefault="00703941" w:rsidP="00387CE4">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1C417E50" w14:textId="77777777" w:rsidR="00703941" w:rsidRDefault="00703941" w:rsidP="00703941">
      <w:pPr>
        <w:spacing w:after="0" w:line="240" w:lineRule="auto"/>
        <w:jc w:val="both"/>
        <w:rPr>
          <w:rFonts w:ascii="Arial" w:hAnsi="Arial" w:cs="Arial"/>
          <w:color w:val="000000"/>
          <w:sz w:val="18"/>
          <w:szCs w:val="18"/>
        </w:rPr>
      </w:pPr>
    </w:p>
    <w:p w14:paraId="17977B1D" w14:textId="77777777" w:rsidR="00703941" w:rsidRDefault="00703941" w:rsidP="00703941">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295AB5EB" w14:textId="77777777" w:rsidR="00703941" w:rsidRDefault="00703941" w:rsidP="007F6A9B">
      <w:pPr>
        <w:pStyle w:val="Odstavekseznama"/>
        <w:numPr>
          <w:ilvl w:val="0"/>
          <w:numId w:val="23"/>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1801BC8F" w14:textId="77777777" w:rsidR="00703941" w:rsidRDefault="00703941" w:rsidP="007F6A9B">
      <w:pPr>
        <w:pStyle w:val="Odstavekseznama"/>
        <w:numPr>
          <w:ilvl w:val="0"/>
          <w:numId w:val="23"/>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15AB78AB" w14:textId="77777777" w:rsidR="00703941" w:rsidRDefault="00703941" w:rsidP="00703941">
      <w:pPr>
        <w:pStyle w:val="Odstavekseznama"/>
        <w:spacing w:after="0" w:line="240" w:lineRule="auto"/>
        <w:ind w:left="578"/>
        <w:rPr>
          <w:rFonts w:ascii="Arial" w:eastAsia="Times New Roman" w:hAnsi="Arial" w:cs="Arial"/>
          <w:sz w:val="18"/>
          <w:szCs w:val="18"/>
          <w:lang w:eastAsia="sl-SI"/>
        </w:rPr>
      </w:pPr>
    </w:p>
    <w:p w14:paraId="6E40ECDE" w14:textId="77777777" w:rsidR="00703941" w:rsidRDefault="00703941" w:rsidP="00703941">
      <w:pPr>
        <w:spacing w:after="0" w:line="240" w:lineRule="auto"/>
        <w:jc w:val="both"/>
      </w:pPr>
    </w:p>
    <w:tbl>
      <w:tblPr>
        <w:tblW w:w="0" w:type="auto"/>
        <w:tblInd w:w="108" w:type="dxa"/>
        <w:tblLook w:val="04A0" w:firstRow="1" w:lastRow="0" w:firstColumn="1" w:lastColumn="0" w:noHBand="0" w:noVBand="1"/>
      </w:tblPr>
      <w:tblGrid>
        <w:gridCol w:w="222"/>
      </w:tblGrid>
      <w:tr w:rsidR="00703941" w14:paraId="6B918537" w14:textId="77777777" w:rsidTr="00387CE4">
        <w:tc>
          <w:tcPr>
            <w:tcW w:w="0" w:type="auto"/>
            <w:tcMar>
              <w:top w:w="0" w:type="auto"/>
              <w:bottom w:w="0" w:type="auto"/>
            </w:tcMar>
          </w:tcPr>
          <w:p w14:paraId="4BCBFC0E" w14:textId="77777777" w:rsidR="00703941" w:rsidRDefault="00703941" w:rsidP="007F6A9B">
            <w:pPr>
              <w:numPr>
                <w:ilvl w:val="0"/>
                <w:numId w:val="21"/>
              </w:numPr>
              <w:rPr>
                <w:rFonts w:ascii="Arial" w:hAnsi="Arial" w:cs="Arial"/>
                <w:color w:val="000000"/>
                <w:sz w:val="18"/>
                <w:szCs w:val="18"/>
              </w:rPr>
            </w:pPr>
          </w:p>
        </w:tc>
      </w:tr>
    </w:tbl>
    <w:p w14:paraId="48B090E8" w14:textId="504CD60E" w:rsidR="00703941"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Številka:                                                                             Številka: 16-</w:t>
      </w:r>
      <w:r>
        <w:rPr>
          <w:rFonts w:ascii="Arial" w:eastAsia="Times New Roman" w:hAnsi="Arial" w:cs="Arial"/>
          <w:sz w:val="18"/>
          <w:szCs w:val="18"/>
          <w:lang w:eastAsia="sl-SI"/>
        </w:rPr>
        <w:t>60</w:t>
      </w:r>
      <w:r w:rsidRPr="003F3CE2">
        <w:rPr>
          <w:rFonts w:ascii="Arial" w:eastAsia="Times New Roman" w:hAnsi="Arial" w:cs="Arial"/>
          <w:sz w:val="18"/>
          <w:szCs w:val="18"/>
          <w:lang w:eastAsia="sl-SI"/>
        </w:rPr>
        <w:t>/</w:t>
      </w:r>
      <w:r>
        <w:rPr>
          <w:rFonts w:ascii="Arial" w:eastAsia="Times New Roman" w:hAnsi="Arial" w:cs="Arial"/>
          <w:sz w:val="18"/>
          <w:szCs w:val="18"/>
          <w:lang w:eastAsia="sl-SI"/>
        </w:rPr>
        <w:t>25</w:t>
      </w: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KPP</w:t>
      </w:r>
    </w:p>
    <w:p w14:paraId="38B3ECEC"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Datum:                                                                               Datum:</w:t>
      </w:r>
    </w:p>
    <w:p w14:paraId="6994EF00" w14:textId="77777777" w:rsidR="00703941" w:rsidRPr="003F3CE2" w:rsidRDefault="00703941" w:rsidP="00703941">
      <w:pPr>
        <w:spacing w:after="0" w:line="240" w:lineRule="auto"/>
        <w:ind w:left="-142"/>
        <w:rPr>
          <w:rFonts w:ascii="Arial" w:eastAsia="Times New Roman" w:hAnsi="Arial" w:cs="Arial"/>
          <w:sz w:val="18"/>
          <w:szCs w:val="18"/>
          <w:lang w:eastAsia="sl-SI"/>
        </w:rPr>
      </w:pPr>
    </w:p>
    <w:p w14:paraId="11A1C7F7" w14:textId="77777777" w:rsidR="00703941" w:rsidRPr="003F3CE2" w:rsidRDefault="00703941" w:rsidP="00703941">
      <w:pPr>
        <w:spacing w:after="0" w:line="240" w:lineRule="auto"/>
        <w:ind w:left="-142"/>
        <w:rPr>
          <w:rFonts w:ascii="Arial" w:eastAsia="Times New Roman" w:hAnsi="Arial" w:cs="Arial"/>
          <w:sz w:val="18"/>
          <w:szCs w:val="18"/>
          <w:lang w:eastAsia="sl-SI"/>
        </w:rPr>
      </w:pPr>
    </w:p>
    <w:p w14:paraId="068116F7"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IZVAJALEC:                                                                              NAROČNIK:</w:t>
      </w:r>
    </w:p>
    <w:p w14:paraId="215AB91B" w14:textId="77777777" w:rsidR="00703941" w:rsidRPr="003F3CE2" w:rsidRDefault="00703941" w:rsidP="00703941">
      <w:pPr>
        <w:spacing w:after="0" w:line="240" w:lineRule="auto"/>
        <w:ind w:left="-142"/>
        <w:rPr>
          <w:rFonts w:ascii="Arial" w:eastAsia="Times New Roman" w:hAnsi="Arial" w:cs="Arial"/>
          <w:sz w:val="18"/>
          <w:szCs w:val="18"/>
          <w:lang w:eastAsia="sl-SI"/>
        </w:rPr>
      </w:pPr>
    </w:p>
    <w:p w14:paraId="307BFD34"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SPLOŠNA BOLNIŠNICA NOVO MESTO</w:t>
      </w:r>
    </w:p>
    <w:p w14:paraId="1FAD76CE"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Direktorica: </w:t>
      </w:r>
    </w:p>
    <w:p w14:paraId="5CB3782D" w14:textId="77777777" w:rsidR="00703941" w:rsidRPr="003F3CE2" w:rsidRDefault="00703941" w:rsidP="00703941">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roofErr w:type="spellStart"/>
      <w:r w:rsidRPr="003F3CE2">
        <w:rPr>
          <w:rFonts w:ascii="Arial" w:eastAsia="Times New Roman" w:hAnsi="Arial" w:cs="Arial"/>
          <w:sz w:val="18"/>
          <w:szCs w:val="18"/>
          <w:lang w:eastAsia="sl-SI"/>
        </w:rPr>
        <w:t>Doc.dr</w:t>
      </w:r>
      <w:proofErr w:type="spellEnd"/>
      <w:r w:rsidRPr="003F3CE2">
        <w:rPr>
          <w:rFonts w:ascii="Arial" w:eastAsia="Times New Roman" w:hAnsi="Arial" w:cs="Arial"/>
          <w:sz w:val="18"/>
          <w:szCs w:val="18"/>
          <w:lang w:eastAsia="sl-SI"/>
        </w:rPr>
        <w:t>. Milena Kramar Zupan</w:t>
      </w:r>
    </w:p>
    <w:p w14:paraId="6C165127" w14:textId="77777777" w:rsidR="00703941" w:rsidRPr="003F3CE2" w:rsidRDefault="00703941" w:rsidP="00703941">
      <w:pPr>
        <w:spacing w:after="0" w:line="240" w:lineRule="auto"/>
        <w:ind w:left="-142"/>
        <w:rPr>
          <w:rFonts w:ascii="Arial" w:eastAsia="Times New Roman" w:hAnsi="Arial" w:cs="Arial"/>
          <w:sz w:val="18"/>
          <w:szCs w:val="18"/>
          <w:lang w:eastAsia="sl-SI"/>
        </w:rPr>
      </w:pPr>
    </w:p>
    <w:p w14:paraId="2F343A35" w14:textId="77777777" w:rsidR="00703941" w:rsidRDefault="00703941" w:rsidP="00703941">
      <w:pPr>
        <w:spacing w:before="975" w:after="225" w:line="240" w:lineRule="auto"/>
        <w:jc w:val="both"/>
      </w:pPr>
    </w:p>
    <w:p w14:paraId="01A9D29B" w14:textId="77777777" w:rsidR="00703941" w:rsidRDefault="00703941" w:rsidP="00703941">
      <w:pPr>
        <w:spacing w:before="975" w:after="225" w:line="240" w:lineRule="auto"/>
        <w:jc w:val="both"/>
      </w:pPr>
    </w:p>
    <w:p w14:paraId="6B01457E" w14:textId="4F967699" w:rsidR="00B004CE" w:rsidRDefault="00B004CE">
      <w:r>
        <w:br w:type="page"/>
      </w:r>
    </w:p>
    <w:p w14:paraId="20457C4C" w14:textId="77777777" w:rsidR="00703941" w:rsidRPr="00116091" w:rsidRDefault="00703941" w:rsidP="0070394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 pogodbe</w:t>
      </w:r>
    </w:p>
    <w:p w14:paraId="24BE3B97" w14:textId="77777777" w:rsidR="00703941" w:rsidRPr="00FD0DFE" w:rsidRDefault="00703941" w:rsidP="00703941">
      <w:pPr>
        <w:rPr>
          <w:rFonts w:ascii="Arial" w:hAnsi="Arial" w:cs="Arial"/>
          <w:sz w:val="18"/>
          <w:szCs w:val="18"/>
        </w:rPr>
      </w:pPr>
    </w:p>
    <w:p w14:paraId="3100CA60" w14:textId="77777777" w:rsidR="00703941" w:rsidRPr="00FD0DFE" w:rsidRDefault="00703941" w:rsidP="00703941">
      <w:pPr>
        <w:keepNext/>
        <w:spacing w:after="0" w:line="240" w:lineRule="auto"/>
        <w:ind w:left="-142"/>
        <w:outlineLvl w:val="0"/>
        <w:rPr>
          <w:rFonts w:ascii="Arial" w:eastAsia="Arial Unicode MS" w:hAnsi="Arial" w:cs="Arial"/>
          <w:b/>
          <w:bCs/>
          <w:sz w:val="18"/>
          <w:szCs w:val="18"/>
          <w:lang w:eastAsia="sl-SI"/>
        </w:rPr>
      </w:pPr>
      <w:r w:rsidRPr="00FD0DFE">
        <w:rPr>
          <w:rFonts w:ascii="Arial" w:eastAsia="Times New Roman" w:hAnsi="Arial" w:cs="Arial"/>
          <w:b/>
          <w:bCs/>
          <w:sz w:val="18"/>
          <w:szCs w:val="18"/>
          <w:lang w:eastAsia="sl-SI"/>
        </w:rPr>
        <w:t>NAROČNIK</w:t>
      </w:r>
    </w:p>
    <w:p w14:paraId="06609966"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b/>
          <w:sz w:val="18"/>
          <w:szCs w:val="18"/>
          <w:lang w:eastAsia="sl-SI"/>
        </w:rPr>
        <w:t xml:space="preserve">SPLOŠNA BOLNIŠNICA NOVO MESTO, </w:t>
      </w:r>
      <w:r w:rsidRPr="00FD0DFE">
        <w:rPr>
          <w:rFonts w:ascii="Arial" w:eastAsia="Times New Roman" w:hAnsi="Arial" w:cs="Arial"/>
          <w:sz w:val="18"/>
          <w:szCs w:val="18"/>
          <w:lang w:eastAsia="sl-SI"/>
        </w:rPr>
        <w:t xml:space="preserve">Šmihelska cesta 1, 8000 Novo mesto, ki jo zastopa direktorica </w:t>
      </w:r>
      <w:proofErr w:type="spellStart"/>
      <w:r w:rsidRPr="00FD0DFE">
        <w:rPr>
          <w:rFonts w:ascii="Arial" w:eastAsia="Times New Roman" w:hAnsi="Arial" w:cs="Arial"/>
          <w:sz w:val="18"/>
          <w:szCs w:val="18"/>
          <w:lang w:eastAsia="sl-SI"/>
        </w:rPr>
        <w:t>doc.dr</w:t>
      </w:r>
      <w:proofErr w:type="spellEnd"/>
      <w:r w:rsidRPr="00FD0DFE">
        <w:rPr>
          <w:rFonts w:ascii="Arial" w:eastAsia="Times New Roman" w:hAnsi="Arial" w:cs="Arial"/>
          <w:sz w:val="18"/>
          <w:szCs w:val="18"/>
          <w:lang w:eastAsia="sl-SI"/>
        </w:rPr>
        <w:t xml:space="preserve">. Milena Kramar Zupan    </w:t>
      </w:r>
    </w:p>
    <w:p w14:paraId="42E98D56"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ID številka: SI82657106</w:t>
      </w:r>
    </w:p>
    <w:p w14:paraId="14DFE75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Matična številka: 5054621</w:t>
      </w:r>
    </w:p>
    <w:p w14:paraId="6CBA0EC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38D5C7E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in </w:t>
      </w:r>
    </w:p>
    <w:p w14:paraId="7C62BA10" w14:textId="77777777" w:rsidR="00703941" w:rsidRPr="00FD0DFE" w:rsidRDefault="00703941" w:rsidP="00703941">
      <w:pPr>
        <w:tabs>
          <w:tab w:val="center" w:pos="4153"/>
          <w:tab w:val="right" w:pos="8306"/>
        </w:tabs>
        <w:spacing w:after="0" w:line="240" w:lineRule="auto"/>
        <w:ind w:left="-142"/>
        <w:jc w:val="both"/>
        <w:rPr>
          <w:rFonts w:ascii="Arial" w:eastAsia="Times New Roman" w:hAnsi="Arial" w:cs="Arial"/>
          <w:sz w:val="18"/>
          <w:szCs w:val="18"/>
          <w:lang w:val="de-DE" w:eastAsia="sl-SI"/>
        </w:rPr>
      </w:pPr>
      <w:r w:rsidRPr="00FD0DFE">
        <w:rPr>
          <w:rFonts w:ascii="Arial" w:eastAsia="Times New Roman" w:hAnsi="Arial" w:cs="Arial"/>
          <w:sz w:val="18"/>
          <w:szCs w:val="18"/>
          <w:lang w:val="de-DE" w:eastAsia="sl-SI"/>
        </w:rPr>
        <w:t xml:space="preserve"> </w:t>
      </w:r>
    </w:p>
    <w:p w14:paraId="7288ED26" w14:textId="77777777" w:rsidR="00703941" w:rsidRPr="00FD0DFE" w:rsidRDefault="00703941" w:rsidP="00703941">
      <w:pPr>
        <w:spacing w:after="0" w:line="240" w:lineRule="auto"/>
        <w:ind w:left="-142"/>
        <w:jc w:val="both"/>
        <w:rPr>
          <w:rFonts w:ascii="Arial" w:eastAsia="Times New Roman" w:hAnsi="Arial" w:cs="Arial"/>
          <w:b/>
          <w:sz w:val="18"/>
          <w:szCs w:val="18"/>
          <w:lang w:eastAsia="sl-SI"/>
        </w:rPr>
      </w:pPr>
      <w:r w:rsidRPr="00FD0DFE">
        <w:rPr>
          <w:rFonts w:ascii="Arial" w:eastAsia="Times New Roman" w:hAnsi="Arial" w:cs="Arial"/>
          <w:b/>
          <w:sz w:val="18"/>
          <w:szCs w:val="18"/>
          <w:lang w:eastAsia="sl-SI"/>
        </w:rPr>
        <w:t>IZVAJALEC</w:t>
      </w:r>
    </w:p>
    <w:p w14:paraId="09FEB608"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
          <w:sz w:val="18"/>
          <w:szCs w:val="18"/>
          <w:lang w:eastAsia="sl-SI"/>
        </w:rPr>
        <w:t>___________________________________________________</w:t>
      </w:r>
      <w:r w:rsidRPr="00FD0DFE">
        <w:rPr>
          <w:rFonts w:ascii="Arial" w:eastAsia="Times New Roman" w:hAnsi="Arial" w:cs="Arial"/>
          <w:bCs/>
          <w:sz w:val="18"/>
          <w:szCs w:val="18"/>
          <w:lang w:eastAsia="sl-SI"/>
        </w:rPr>
        <w:t>, ki ga/jo zastopa direktor/ica</w:t>
      </w:r>
    </w:p>
    <w:p w14:paraId="0B9A01B0"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__________________________</w:t>
      </w:r>
    </w:p>
    <w:p w14:paraId="2E3F79EE"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543573C1"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ID številka:           _______________</w:t>
      </w:r>
    </w:p>
    <w:p w14:paraId="21A69A3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Matična številka:  _______________</w:t>
      </w:r>
    </w:p>
    <w:p w14:paraId="0F77076D"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64649319"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sta sklenila naslednjo </w:t>
      </w:r>
    </w:p>
    <w:p w14:paraId="016C1042" w14:textId="77777777" w:rsidR="00703941" w:rsidRPr="00FD0DFE" w:rsidRDefault="00703941" w:rsidP="00703941">
      <w:pPr>
        <w:keepNext/>
        <w:spacing w:after="0" w:line="240" w:lineRule="auto"/>
        <w:ind w:left="-142"/>
        <w:jc w:val="center"/>
        <w:outlineLvl w:val="2"/>
        <w:rPr>
          <w:rFonts w:ascii="Arial" w:eastAsia="Arial Unicode MS" w:hAnsi="Arial" w:cs="Arial"/>
          <w:b/>
          <w:sz w:val="18"/>
          <w:szCs w:val="18"/>
          <w:lang w:eastAsia="sl-SI"/>
        </w:rPr>
      </w:pPr>
      <w:r w:rsidRPr="00FD0DFE">
        <w:rPr>
          <w:rFonts w:ascii="Arial" w:eastAsia="Times New Roman" w:hAnsi="Arial" w:cs="Arial"/>
          <w:b/>
          <w:sz w:val="18"/>
          <w:szCs w:val="18"/>
          <w:lang w:eastAsia="sl-SI"/>
        </w:rPr>
        <w:t>VZDRŽEVALNO   POGODBO</w:t>
      </w:r>
    </w:p>
    <w:p w14:paraId="29B8763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249BE557"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 člen</w:t>
      </w:r>
    </w:p>
    <w:p w14:paraId="0BB9F2EB"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77A8D4F5" w14:textId="55A0F006" w:rsidR="00703941" w:rsidRPr="00FD0DFE" w:rsidRDefault="00703941" w:rsidP="00703941">
      <w:pPr>
        <w:spacing w:before="40" w:after="0" w:line="240" w:lineRule="auto"/>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Pogodbeni stranki ugotavljata, da je naročnik v skladu z Zakonom o javnem naročanju (</w:t>
      </w:r>
      <w:r w:rsidRPr="00627079">
        <w:rPr>
          <w:rFonts w:ascii="Arial" w:eastAsia="Times New Roman" w:hAnsi="Arial" w:cs="Arial"/>
          <w:sz w:val="18"/>
          <w:szCs w:val="18"/>
          <w:lang w:eastAsia="sl-SI"/>
        </w:rPr>
        <w:t>Uradni list RS</w:t>
      </w:r>
      <w:r>
        <w:rPr>
          <w:rFonts w:ascii="Arial" w:eastAsia="Times New Roman" w:hAnsi="Arial" w:cs="Arial"/>
          <w:sz w:val="18"/>
          <w:szCs w:val="18"/>
          <w:lang w:eastAsia="sl-SI"/>
        </w:rPr>
        <w:t>.</w:t>
      </w:r>
      <w:r w:rsidRPr="00627079">
        <w:rPr>
          <w:rFonts w:ascii="Arial" w:eastAsia="Times New Roman" w:hAnsi="Arial" w:cs="Arial"/>
          <w:sz w:val="18"/>
          <w:szCs w:val="18"/>
          <w:lang w:eastAsia="sl-SI"/>
        </w:rPr>
        <w:t xml:space="preserve"> št. </w:t>
      </w:r>
      <w:r w:rsidR="00FC62A3" w:rsidRPr="00FC62A3">
        <w:rPr>
          <w:rFonts w:ascii="Arial" w:eastAsia="Times New Roman" w:hAnsi="Arial" w:cs="Arial"/>
          <w:sz w:val="18"/>
          <w:szCs w:val="18"/>
          <w:lang w:eastAsia="sl-SI"/>
        </w:rPr>
        <w:t xml:space="preserve">91/15, 14/18, 121/21, 10/22, 74/22 – </w:t>
      </w:r>
      <w:proofErr w:type="spellStart"/>
      <w:r w:rsidR="00FC62A3" w:rsidRPr="00FC62A3">
        <w:rPr>
          <w:rFonts w:ascii="Arial" w:eastAsia="Times New Roman" w:hAnsi="Arial" w:cs="Arial"/>
          <w:sz w:val="18"/>
          <w:szCs w:val="18"/>
          <w:lang w:eastAsia="sl-SI"/>
        </w:rPr>
        <w:t>odl</w:t>
      </w:r>
      <w:proofErr w:type="spellEnd"/>
      <w:r w:rsidR="00FC62A3" w:rsidRPr="00FC62A3">
        <w:rPr>
          <w:rFonts w:ascii="Arial" w:eastAsia="Times New Roman" w:hAnsi="Arial" w:cs="Arial"/>
          <w:sz w:val="18"/>
          <w:szCs w:val="18"/>
          <w:lang w:eastAsia="sl-SI"/>
        </w:rPr>
        <w:t>. US, 100/22 – ZNUZSZS, 28/23, 88/23 – ZOPNN-F in 83/25 – ZOUL</w:t>
      </w:r>
      <w:r>
        <w:rPr>
          <w:rFonts w:ascii="Arial" w:eastAsia="Times New Roman" w:hAnsi="Arial" w:cs="Arial"/>
          <w:sz w:val="18"/>
          <w:szCs w:val="18"/>
          <w:lang w:eastAsia="sl-SI"/>
        </w:rPr>
        <w:t xml:space="preserve">; </w:t>
      </w:r>
      <w:r w:rsidRPr="00FD0DFE">
        <w:rPr>
          <w:rFonts w:ascii="Arial" w:eastAsia="Times New Roman" w:hAnsi="Arial" w:cs="Arial"/>
          <w:sz w:val="18"/>
          <w:szCs w:val="18"/>
          <w:lang w:eastAsia="sl-SI"/>
        </w:rPr>
        <w:t>v nadaljevan</w:t>
      </w:r>
      <w:r>
        <w:rPr>
          <w:rFonts w:ascii="Arial" w:eastAsia="Times New Roman" w:hAnsi="Arial" w:cs="Arial"/>
          <w:sz w:val="18"/>
          <w:szCs w:val="18"/>
          <w:lang w:eastAsia="sl-SI"/>
        </w:rPr>
        <w:t>ju: ZJN-3</w:t>
      </w:r>
      <w:r w:rsidRPr="00FD0DFE">
        <w:rPr>
          <w:rFonts w:ascii="Arial" w:eastAsia="Times New Roman" w:hAnsi="Arial" w:cs="Arial"/>
          <w:sz w:val="18"/>
          <w:szCs w:val="18"/>
          <w:lang w:eastAsia="sl-SI"/>
        </w:rPr>
        <w:t xml:space="preserve">)  ter na podlagi javnega naročila po </w:t>
      </w:r>
      <w:r>
        <w:rPr>
          <w:rFonts w:ascii="Arial" w:eastAsia="Times New Roman" w:hAnsi="Arial" w:cs="Arial"/>
          <w:sz w:val="18"/>
          <w:szCs w:val="18"/>
          <w:lang w:eastAsia="sl-SI"/>
        </w:rPr>
        <w:t xml:space="preserve">odprtem </w:t>
      </w:r>
      <w:r w:rsidRPr="00FD0DFE">
        <w:rPr>
          <w:rFonts w:ascii="Arial" w:eastAsia="Times New Roman" w:hAnsi="Arial" w:cs="Arial"/>
          <w:sz w:val="18"/>
          <w:szCs w:val="18"/>
          <w:lang w:eastAsia="sl-SI"/>
        </w:rPr>
        <w:t xml:space="preserve">postopku naročila za javno naročilo: </w:t>
      </w:r>
      <w:r>
        <w:rPr>
          <w:rFonts w:ascii="Arial" w:eastAsia="Times New Roman" w:hAnsi="Arial" w:cs="Arial"/>
          <w:sz w:val="18"/>
          <w:szCs w:val="18"/>
          <w:lang w:eastAsia="sl-SI"/>
        </w:rPr>
        <w:t>OPERACIJSKE MIZE</w:t>
      </w:r>
      <w:r w:rsidRPr="004E729A">
        <w:rPr>
          <w:rFonts w:ascii="Arial" w:eastAsia="Times New Roman" w:hAnsi="Arial" w:cs="Arial"/>
          <w:sz w:val="18"/>
          <w:szCs w:val="18"/>
          <w:lang w:eastAsia="sl-SI"/>
        </w:rPr>
        <w:t xml:space="preserve"> </w:t>
      </w:r>
      <w:r w:rsidRPr="00FD0DFE">
        <w:rPr>
          <w:rFonts w:ascii="Arial" w:eastAsia="Times New Roman" w:hAnsi="Arial" w:cs="Arial"/>
          <w:sz w:val="18"/>
          <w:szCs w:val="18"/>
          <w:lang w:eastAsia="sl-SI"/>
        </w:rPr>
        <w:t xml:space="preserve">(v nadaljevanju oprema), objavljenega na portalu javnih naročil, datum objave ………………, številka objave ……………… </w:t>
      </w:r>
      <w:r>
        <w:rPr>
          <w:rFonts w:ascii="Arial" w:eastAsia="Times New Roman" w:hAnsi="Arial" w:cs="Arial"/>
          <w:sz w:val="18"/>
          <w:szCs w:val="18"/>
          <w:lang w:eastAsia="sl-SI"/>
        </w:rPr>
        <w:t xml:space="preserve"> in v TED (EU) pod št. objave……………..</w:t>
      </w:r>
      <w:r w:rsidRPr="00FD0DFE">
        <w:rPr>
          <w:rFonts w:ascii="Arial" w:eastAsia="Times New Roman" w:hAnsi="Arial" w:cs="Arial"/>
          <w:sz w:val="18"/>
          <w:szCs w:val="18"/>
          <w:lang w:eastAsia="sl-SI"/>
        </w:rPr>
        <w:t xml:space="preserve">izbral </w:t>
      </w:r>
      <w:r>
        <w:rPr>
          <w:rFonts w:ascii="Arial" w:eastAsia="Times New Roman" w:hAnsi="Arial" w:cs="Arial"/>
          <w:sz w:val="18"/>
          <w:szCs w:val="18"/>
          <w:lang w:eastAsia="sl-SI"/>
        </w:rPr>
        <w:t>izvajalc</w:t>
      </w:r>
      <w:r w:rsidRPr="00FD0DFE">
        <w:rPr>
          <w:rFonts w:ascii="Arial" w:eastAsia="Times New Roman" w:hAnsi="Arial" w:cs="Arial"/>
          <w:sz w:val="18"/>
          <w:szCs w:val="18"/>
          <w:lang w:eastAsia="sl-SI"/>
        </w:rPr>
        <w:t>a za dobavo in  montažo opreme, ki je vključeval  tudi vzdrževanje dobavljene opreme</w:t>
      </w:r>
      <w:r w:rsidRPr="004E729A">
        <w:rPr>
          <w:rFonts w:ascii="Arial" w:eastAsia="Times New Roman" w:hAnsi="Arial" w:cs="Arial"/>
          <w:sz w:val="18"/>
          <w:szCs w:val="18"/>
          <w:lang w:eastAsia="sl-SI"/>
        </w:rPr>
        <w:t xml:space="preserve"> </w:t>
      </w:r>
      <w:r w:rsidRPr="00FD0DFE">
        <w:rPr>
          <w:rFonts w:ascii="Arial" w:eastAsia="Times New Roman" w:hAnsi="Arial" w:cs="Arial"/>
          <w:sz w:val="18"/>
          <w:szCs w:val="18"/>
          <w:lang w:eastAsia="sl-SI"/>
        </w:rPr>
        <w:t xml:space="preserve">za dobo </w:t>
      </w:r>
      <w:r>
        <w:rPr>
          <w:rFonts w:ascii="Arial" w:eastAsia="Times New Roman" w:hAnsi="Arial" w:cs="Arial"/>
          <w:sz w:val="18"/>
          <w:szCs w:val="18"/>
          <w:lang w:eastAsia="sl-SI"/>
        </w:rPr>
        <w:t>4</w:t>
      </w:r>
      <w:r w:rsidRPr="00FD0DFE">
        <w:rPr>
          <w:rFonts w:ascii="Arial" w:eastAsia="Times New Roman" w:hAnsi="Arial" w:cs="Arial"/>
          <w:sz w:val="18"/>
          <w:szCs w:val="18"/>
          <w:lang w:eastAsia="sl-SI"/>
        </w:rPr>
        <w:t xml:space="preserve"> let po preteku garancijskega roka opreme. </w:t>
      </w:r>
    </w:p>
    <w:p w14:paraId="22FEAA50" w14:textId="6907D1CF"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r w:rsidR="00FC62A3">
        <w:rPr>
          <w:rFonts w:ascii="Arial" w:eastAsia="Times New Roman" w:hAnsi="Arial" w:cs="Arial"/>
          <w:sz w:val="18"/>
          <w:szCs w:val="18"/>
          <w:lang w:eastAsia="sl-SI"/>
        </w:rPr>
        <w:t xml:space="preserve"> </w:t>
      </w:r>
    </w:p>
    <w:p w14:paraId="1ED87F21"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 člen</w:t>
      </w:r>
    </w:p>
    <w:p w14:paraId="7291D413"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p>
    <w:p w14:paraId="5F81DADB"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13B5EA70"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44EF8D39"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3509A8F0" w14:textId="77777777" w:rsidR="00703941" w:rsidRPr="00FD0DFE" w:rsidRDefault="00703941" w:rsidP="00703941">
      <w:pPr>
        <w:spacing w:after="0" w:line="240" w:lineRule="auto"/>
        <w:ind w:left="-142"/>
        <w:rPr>
          <w:rFonts w:ascii="Arial" w:eastAsia="Times New Roman" w:hAnsi="Arial" w:cs="Arial"/>
          <w:iCs/>
          <w:sz w:val="18"/>
          <w:szCs w:val="18"/>
          <w:lang w:eastAsia="sl-SI"/>
        </w:rPr>
      </w:pPr>
    </w:p>
    <w:p w14:paraId="4EA2C1E0" w14:textId="77777777" w:rsidR="00703941" w:rsidRPr="00FD0DFE" w:rsidRDefault="00703941" w:rsidP="00703941">
      <w:pPr>
        <w:spacing w:after="0" w:line="240" w:lineRule="auto"/>
        <w:ind w:left="-142"/>
        <w:jc w:val="center"/>
        <w:rPr>
          <w:rFonts w:ascii="Arial" w:eastAsia="Times New Roman" w:hAnsi="Arial" w:cs="Arial"/>
          <w:iCs/>
          <w:sz w:val="18"/>
          <w:szCs w:val="18"/>
          <w:lang w:eastAsia="sl-SI"/>
        </w:rPr>
      </w:pPr>
    </w:p>
    <w:p w14:paraId="54F47B2D" w14:textId="77777777" w:rsidR="00703941" w:rsidRPr="00FD0DFE" w:rsidRDefault="00703941" w:rsidP="00703941">
      <w:pPr>
        <w:spacing w:after="0" w:line="240" w:lineRule="auto"/>
        <w:ind w:left="-142"/>
        <w:jc w:val="center"/>
        <w:rPr>
          <w:rFonts w:ascii="Arial" w:eastAsia="Times New Roman" w:hAnsi="Arial" w:cs="Arial"/>
          <w:iCs/>
          <w:sz w:val="18"/>
          <w:szCs w:val="18"/>
          <w:lang w:eastAsia="sl-SI"/>
        </w:rPr>
      </w:pPr>
      <w:r w:rsidRPr="00FD0DFE">
        <w:rPr>
          <w:rFonts w:ascii="Arial" w:eastAsia="Times New Roman" w:hAnsi="Arial" w:cs="Arial"/>
          <w:iCs/>
          <w:sz w:val="18"/>
          <w:szCs w:val="18"/>
          <w:lang w:eastAsia="sl-SI"/>
        </w:rPr>
        <w:t>3. člen</w:t>
      </w:r>
    </w:p>
    <w:p w14:paraId="42264E28"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52912215" w14:textId="77777777" w:rsidR="00703941" w:rsidRPr="00FD0DFE" w:rsidRDefault="00703941" w:rsidP="00703941">
      <w:pPr>
        <w:keepNext/>
        <w:spacing w:after="0" w:line="240" w:lineRule="auto"/>
        <w:outlineLvl w:val="3"/>
        <w:rPr>
          <w:rFonts w:ascii="Arial" w:eastAsia="Arial Unicode MS" w:hAnsi="Arial" w:cs="Arial"/>
          <w:bCs/>
          <w:sz w:val="18"/>
          <w:szCs w:val="18"/>
          <w:lang w:eastAsia="sl-SI"/>
        </w:rPr>
      </w:pPr>
      <w:r w:rsidRPr="00FD0DFE">
        <w:rPr>
          <w:rFonts w:ascii="Arial" w:eastAsia="Arial Unicode MS" w:hAnsi="Arial" w:cs="Arial"/>
          <w:bCs/>
          <w:sz w:val="18"/>
          <w:szCs w:val="18"/>
          <w:lang w:eastAsia="sl-SI"/>
        </w:rPr>
        <w:t xml:space="preserve">Predmet te pogodbe je izvajanje storitev: </w:t>
      </w:r>
      <w:r w:rsidRPr="00FD0DFE">
        <w:rPr>
          <w:rFonts w:ascii="Arial" w:eastAsia="Times New Roman" w:hAnsi="Arial" w:cs="Arial"/>
          <w:b/>
          <w:sz w:val="18"/>
          <w:szCs w:val="18"/>
        </w:rPr>
        <w:t>VZDRŽEVANJE OPREME</w:t>
      </w:r>
      <w:r w:rsidRPr="00FD0DFE">
        <w:rPr>
          <w:rFonts w:ascii="Arial" w:eastAsia="Times New Roman" w:hAnsi="Arial" w:cs="Arial"/>
          <w:bCs/>
          <w:sz w:val="18"/>
          <w:szCs w:val="18"/>
        </w:rPr>
        <w:t>, in sicer</w:t>
      </w:r>
      <w:r w:rsidRPr="00FD0DFE">
        <w:rPr>
          <w:rFonts w:ascii="Arial" w:eastAsia="Arial Unicode MS" w:hAnsi="Arial" w:cs="Arial"/>
          <w:bCs/>
          <w:sz w:val="18"/>
          <w:szCs w:val="18"/>
          <w:lang w:eastAsia="sl-SI"/>
        </w:rPr>
        <w:t xml:space="preserve"> </w:t>
      </w:r>
    </w:p>
    <w:p w14:paraId="24D55965" w14:textId="77777777" w:rsidR="00703941" w:rsidRPr="00FD0DFE" w:rsidRDefault="00703941" w:rsidP="007F6A9B">
      <w:pPr>
        <w:numPr>
          <w:ilvl w:val="0"/>
          <w:numId w:val="25"/>
        </w:numPr>
        <w:spacing w:after="0" w:line="240" w:lineRule="auto"/>
        <w:rPr>
          <w:rFonts w:ascii="Arial" w:eastAsia="Times New Roman" w:hAnsi="Arial" w:cs="Arial"/>
          <w:b/>
          <w:bCs/>
          <w:sz w:val="18"/>
          <w:szCs w:val="18"/>
        </w:rPr>
      </w:pPr>
      <w:r w:rsidRPr="00FD0DFE">
        <w:rPr>
          <w:rFonts w:ascii="Arial" w:eastAsia="Times New Roman" w:hAnsi="Arial" w:cs="Arial"/>
          <w:b/>
          <w:bCs/>
          <w:sz w:val="18"/>
          <w:szCs w:val="18"/>
        </w:rPr>
        <w:t>Preventivno vzdrževanje po izteku _________</w:t>
      </w:r>
      <w:r>
        <w:rPr>
          <w:rFonts w:ascii="Arial" w:eastAsia="Times New Roman" w:hAnsi="Arial" w:cs="Arial"/>
          <w:b/>
          <w:bCs/>
          <w:sz w:val="18"/>
          <w:szCs w:val="18"/>
        </w:rPr>
        <w:t xml:space="preserve">(min 24) </w:t>
      </w:r>
      <w:r w:rsidRPr="00FD0DFE">
        <w:rPr>
          <w:rFonts w:ascii="Arial" w:eastAsia="Times New Roman" w:hAnsi="Arial" w:cs="Arial"/>
          <w:b/>
          <w:bCs/>
          <w:sz w:val="18"/>
          <w:szCs w:val="18"/>
        </w:rPr>
        <w:t>mesečne garancijske dobe,</w:t>
      </w:r>
    </w:p>
    <w:p w14:paraId="27D34266" w14:textId="77777777" w:rsidR="00703941" w:rsidRPr="00FD0DFE" w:rsidRDefault="00703941" w:rsidP="007F6A9B">
      <w:pPr>
        <w:numPr>
          <w:ilvl w:val="0"/>
          <w:numId w:val="25"/>
        </w:numPr>
        <w:spacing w:after="0" w:line="240" w:lineRule="auto"/>
        <w:rPr>
          <w:rFonts w:ascii="Arial" w:eastAsia="Times New Roman" w:hAnsi="Arial" w:cs="Arial"/>
          <w:b/>
          <w:bCs/>
          <w:sz w:val="18"/>
          <w:szCs w:val="18"/>
        </w:rPr>
      </w:pPr>
      <w:r w:rsidRPr="00FD0DFE">
        <w:rPr>
          <w:rFonts w:ascii="Arial" w:eastAsia="Arial Unicode MS" w:hAnsi="Arial" w:cs="Arial"/>
          <w:b/>
          <w:bCs/>
          <w:sz w:val="18"/>
          <w:szCs w:val="18"/>
          <w:lang w:eastAsia="sl-SI"/>
        </w:rPr>
        <w:t xml:space="preserve">Izredno vzdrževanje – odprava napak, okvar </w:t>
      </w:r>
      <w:r w:rsidRPr="00FD0DFE">
        <w:rPr>
          <w:rFonts w:ascii="Arial" w:eastAsia="Times New Roman" w:hAnsi="Arial" w:cs="Arial"/>
          <w:b/>
          <w:bCs/>
          <w:sz w:val="18"/>
          <w:szCs w:val="18"/>
        </w:rPr>
        <w:t xml:space="preserve"> po izteku _______ </w:t>
      </w:r>
      <w:r>
        <w:rPr>
          <w:rFonts w:ascii="Arial" w:eastAsia="Times New Roman" w:hAnsi="Arial" w:cs="Arial"/>
          <w:b/>
          <w:bCs/>
          <w:sz w:val="18"/>
          <w:szCs w:val="18"/>
        </w:rPr>
        <w:t xml:space="preserve">(min 24) </w:t>
      </w:r>
      <w:r w:rsidRPr="00FD0DFE">
        <w:rPr>
          <w:rFonts w:ascii="Arial" w:eastAsia="Times New Roman" w:hAnsi="Arial" w:cs="Arial"/>
          <w:b/>
          <w:bCs/>
          <w:sz w:val="18"/>
          <w:szCs w:val="18"/>
        </w:rPr>
        <w:t>mesečne garancijske dobe</w:t>
      </w:r>
      <w:r w:rsidRPr="00FD0DFE">
        <w:rPr>
          <w:rFonts w:ascii="Arial" w:eastAsia="Arial Unicode MS" w:hAnsi="Arial" w:cs="Arial"/>
          <w:b/>
          <w:bCs/>
          <w:sz w:val="18"/>
          <w:szCs w:val="18"/>
          <w:lang w:eastAsia="sl-SI"/>
        </w:rPr>
        <w:t>,</w:t>
      </w:r>
    </w:p>
    <w:p w14:paraId="6EA6FA33" w14:textId="77777777"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16D96ABE" w14:textId="77777777" w:rsidR="00703941" w:rsidRDefault="00703941" w:rsidP="00703941">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2DE0CA60" w14:textId="77777777" w:rsidR="00703941" w:rsidRDefault="00703941" w:rsidP="007F6A9B">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23C08611" w14:textId="77777777" w:rsidR="00703941" w:rsidRPr="00E47F0B" w:rsidRDefault="00703941" w:rsidP="007F6A9B">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2BE3EEB4"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62492F87"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v skladu z zahtevami naročnika iz priloge: Specifikacija zahtev naročnika za predmet javnega naročila</w:t>
      </w:r>
    </w:p>
    <w:p w14:paraId="2CB13A77" w14:textId="77777777" w:rsidR="00703941" w:rsidRPr="00FD0DFE"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261CBAB4" w14:textId="77777777" w:rsidR="00703941"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r w:rsidRPr="00FD0DFE">
        <w:rPr>
          <w:rFonts w:ascii="Arial" w:eastAsia="Times New Roman" w:hAnsi="Arial" w:cs="Arial"/>
          <w:iCs/>
          <w:sz w:val="18"/>
          <w:szCs w:val="18"/>
          <w:lang w:eastAsia="sl-SI"/>
        </w:rPr>
        <w:t xml:space="preserve">Naročnik si pridržuje pravico do </w:t>
      </w:r>
      <w:r w:rsidRPr="00FD0DFE">
        <w:rPr>
          <w:rFonts w:ascii="Arial" w:eastAsia="Times New Roman" w:hAnsi="Arial" w:cs="Arial"/>
          <w:sz w:val="18"/>
          <w:szCs w:val="18"/>
          <w:lang w:eastAsia="sl-SI"/>
        </w:rPr>
        <w:t xml:space="preserve">spremembe obsega pogodbenih storitev glede na spremenjene naročnikove potrebe v času trajanja pogodbe. </w:t>
      </w:r>
      <w:r w:rsidRPr="00FD0DFE">
        <w:rPr>
          <w:rFonts w:ascii="Arial" w:eastAsia="Times New Roman" w:hAnsi="Arial" w:cs="Arial"/>
          <w:iCs/>
          <w:sz w:val="18"/>
          <w:szCs w:val="18"/>
          <w:lang w:eastAsia="sl-SI"/>
        </w:rPr>
        <w:t>Vse tovrstne spremembe pogodbeni stranki določita z aneksom k tej pogodbi.</w:t>
      </w:r>
    </w:p>
    <w:p w14:paraId="37334C34" w14:textId="77777777" w:rsidR="00703941"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45FF454D" w14:textId="77777777" w:rsidR="00703941"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6D126FB7" w14:textId="77777777" w:rsidR="00703941"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7754AA07" w14:textId="77777777" w:rsidR="00703941" w:rsidRPr="00FD0DFE" w:rsidRDefault="00703941" w:rsidP="00703941">
      <w:pPr>
        <w:autoSpaceDE w:val="0"/>
        <w:autoSpaceDN w:val="0"/>
        <w:adjustRightInd w:val="0"/>
        <w:spacing w:after="0" w:line="240" w:lineRule="auto"/>
        <w:ind w:left="-142"/>
        <w:jc w:val="both"/>
        <w:rPr>
          <w:rFonts w:ascii="Arial" w:eastAsia="Times New Roman" w:hAnsi="Arial" w:cs="Arial"/>
          <w:iCs/>
          <w:sz w:val="18"/>
          <w:szCs w:val="18"/>
          <w:lang w:eastAsia="sl-SI"/>
        </w:rPr>
      </w:pPr>
    </w:p>
    <w:p w14:paraId="060BB3C6"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p>
    <w:p w14:paraId="09FC75B2"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4. člen</w:t>
      </w:r>
    </w:p>
    <w:p w14:paraId="353BDB12"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p>
    <w:p w14:paraId="54501E39"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lastRenderedPageBreak/>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20A464FF" w14:textId="77777777" w:rsidR="00703941" w:rsidRDefault="00703941" w:rsidP="00703941">
      <w:pPr>
        <w:spacing w:after="0" w:line="240" w:lineRule="auto"/>
        <w:ind w:left="-142"/>
        <w:rPr>
          <w:rFonts w:ascii="Arial" w:eastAsia="Times New Roman" w:hAnsi="Arial" w:cs="Arial"/>
          <w:b/>
          <w:iCs/>
          <w:sz w:val="18"/>
          <w:szCs w:val="18"/>
          <w:lang w:eastAsia="sl-SI"/>
        </w:rPr>
      </w:pPr>
    </w:p>
    <w:p w14:paraId="5DC360E1"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5. člen</w:t>
      </w:r>
    </w:p>
    <w:p w14:paraId="2B687434"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613EA7E9"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3BBC7840" w14:textId="77777777" w:rsidR="00703941" w:rsidRPr="00FD0DFE" w:rsidRDefault="00703941" w:rsidP="00703941">
      <w:pPr>
        <w:spacing w:after="0" w:line="240" w:lineRule="auto"/>
        <w:ind w:left="-142"/>
        <w:jc w:val="both"/>
        <w:rPr>
          <w:rFonts w:ascii="Arial" w:eastAsia="Times New Roman" w:hAnsi="Arial" w:cs="Arial"/>
          <w:iCs/>
          <w:sz w:val="18"/>
          <w:szCs w:val="18"/>
          <w:lang w:eastAsia="sl-SI"/>
        </w:rPr>
      </w:pPr>
      <w:r w:rsidRPr="00FD0DFE">
        <w:rPr>
          <w:rFonts w:ascii="Arial" w:eastAsia="Times New Roman" w:hAnsi="Arial" w:cs="Arial"/>
          <w:iCs/>
          <w:sz w:val="18"/>
          <w:szCs w:val="18"/>
          <w:lang w:eastAsia="sl-SI"/>
        </w:rPr>
        <w:t xml:space="preserve">Mesečni pavšal preventivnega vzdrževanja znaša ______________ EUR brez DDV oz. ___________EUR z DDV. </w:t>
      </w:r>
    </w:p>
    <w:p w14:paraId="485E0A96" w14:textId="77777777" w:rsidR="00703941" w:rsidRPr="00FD0DFE" w:rsidRDefault="00703941" w:rsidP="00703941">
      <w:pPr>
        <w:spacing w:after="0" w:line="240" w:lineRule="auto"/>
        <w:ind w:left="-142"/>
        <w:jc w:val="both"/>
        <w:rPr>
          <w:rFonts w:ascii="Arial" w:eastAsia="Times New Roman" w:hAnsi="Arial" w:cs="Arial"/>
          <w:b/>
          <w:iCs/>
          <w:sz w:val="18"/>
          <w:szCs w:val="18"/>
          <w:lang w:eastAsia="sl-SI"/>
        </w:rPr>
      </w:pPr>
    </w:p>
    <w:p w14:paraId="5AC90671"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6D08F0BE"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Okvirna </w:t>
      </w:r>
      <w:r>
        <w:rPr>
          <w:rFonts w:ascii="Arial" w:eastAsia="Times New Roman" w:hAnsi="Arial" w:cs="Arial"/>
          <w:sz w:val="18"/>
          <w:szCs w:val="18"/>
          <w:lang w:eastAsia="sl-SI"/>
        </w:rPr>
        <w:t>štiri</w:t>
      </w:r>
      <w:r w:rsidRPr="00FD0DFE">
        <w:rPr>
          <w:rFonts w:ascii="Arial" w:eastAsia="Times New Roman" w:hAnsi="Arial" w:cs="Arial"/>
          <w:sz w:val="18"/>
          <w:szCs w:val="18"/>
          <w:lang w:eastAsia="sl-SI"/>
        </w:rPr>
        <w:t xml:space="preserve">letna pogodbena vrednost storitev preventivnega vzdrževanja opreme  znaša </w:t>
      </w:r>
      <w:r w:rsidRPr="00FD0DFE">
        <w:rPr>
          <w:rFonts w:ascii="Arial" w:eastAsia="Times New Roman" w:hAnsi="Arial" w:cs="Arial"/>
          <w:iCs/>
          <w:sz w:val="18"/>
          <w:szCs w:val="18"/>
          <w:lang w:eastAsia="sl-SI"/>
        </w:rPr>
        <w:t>______________ EUR brez DDV oz. ___________EUR z DDV</w:t>
      </w:r>
      <w:r w:rsidRPr="00FD0DFE">
        <w:rPr>
          <w:rFonts w:ascii="Arial" w:eastAsia="Times New Roman" w:hAnsi="Arial" w:cs="Arial"/>
          <w:sz w:val="18"/>
          <w:szCs w:val="18"/>
          <w:lang w:eastAsia="sl-SI"/>
        </w:rPr>
        <w:t xml:space="preserve">.  </w:t>
      </w:r>
    </w:p>
    <w:p w14:paraId="0B08A51C"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65B2CEDA" w14:textId="77777777" w:rsidR="00703941" w:rsidRPr="00FD0DFE" w:rsidRDefault="00703941" w:rsidP="00703941">
      <w:pPr>
        <w:spacing w:after="0" w:line="240" w:lineRule="auto"/>
        <w:ind w:left="-142"/>
        <w:rPr>
          <w:rFonts w:ascii="Arial" w:eastAsia="Times New Roman" w:hAnsi="Arial" w:cs="Arial"/>
          <w:bCs/>
          <w:sz w:val="18"/>
          <w:szCs w:val="18"/>
          <w:lang w:eastAsia="sl-SI"/>
        </w:rPr>
      </w:pPr>
      <w:r w:rsidRPr="00FD0DFE">
        <w:rPr>
          <w:rFonts w:ascii="Arial" w:eastAsia="Times New Roman" w:hAnsi="Arial" w:cs="Arial"/>
          <w:bCs/>
          <w:sz w:val="18"/>
          <w:szCs w:val="18"/>
          <w:lang w:eastAsia="sl-SI"/>
        </w:rPr>
        <w:t xml:space="preserve">V ceni so vključeni vsi  stroški izvajalca, popusti in rabati. </w:t>
      </w:r>
    </w:p>
    <w:p w14:paraId="17B67D6E"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4EF69E95"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rPr>
        <w:t>Vrednost storitev : I</w:t>
      </w:r>
      <w:r w:rsidRPr="00FD0DFE">
        <w:rPr>
          <w:rFonts w:ascii="Arial" w:eastAsia="Times New Roman" w:hAnsi="Arial" w:cs="Arial"/>
          <w:bCs/>
          <w:sz w:val="18"/>
          <w:szCs w:val="18"/>
          <w:lang w:eastAsia="sl-SI"/>
        </w:rPr>
        <w:t xml:space="preserve">zredno vzdrževanje – odprava napak, okvar se obračunava po </w:t>
      </w:r>
      <w:r w:rsidRPr="00FD0DFE">
        <w:rPr>
          <w:rFonts w:ascii="Arial" w:eastAsia="Times New Roman" w:hAnsi="Arial" w:cs="Arial"/>
          <w:bCs/>
          <w:sz w:val="18"/>
          <w:szCs w:val="18"/>
          <w:lang w:eastAsia="ar-SA"/>
        </w:rPr>
        <w:t xml:space="preserve">dejansko nastalih stroških (porabljeni material, delo, potni stroški), po cenah </w:t>
      </w:r>
      <w:r w:rsidRPr="00FD0DFE">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sidRPr="00FD0DFE">
        <w:rPr>
          <w:rFonts w:ascii="Arial" w:eastAsia="Times New Roman" w:hAnsi="Arial" w:cs="Arial"/>
          <w:bCs/>
          <w:sz w:val="18"/>
          <w:szCs w:val="18"/>
          <w:lang w:eastAsia="ar-SA"/>
        </w:rPr>
        <w:t xml:space="preserve"> </w:t>
      </w:r>
    </w:p>
    <w:p w14:paraId="662E87C1"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p>
    <w:p w14:paraId="221AD7D9"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Izvajalec se obvezuje naročniku zagotavljati popust na cene rezervnih delov iz cenika proizvajalca, </w:t>
      </w:r>
      <w:r w:rsidRPr="00FD0DFE">
        <w:rPr>
          <w:rFonts w:ascii="Arial" w:eastAsia="Times New Roman" w:hAnsi="Arial" w:cs="Arial"/>
          <w:bCs/>
          <w:sz w:val="18"/>
          <w:szCs w:val="18"/>
          <w:lang w:eastAsia="sl-SI"/>
        </w:rPr>
        <w:t>ki je bil predložen v okviru ponudbene dokumentacije, v višini: …………………%.</w:t>
      </w:r>
    </w:p>
    <w:p w14:paraId="7AD76669" w14:textId="77777777" w:rsidR="00703941" w:rsidRPr="00FD0DFE" w:rsidRDefault="00703941" w:rsidP="00703941">
      <w:pPr>
        <w:spacing w:after="0" w:line="240" w:lineRule="auto"/>
        <w:ind w:left="-142"/>
        <w:rPr>
          <w:rFonts w:ascii="Arial" w:eastAsia="Times New Roman" w:hAnsi="Arial" w:cs="Arial"/>
          <w:b/>
          <w:iCs/>
          <w:sz w:val="18"/>
          <w:szCs w:val="18"/>
          <w:lang w:eastAsia="sl-SI"/>
        </w:rPr>
      </w:pPr>
    </w:p>
    <w:p w14:paraId="3480CE65"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4C7AC318"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6. člen</w:t>
      </w:r>
    </w:p>
    <w:p w14:paraId="1C9B57B9" w14:textId="77777777" w:rsidR="00703941" w:rsidRPr="00FD0DFE" w:rsidRDefault="00703941" w:rsidP="00703941">
      <w:pPr>
        <w:tabs>
          <w:tab w:val="left" w:pos="1418"/>
        </w:tabs>
        <w:suppressAutoHyphens/>
        <w:spacing w:after="0" w:line="240" w:lineRule="auto"/>
        <w:ind w:left="-142"/>
        <w:rPr>
          <w:rFonts w:ascii="Arial" w:eastAsia="Times New Roman" w:hAnsi="Arial" w:cs="Arial"/>
          <w:b/>
          <w:sz w:val="18"/>
          <w:szCs w:val="18"/>
        </w:rPr>
      </w:pPr>
    </w:p>
    <w:p w14:paraId="0E810C2F" w14:textId="77777777" w:rsidR="00703941" w:rsidRPr="00FD0DFE" w:rsidRDefault="00703941" w:rsidP="00703941">
      <w:pPr>
        <w:tabs>
          <w:tab w:val="left" w:pos="1418"/>
        </w:tabs>
        <w:suppressAutoHyphens/>
        <w:spacing w:after="0" w:line="240" w:lineRule="auto"/>
        <w:ind w:left="-142"/>
        <w:jc w:val="both"/>
        <w:rPr>
          <w:rFonts w:ascii="Arial" w:eastAsia="Times New Roman" w:hAnsi="Arial" w:cs="Arial"/>
          <w:bCs/>
          <w:sz w:val="18"/>
          <w:szCs w:val="18"/>
        </w:rPr>
      </w:pPr>
      <w:r w:rsidRPr="00FD0DFE">
        <w:rPr>
          <w:rFonts w:ascii="Arial" w:eastAsia="Times New Roman" w:hAnsi="Arial" w:cs="Arial"/>
          <w:bCs/>
          <w:sz w:val="18"/>
          <w:szCs w:val="18"/>
        </w:rPr>
        <w:t>Cene po predračunu in cene po</w:t>
      </w:r>
      <w:r w:rsidRPr="00FD0DFE">
        <w:rPr>
          <w:rFonts w:ascii="Arial" w:eastAsia="Times New Roman" w:hAnsi="Arial" w:cs="Arial"/>
          <w:bCs/>
          <w:sz w:val="18"/>
          <w:szCs w:val="18"/>
          <w:lang w:eastAsia="sl-SI"/>
        </w:rPr>
        <w:t xml:space="preserve"> ceniku rezervnih delov izvajalca (ki je bil predložen v okviru ponudbene dokumentacije) </w:t>
      </w:r>
      <w:r w:rsidRPr="00FD0DFE">
        <w:rPr>
          <w:rFonts w:ascii="Arial" w:eastAsia="Times New Roman" w:hAnsi="Arial" w:cs="Arial"/>
          <w:bCs/>
          <w:sz w:val="18"/>
          <w:szCs w:val="18"/>
        </w:rPr>
        <w:t>so fiksne za obdobje enega leta od datuma sklenitve pogodbe. Po preteku tega obdobja – enega leta od datuma sklenitve pogodbe, se cene lahko usklajujejo z indeksom rasti cen življenjskih potrebščin (v nadaljevanju: indeks), vendar ko ta kumulativno preseže 4</w:t>
      </w:r>
      <w:r>
        <w:rPr>
          <w:rFonts w:ascii="Arial" w:eastAsia="Times New Roman" w:hAnsi="Arial" w:cs="Arial"/>
          <w:bCs/>
          <w:sz w:val="18"/>
          <w:szCs w:val="18"/>
        </w:rPr>
        <w:t xml:space="preserve"> </w:t>
      </w:r>
      <w:r w:rsidRPr="00FD0DFE">
        <w:rPr>
          <w:rFonts w:ascii="Arial" w:eastAsia="Times New Roman" w:hAnsi="Arial" w:cs="Arial"/>
          <w:bCs/>
          <w:sz w:val="18"/>
          <w:szCs w:val="18"/>
        </w:rPr>
        <w:t>%, pri čemer je izhodišče za izračun indeksa indeks, ki je uradno objavljen po preteku te dobe – enega leta od datuma sklenitve pogodbe. Nadaljnje uskladitve cen se lahko izvedejo, ko indeks kumulativno ponovno preseže 4</w:t>
      </w:r>
      <w:r>
        <w:rPr>
          <w:rFonts w:ascii="Arial" w:eastAsia="Times New Roman" w:hAnsi="Arial" w:cs="Arial"/>
          <w:bCs/>
          <w:sz w:val="18"/>
          <w:szCs w:val="18"/>
        </w:rPr>
        <w:t xml:space="preserve"> </w:t>
      </w:r>
      <w:r w:rsidRPr="00FD0DFE">
        <w:rPr>
          <w:rFonts w:ascii="Arial" w:eastAsia="Times New Roman" w:hAnsi="Arial" w:cs="Arial"/>
          <w:bCs/>
          <w:sz w:val="18"/>
          <w:szCs w:val="18"/>
        </w:rPr>
        <w:t>%, pri čemer je izhodišče za izračun indeksa indeks, ki je uradno objavljen po zadnji spremembi cen. Cene se v vseh primerih lahko spremenijo največ v višini 80</w:t>
      </w:r>
      <w:r>
        <w:rPr>
          <w:rFonts w:ascii="Arial" w:eastAsia="Times New Roman" w:hAnsi="Arial" w:cs="Arial"/>
          <w:bCs/>
          <w:sz w:val="18"/>
          <w:szCs w:val="18"/>
        </w:rPr>
        <w:t xml:space="preserve"> </w:t>
      </w:r>
      <w:r w:rsidRPr="00FD0DFE">
        <w:rPr>
          <w:rFonts w:ascii="Arial" w:eastAsia="Times New Roman" w:hAnsi="Arial" w:cs="Arial"/>
          <w:bCs/>
          <w:sz w:val="18"/>
          <w:szCs w:val="18"/>
        </w:rPr>
        <w:t xml:space="preserve">% izračunanega indeksa (Pravilnik o načinih valorizacije denarnih obveznosti, ki jih v večletnih pogodbah dogovarjajo pravne osebe javnega sektorja, Uradni list RS št.1/04). </w:t>
      </w:r>
    </w:p>
    <w:p w14:paraId="07BD0E7E"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7AE199B6"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Izvajalec se zavezuje naročnika pisno zaprositi za spremembo cen. O spremembi cen pogodbeni stranki skleneta aneks k tej pogodbi.</w:t>
      </w:r>
    </w:p>
    <w:p w14:paraId="3BD2E62F"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24D577B6"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7. člen</w:t>
      </w:r>
    </w:p>
    <w:p w14:paraId="2C5E4468"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3773019B"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FD0DFE">
        <w:rPr>
          <w:rFonts w:ascii="Arial" w:eastAsia="Times New Roman" w:hAnsi="Arial" w:cs="Arial"/>
          <w:bCs/>
          <w:sz w:val="18"/>
          <w:szCs w:val="18"/>
          <w:lang w:eastAsia="sl-SI"/>
        </w:rPr>
        <w:t xml:space="preserve"> skladno s pravili stroke, mednarodnimi standardi in veljavnimi predpisi v Republiki Sloveniji.</w:t>
      </w:r>
    </w:p>
    <w:p w14:paraId="52115726"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7E491D59" w14:textId="77777777" w:rsidR="00703941" w:rsidRPr="00FD0DFE" w:rsidRDefault="00703941" w:rsidP="00703941">
      <w:pPr>
        <w:spacing w:after="0" w:line="240" w:lineRule="auto"/>
        <w:ind w:left="-142"/>
        <w:jc w:val="center"/>
        <w:rPr>
          <w:rFonts w:ascii="Arial" w:eastAsia="Times New Roman" w:hAnsi="Arial" w:cs="Arial"/>
          <w:b/>
          <w:iCs/>
          <w:sz w:val="18"/>
          <w:szCs w:val="18"/>
          <w:lang w:eastAsia="sl-SI"/>
        </w:rPr>
      </w:pPr>
    </w:p>
    <w:p w14:paraId="55F7E9A6"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8. člen</w:t>
      </w:r>
    </w:p>
    <w:p w14:paraId="22CB6B22"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p>
    <w:p w14:paraId="70D9CB6B" w14:textId="2893719A" w:rsidR="00703941" w:rsidRDefault="00703941" w:rsidP="00703941">
      <w:pPr>
        <w:spacing w:after="0" w:line="240" w:lineRule="auto"/>
        <w:ind w:left="-142"/>
        <w:jc w:val="both"/>
        <w:rPr>
          <w:rFonts w:ascii="Arial" w:hAnsi="Arial" w:cs="Arial"/>
          <w:position w:val="-2"/>
          <w:sz w:val="18"/>
          <w:szCs w:val="18"/>
        </w:rPr>
      </w:pPr>
      <w:r w:rsidRPr="007721D1">
        <w:rPr>
          <w:rFonts w:ascii="Arial" w:hAnsi="Arial" w:cs="Arial"/>
          <w:position w:val="-2"/>
          <w:sz w:val="18"/>
          <w:szCs w:val="18"/>
        </w:rPr>
        <w:t xml:space="preserve">Odzivni čas servisa je največ 2 uri po prijavi okvare s strani pooblaščene osebe naročnika  (po e-pošti, v nujnih primerih tudi po telefonu). Odzivni čas je čas, da se servis javi in se z naročnikom dogovorita o vsebini in času  odprave okvare.  Obisk serviserja na lokaciji naročnika, da detajlno preveri stanje okvare in odprava okvare v največ </w:t>
      </w:r>
      <w:r>
        <w:rPr>
          <w:rFonts w:ascii="Arial" w:hAnsi="Arial" w:cs="Arial"/>
          <w:position w:val="-2"/>
          <w:sz w:val="18"/>
          <w:szCs w:val="18"/>
        </w:rPr>
        <w:t>48</w:t>
      </w:r>
      <w:r w:rsidRPr="007721D1">
        <w:rPr>
          <w:rFonts w:ascii="Arial" w:hAnsi="Arial" w:cs="Arial"/>
          <w:position w:val="-2"/>
          <w:sz w:val="18"/>
          <w:szCs w:val="18"/>
        </w:rPr>
        <w:t xml:space="preserve"> urah (čas odprave napake je lahko izjemoma daljši, po pr</w:t>
      </w:r>
      <w:r>
        <w:rPr>
          <w:rFonts w:ascii="Arial" w:hAnsi="Arial" w:cs="Arial"/>
          <w:position w:val="-2"/>
          <w:sz w:val="18"/>
          <w:szCs w:val="18"/>
        </w:rPr>
        <w:t xml:space="preserve">edhodnem dogovoru z naročnikom) </w:t>
      </w:r>
      <w:r>
        <w:rPr>
          <w:rFonts w:ascii="Arial" w:hAnsi="Arial" w:cs="Arial"/>
          <w:color w:val="000000"/>
          <w:position w:val="-2"/>
          <w:sz w:val="18"/>
          <w:szCs w:val="18"/>
        </w:rPr>
        <w:t xml:space="preserve">oz. v primeru vikenda ali prazničnih dnevih pa v največ v 5-ih dneh, </w:t>
      </w:r>
      <w:r w:rsidRPr="0071322B">
        <w:rPr>
          <w:rFonts w:ascii="Arial" w:hAnsi="Arial" w:cs="Arial"/>
          <w:color w:val="000000"/>
          <w:position w:val="-2"/>
          <w:sz w:val="18"/>
          <w:szCs w:val="18"/>
        </w:rPr>
        <w:t>dostava nadomestne operacijske mize (op. steber) v 24-ih urah (v primeru vikenda ali prazničnih dnevih pa v največ v 5-ih dneh), v kolikor gre za večjo okvaro, ki ne more biti odpravlj</w:t>
      </w:r>
      <w:r>
        <w:rPr>
          <w:rFonts w:ascii="Arial" w:hAnsi="Arial" w:cs="Arial"/>
          <w:color w:val="000000"/>
          <w:position w:val="-2"/>
          <w:sz w:val="18"/>
          <w:szCs w:val="18"/>
        </w:rPr>
        <w:t xml:space="preserve">ena v 5-ih dneh, </w:t>
      </w:r>
      <w:r w:rsidRPr="000A73B5">
        <w:rPr>
          <w:rFonts w:ascii="Arial" w:hAnsi="Arial" w:cs="Arial"/>
          <w:color w:val="000000"/>
          <w:position w:val="-2"/>
          <w:sz w:val="18"/>
          <w:szCs w:val="18"/>
        </w:rPr>
        <w:t>šteto od pr</w:t>
      </w:r>
      <w:r>
        <w:rPr>
          <w:rFonts w:ascii="Arial" w:hAnsi="Arial" w:cs="Arial"/>
          <w:color w:val="000000"/>
          <w:position w:val="-2"/>
          <w:sz w:val="18"/>
          <w:szCs w:val="18"/>
        </w:rPr>
        <w:t>ejemu pisnega obvestila o okvari</w:t>
      </w:r>
      <w:r w:rsidRPr="007721D1">
        <w:rPr>
          <w:rFonts w:ascii="Arial" w:hAnsi="Arial" w:cs="Arial"/>
          <w:position w:val="-2"/>
          <w:sz w:val="18"/>
          <w:szCs w:val="18"/>
        </w:rPr>
        <w:t>.</w:t>
      </w:r>
    </w:p>
    <w:p w14:paraId="6E5DC06E" w14:textId="77777777" w:rsidR="00703941" w:rsidRDefault="00703941" w:rsidP="00703941">
      <w:pPr>
        <w:spacing w:after="0" w:line="240" w:lineRule="auto"/>
        <w:rPr>
          <w:rFonts w:ascii="Arial" w:hAnsi="Arial" w:cs="Arial"/>
          <w:position w:val="-2"/>
          <w:sz w:val="18"/>
          <w:szCs w:val="18"/>
        </w:rPr>
      </w:pPr>
    </w:p>
    <w:p w14:paraId="1DAC1FD8" w14:textId="77777777" w:rsidR="00703941" w:rsidRPr="00FD0DFE" w:rsidRDefault="00703941" w:rsidP="00703941">
      <w:pPr>
        <w:spacing w:after="0" w:line="240" w:lineRule="auto"/>
        <w:rPr>
          <w:rFonts w:ascii="Arial" w:eastAsia="Times New Roman" w:hAnsi="Arial" w:cs="Arial"/>
          <w:sz w:val="18"/>
          <w:szCs w:val="18"/>
        </w:rPr>
      </w:pPr>
      <w:r w:rsidRPr="00FD0DFE">
        <w:rPr>
          <w:rFonts w:ascii="Arial" w:eastAsia="Times New Roman" w:hAnsi="Arial" w:cs="Arial"/>
          <w:sz w:val="18"/>
          <w:szCs w:val="18"/>
          <w:lang w:eastAsia="sl-SI"/>
        </w:rPr>
        <w:t>Izvajalec zagotavlja dosegljivost servisne službe na:</w:t>
      </w:r>
    </w:p>
    <w:p w14:paraId="6F4E59E3" w14:textId="77777777" w:rsidR="00703941" w:rsidRPr="00FD0DFE" w:rsidRDefault="00703941" w:rsidP="00703941">
      <w:pPr>
        <w:spacing w:after="0" w:line="240" w:lineRule="auto"/>
        <w:ind w:left="-142"/>
        <w:rPr>
          <w:rFonts w:ascii="Arial" w:eastAsia="Times New Roman" w:hAnsi="Arial" w:cs="Arial"/>
          <w:sz w:val="18"/>
          <w:szCs w:val="18"/>
        </w:rPr>
      </w:pPr>
    </w:p>
    <w:p w14:paraId="2BDB510D" w14:textId="77777777" w:rsidR="00703941" w:rsidRPr="00FD0DFE" w:rsidRDefault="00703941" w:rsidP="00703941">
      <w:pPr>
        <w:spacing w:after="0" w:line="240" w:lineRule="auto"/>
        <w:ind w:left="-142"/>
        <w:rPr>
          <w:rFonts w:ascii="Arial" w:eastAsia="Arial Unicode MS" w:hAnsi="Arial" w:cs="Arial"/>
          <w:sz w:val="18"/>
          <w:szCs w:val="18"/>
        </w:rPr>
      </w:pPr>
      <w:r w:rsidRPr="00FD0DFE">
        <w:rPr>
          <w:rFonts w:ascii="Arial" w:eastAsia="Times New Roman" w:hAnsi="Arial" w:cs="Arial"/>
          <w:sz w:val="18"/>
          <w:szCs w:val="18"/>
          <w:lang w:eastAsia="sl-SI"/>
        </w:rPr>
        <w:t>telefonski številki _____________________________</w:t>
      </w:r>
    </w:p>
    <w:p w14:paraId="17C135AB" w14:textId="77777777" w:rsidR="00703941" w:rsidRPr="00FD0DFE" w:rsidRDefault="00703941" w:rsidP="00703941">
      <w:pPr>
        <w:spacing w:after="0" w:line="240" w:lineRule="auto"/>
        <w:ind w:left="-142"/>
        <w:rPr>
          <w:rFonts w:ascii="Arial" w:eastAsia="Times New Roman" w:hAnsi="Arial" w:cs="Arial"/>
          <w:sz w:val="18"/>
          <w:szCs w:val="18"/>
        </w:rPr>
      </w:pPr>
    </w:p>
    <w:p w14:paraId="6A34A1B5" w14:textId="77777777" w:rsidR="00703941" w:rsidRPr="00FD0DFE" w:rsidRDefault="00703941" w:rsidP="00703941">
      <w:pPr>
        <w:spacing w:after="0" w:line="240" w:lineRule="auto"/>
        <w:ind w:left="-142"/>
        <w:rPr>
          <w:rFonts w:ascii="Arial" w:eastAsia="Times New Roman" w:hAnsi="Arial" w:cs="Arial"/>
          <w:sz w:val="18"/>
          <w:szCs w:val="18"/>
          <w:lang w:eastAsia="sl-SI"/>
        </w:rPr>
      </w:pPr>
      <w:proofErr w:type="spellStart"/>
      <w:r w:rsidRPr="00FD0DFE">
        <w:rPr>
          <w:rFonts w:ascii="Arial" w:eastAsia="Times New Roman" w:hAnsi="Arial" w:cs="Arial"/>
          <w:sz w:val="18"/>
          <w:szCs w:val="18"/>
          <w:lang w:eastAsia="sl-SI"/>
        </w:rPr>
        <w:t>gsm</w:t>
      </w:r>
      <w:proofErr w:type="spellEnd"/>
      <w:r w:rsidRPr="00FD0DFE">
        <w:rPr>
          <w:rFonts w:ascii="Arial" w:eastAsia="Times New Roman" w:hAnsi="Arial" w:cs="Arial"/>
          <w:sz w:val="18"/>
          <w:szCs w:val="18"/>
          <w:lang w:eastAsia="sl-SI"/>
        </w:rPr>
        <w:t>_________________________________________</w:t>
      </w:r>
    </w:p>
    <w:p w14:paraId="64917E12" w14:textId="77777777" w:rsidR="00703941" w:rsidRPr="00FD0DFE" w:rsidRDefault="00703941" w:rsidP="00B004CE">
      <w:pPr>
        <w:spacing w:after="0" w:line="240" w:lineRule="auto"/>
        <w:rPr>
          <w:rFonts w:ascii="Arial" w:eastAsia="Times New Roman" w:hAnsi="Arial" w:cs="Arial"/>
          <w:sz w:val="18"/>
          <w:szCs w:val="18"/>
        </w:rPr>
      </w:pPr>
    </w:p>
    <w:p w14:paraId="3C9E7692" w14:textId="77777777" w:rsidR="00703941" w:rsidRPr="00FD0DFE" w:rsidRDefault="00703941" w:rsidP="00703941">
      <w:pPr>
        <w:spacing w:after="0" w:line="240" w:lineRule="auto"/>
        <w:ind w:left="-142"/>
        <w:rPr>
          <w:rFonts w:ascii="Arial" w:eastAsia="Arial Unicode MS" w:hAnsi="Arial" w:cs="Arial"/>
          <w:sz w:val="18"/>
          <w:szCs w:val="18"/>
        </w:rPr>
      </w:pPr>
      <w:r w:rsidRPr="00FD0DFE">
        <w:rPr>
          <w:rFonts w:ascii="Arial" w:eastAsia="Times New Roman" w:hAnsi="Arial" w:cs="Arial"/>
          <w:sz w:val="18"/>
          <w:szCs w:val="18"/>
          <w:lang w:eastAsia="sl-SI"/>
        </w:rPr>
        <w:t>e-mail_______________________________________</w:t>
      </w:r>
    </w:p>
    <w:p w14:paraId="2637867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3B2DA13A"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Kontaktna oseba ______________________________</w:t>
      </w:r>
    </w:p>
    <w:p w14:paraId="608EF16E" w14:textId="77777777" w:rsidR="00703941" w:rsidRDefault="00703941" w:rsidP="00703941">
      <w:pPr>
        <w:spacing w:after="0" w:line="240" w:lineRule="auto"/>
        <w:ind w:left="-142"/>
        <w:rPr>
          <w:rFonts w:ascii="Arial" w:eastAsia="Times New Roman" w:hAnsi="Arial" w:cs="Arial"/>
          <w:b/>
          <w:iCs/>
          <w:sz w:val="18"/>
          <w:szCs w:val="18"/>
          <w:lang w:eastAsia="sl-SI"/>
        </w:rPr>
      </w:pPr>
    </w:p>
    <w:p w14:paraId="66D0EE1D" w14:textId="77777777" w:rsidR="00703941" w:rsidRDefault="00703941" w:rsidP="00703941">
      <w:pPr>
        <w:spacing w:after="0" w:line="240" w:lineRule="auto"/>
        <w:ind w:left="-142"/>
        <w:rPr>
          <w:rFonts w:ascii="Arial" w:eastAsia="Times New Roman" w:hAnsi="Arial" w:cs="Arial"/>
          <w:b/>
          <w:iCs/>
          <w:sz w:val="18"/>
          <w:szCs w:val="18"/>
          <w:lang w:eastAsia="sl-SI"/>
        </w:rPr>
      </w:pPr>
    </w:p>
    <w:p w14:paraId="784BB09D"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 9. člen</w:t>
      </w:r>
    </w:p>
    <w:p w14:paraId="0AC36E5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066C203A"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7D1CFBC7" w14:textId="77777777" w:rsidR="00703941" w:rsidRPr="00FD0DFE" w:rsidRDefault="00703941" w:rsidP="00703941">
      <w:pPr>
        <w:spacing w:after="0" w:line="240" w:lineRule="auto"/>
        <w:ind w:left="-142"/>
        <w:rPr>
          <w:rFonts w:ascii="Arial" w:eastAsia="Times New Roman" w:hAnsi="Arial" w:cs="Arial"/>
          <w:b/>
          <w:sz w:val="18"/>
          <w:szCs w:val="18"/>
          <w:lang w:eastAsia="sl-SI"/>
        </w:rPr>
      </w:pPr>
    </w:p>
    <w:p w14:paraId="5BF3EFA9"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383E15AA"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40D1EA7B"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501D54B6"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r w:rsidRPr="00FD0DFE">
        <w:rPr>
          <w:rFonts w:ascii="Arial" w:eastAsia="Times New Roman" w:hAnsi="Arial" w:cs="Arial"/>
          <w:bCs/>
          <w:sz w:val="18"/>
          <w:szCs w:val="18"/>
          <w:lang w:eastAsia="sl-SI"/>
        </w:rPr>
        <w:t xml:space="preserve">   </w:t>
      </w:r>
      <w:r w:rsidRPr="00FD0DFE">
        <w:rPr>
          <w:rFonts w:ascii="Arial" w:eastAsia="Times New Roman" w:hAnsi="Arial" w:cs="Arial"/>
          <w:bCs/>
          <w:iCs/>
          <w:sz w:val="18"/>
          <w:szCs w:val="18"/>
          <w:lang w:eastAsia="sl-SI"/>
        </w:rPr>
        <w:t xml:space="preserve"> 10. člen</w:t>
      </w:r>
    </w:p>
    <w:p w14:paraId="1047B6C4" w14:textId="77777777" w:rsidR="00703941" w:rsidRPr="00FD0DFE" w:rsidRDefault="00703941" w:rsidP="00703941">
      <w:pPr>
        <w:spacing w:after="0" w:line="240" w:lineRule="auto"/>
        <w:ind w:left="-142"/>
        <w:jc w:val="center"/>
        <w:rPr>
          <w:rFonts w:ascii="Arial" w:eastAsia="Times New Roman" w:hAnsi="Arial" w:cs="Arial"/>
          <w:bCs/>
          <w:iCs/>
          <w:sz w:val="18"/>
          <w:szCs w:val="18"/>
          <w:lang w:eastAsia="sl-SI"/>
        </w:rPr>
      </w:pPr>
    </w:p>
    <w:p w14:paraId="2A3B3F37"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w:t>
      </w:r>
      <w:r>
        <w:rPr>
          <w:rFonts w:ascii="Arial" w:eastAsia="Times New Roman" w:hAnsi="Arial" w:cs="Arial"/>
          <w:bCs/>
          <w:sz w:val="18"/>
          <w:szCs w:val="18"/>
          <w:lang w:eastAsia="sl-SI"/>
        </w:rPr>
        <w:t>vodja COB-a</w:t>
      </w:r>
      <w:r w:rsidRPr="00FD0DFE">
        <w:rPr>
          <w:rFonts w:ascii="Arial" w:eastAsia="Times New Roman" w:hAnsi="Arial" w:cs="Arial"/>
          <w:bCs/>
          <w:sz w:val="18"/>
          <w:szCs w:val="18"/>
          <w:lang w:eastAsia="sl-SI"/>
        </w:rPr>
        <w:t xml:space="preserve">, en izvod pa vodja tehnično vzdrževalnih služb naročnika. </w:t>
      </w:r>
    </w:p>
    <w:p w14:paraId="3DF4FBCB" w14:textId="77777777" w:rsidR="00703941" w:rsidRPr="00FD0DFE" w:rsidRDefault="00703941" w:rsidP="00703941">
      <w:pPr>
        <w:spacing w:after="0" w:line="240" w:lineRule="auto"/>
        <w:ind w:left="-142"/>
        <w:rPr>
          <w:rFonts w:ascii="Arial" w:eastAsia="Times New Roman" w:hAnsi="Arial" w:cs="Arial"/>
          <w:b/>
          <w:iCs/>
          <w:sz w:val="18"/>
          <w:szCs w:val="18"/>
          <w:lang w:eastAsia="sl-SI"/>
        </w:rPr>
      </w:pPr>
    </w:p>
    <w:p w14:paraId="7A6C7A47" w14:textId="77777777" w:rsidR="00703941" w:rsidRPr="00FD0DFE" w:rsidRDefault="00703941" w:rsidP="00703941">
      <w:pPr>
        <w:spacing w:after="0" w:line="240" w:lineRule="auto"/>
        <w:ind w:left="-142"/>
        <w:rPr>
          <w:rFonts w:ascii="Arial" w:eastAsia="Times New Roman" w:hAnsi="Arial" w:cs="Arial"/>
          <w:b/>
          <w:iCs/>
          <w:sz w:val="18"/>
          <w:szCs w:val="18"/>
          <w:lang w:eastAsia="sl-SI"/>
        </w:rPr>
      </w:pPr>
    </w:p>
    <w:p w14:paraId="2E9BE656"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11. člen</w:t>
      </w:r>
    </w:p>
    <w:p w14:paraId="2DE0447D"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p>
    <w:p w14:paraId="0FB041AF"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Izvajalec se obvezuje za  storitve vzdrževanja in vse novo vgrajene dele zagotavljati garancijo ……………………. </w:t>
      </w:r>
      <w:r w:rsidRPr="00FD0DFE">
        <w:rPr>
          <w:rFonts w:ascii="Arial" w:eastAsia="Times New Roman" w:hAnsi="Arial" w:cs="Arial"/>
          <w:i/>
          <w:iCs/>
          <w:sz w:val="18"/>
          <w:szCs w:val="18"/>
          <w:lang w:eastAsia="sl-SI"/>
        </w:rPr>
        <w:t xml:space="preserve">(najmanj </w:t>
      </w:r>
      <w:r>
        <w:rPr>
          <w:rFonts w:ascii="Arial" w:eastAsia="Times New Roman" w:hAnsi="Arial" w:cs="Arial"/>
          <w:i/>
          <w:iCs/>
          <w:sz w:val="18"/>
          <w:szCs w:val="18"/>
          <w:lang w:eastAsia="sl-SI"/>
        </w:rPr>
        <w:t>24</w:t>
      </w:r>
      <w:r w:rsidRPr="00FD0DFE">
        <w:rPr>
          <w:rFonts w:ascii="Arial" w:eastAsia="Times New Roman" w:hAnsi="Arial" w:cs="Arial"/>
          <w:i/>
          <w:iCs/>
          <w:sz w:val="18"/>
          <w:szCs w:val="18"/>
          <w:lang w:eastAsia="sl-SI"/>
        </w:rPr>
        <w:t>)</w:t>
      </w:r>
      <w:r w:rsidRPr="00FD0DFE">
        <w:rPr>
          <w:rFonts w:ascii="Arial" w:eastAsia="Times New Roman" w:hAnsi="Arial" w:cs="Arial"/>
          <w:sz w:val="18"/>
          <w:szCs w:val="18"/>
          <w:lang w:eastAsia="sl-SI"/>
        </w:rPr>
        <w:t xml:space="preserve"> mesecev.  </w:t>
      </w:r>
    </w:p>
    <w:p w14:paraId="77D49AFB" w14:textId="77777777" w:rsidR="00703941" w:rsidRPr="00FD0DFE" w:rsidRDefault="00703941" w:rsidP="00703941">
      <w:pPr>
        <w:spacing w:after="0" w:line="240" w:lineRule="auto"/>
        <w:ind w:left="-142"/>
        <w:rPr>
          <w:rFonts w:ascii="Arial" w:eastAsia="Times New Roman" w:hAnsi="Arial" w:cs="Arial"/>
          <w:b/>
          <w:sz w:val="18"/>
          <w:szCs w:val="18"/>
          <w:lang w:eastAsia="sl-SI"/>
        </w:rPr>
      </w:pPr>
    </w:p>
    <w:p w14:paraId="324A892B" w14:textId="77777777" w:rsidR="00703941" w:rsidRPr="00FD0DFE" w:rsidRDefault="00703941" w:rsidP="00703941">
      <w:pPr>
        <w:spacing w:after="0" w:line="240" w:lineRule="auto"/>
        <w:ind w:left="-142"/>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707D055E" w14:textId="77777777" w:rsidR="00703941" w:rsidRPr="00FD0DFE" w:rsidRDefault="00703941" w:rsidP="00703941">
      <w:pPr>
        <w:spacing w:after="0" w:line="240" w:lineRule="auto"/>
        <w:ind w:left="-142"/>
        <w:rPr>
          <w:rFonts w:ascii="Arial" w:eastAsia="Times New Roman" w:hAnsi="Arial" w:cs="Arial"/>
          <w:bCs/>
          <w:sz w:val="18"/>
          <w:szCs w:val="18"/>
          <w:lang w:eastAsia="sl-SI"/>
        </w:rPr>
      </w:pPr>
    </w:p>
    <w:p w14:paraId="0743E3AF" w14:textId="77777777" w:rsidR="00703941" w:rsidRPr="00FD0DFE" w:rsidRDefault="00703941" w:rsidP="00703941">
      <w:pPr>
        <w:spacing w:after="0" w:line="240" w:lineRule="auto"/>
        <w:ind w:left="-142"/>
        <w:rPr>
          <w:rFonts w:ascii="Arial" w:eastAsia="Times New Roman" w:hAnsi="Arial" w:cs="Arial"/>
          <w:bCs/>
          <w:sz w:val="18"/>
          <w:szCs w:val="18"/>
          <w:lang w:eastAsia="sl-SI"/>
        </w:rPr>
      </w:pPr>
    </w:p>
    <w:p w14:paraId="52825FDA"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12. člen</w:t>
      </w:r>
    </w:p>
    <w:p w14:paraId="6EA41FA2" w14:textId="77777777" w:rsidR="00703941" w:rsidRPr="007B40EA" w:rsidRDefault="00703941" w:rsidP="00703941">
      <w:pPr>
        <w:tabs>
          <w:tab w:val="left" w:pos="4320"/>
        </w:tabs>
        <w:spacing w:after="0" w:line="240" w:lineRule="auto"/>
        <w:ind w:left="-142"/>
        <w:jc w:val="center"/>
        <w:rPr>
          <w:rFonts w:ascii="Arial" w:eastAsia="Times New Roman" w:hAnsi="Arial" w:cs="Arial"/>
          <w:sz w:val="18"/>
          <w:szCs w:val="18"/>
          <w:lang w:eastAsia="sl-SI"/>
        </w:rPr>
      </w:pPr>
    </w:p>
    <w:p w14:paraId="295E8A35" w14:textId="77777777" w:rsidR="00703941" w:rsidRPr="007B40EA" w:rsidRDefault="00703941" w:rsidP="00703941">
      <w:pPr>
        <w:spacing w:after="0" w:line="240" w:lineRule="auto"/>
        <w:ind w:left="-142"/>
        <w:jc w:val="both"/>
        <w:rPr>
          <w:rFonts w:ascii="Arial" w:eastAsia="Times New Roman" w:hAnsi="Arial" w:cs="Arial"/>
          <w:bCs/>
          <w:sz w:val="18"/>
          <w:szCs w:val="18"/>
          <w:lang w:eastAsia="sl-SI"/>
        </w:rPr>
      </w:pPr>
      <w:r w:rsidRPr="007B40EA">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14:paraId="2AE8CC93" w14:textId="77777777" w:rsidR="00703941" w:rsidRPr="007B40EA" w:rsidRDefault="00703941" w:rsidP="00703941">
      <w:pPr>
        <w:spacing w:after="0" w:line="240" w:lineRule="auto"/>
        <w:ind w:left="-142"/>
        <w:jc w:val="both"/>
        <w:rPr>
          <w:rFonts w:ascii="Arial" w:eastAsia="Times New Roman" w:hAnsi="Arial" w:cs="Arial"/>
          <w:bCs/>
          <w:sz w:val="18"/>
          <w:szCs w:val="18"/>
          <w:lang w:eastAsia="sl-SI"/>
        </w:rPr>
      </w:pPr>
    </w:p>
    <w:p w14:paraId="3FFCFB85" w14:textId="77777777" w:rsidR="00703941" w:rsidRPr="007B40EA" w:rsidRDefault="00703941" w:rsidP="00703941">
      <w:pPr>
        <w:spacing w:after="0" w:line="240" w:lineRule="auto"/>
        <w:ind w:left="-142"/>
        <w:jc w:val="both"/>
        <w:rPr>
          <w:rFonts w:ascii="Arial" w:eastAsia="Times New Roman" w:hAnsi="Arial" w:cs="Arial"/>
          <w:bCs/>
          <w:sz w:val="18"/>
          <w:szCs w:val="18"/>
          <w:lang w:eastAsia="sl-SI"/>
        </w:rPr>
      </w:pPr>
      <w:r w:rsidRPr="007B40EA">
        <w:rPr>
          <w:rFonts w:ascii="Arial" w:eastAsia="Times New Roman" w:hAnsi="Arial" w:cs="Arial"/>
          <w:bCs/>
          <w:sz w:val="18"/>
          <w:szCs w:val="18"/>
          <w:lang w:eastAsia="sl-SI"/>
        </w:rPr>
        <w:t>Izvajalec se zaveže spoštovati hišni red naročnika za zunanje izvajalce, ki je objavljen na spletni strani naročnika.</w:t>
      </w:r>
    </w:p>
    <w:p w14:paraId="6749E82B" w14:textId="77777777" w:rsidR="00703941" w:rsidRPr="00FD0DFE" w:rsidRDefault="00703941" w:rsidP="00703941">
      <w:pPr>
        <w:spacing w:after="0" w:line="240" w:lineRule="auto"/>
        <w:rPr>
          <w:rFonts w:ascii="Arial" w:eastAsia="Times New Roman" w:hAnsi="Arial" w:cs="Arial"/>
          <w:bCs/>
          <w:sz w:val="18"/>
          <w:szCs w:val="18"/>
          <w:lang w:eastAsia="sl-SI"/>
        </w:rPr>
      </w:pPr>
    </w:p>
    <w:p w14:paraId="195CA512" w14:textId="77777777" w:rsidR="00703941" w:rsidRPr="00FD0DFE" w:rsidRDefault="00703941" w:rsidP="00703941">
      <w:pPr>
        <w:spacing w:after="0" w:line="240" w:lineRule="auto"/>
        <w:ind w:left="-142"/>
        <w:rPr>
          <w:rFonts w:ascii="Arial" w:eastAsia="Times New Roman" w:hAnsi="Arial" w:cs="Arial"/>
          <w:bCs/>
          <w:sz w:val="18"/>
          <w:szCs w:val="18"/>
          <w:lang w:eastAsia="sl-SI"/>
        </w:rPr>
      </w:pPr>
    </w:p>
    <w:p w14:paraId="12356927"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13. člen</w:t>
      </w:r>
    </w:p>
    <w:p w14:paraId="260FA6D4"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p>
    <w:p w14:paraId="417FEC8E"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Naročnik se obvezuje izvajalcu omogočiti nemoten dostop do opreme, ki je predmet servisiranja za namen izvajanja pogodbenih storitev.</w:t>
      </w:r>
    </w:p>
    <w:p w14:paraId="63A2DFBF" w14:textId="77777777" w:rsidR="00703941" w:rsidRPr="00FD0DFE" w:rsidRDefault="00703941" w:rsidP="00703941">
      <w:pPr>
        <w:tabs>
          <w:tab w:val="left" w:pos="4320"/>
        </w:tabs>
        <w:spacing w:after="0" w:line="240" w:lineRule="auto"/>
        <w:ind w:left="-142"/>
        <w:rPr>
          <w:rFonts w:ascii="Arial" w:eastAsia="Times New Roman" w:hAnsi="Arial" w:cs="Arial"/>
          <w:sz w:val="18"/>
          <w:szCs w:val="18"/>
          <w:lang w:eastAsia="sl-SI"/>
        </w:rPr>
      </w:pPr>
    </w:p>
    <w:p w14:paraId="7A6E8C42"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14. člen</w:t>
      </w:r>
    </w:p>
    <w:p w14:paraId="7E07B310" w14:textId="77777777" w:rsidR="00703941" w:rsidRPr="00FD0DFE" w:rsidRDefault="00703941" w:rsidP="00703941">
      <w:pPr>
        <w:spacing w:after="0" w:line="240" w:lineRule="auto"/>
        <w:ind w:left="-142"/>
        <w:rPr>
          <w:rFonts w:ascii="Arial" w:eastAsia="Times New Roman" w:hAnsi="Arial" w:cs="Arial"/>
          <w:b/>
          <w:iCs/>
          <w:sz w:val="18"/>
          <w:szCs w:val="18"/>
          <w:lang w:eastAsia="sl-SI"/>
        </w:rPr>
      </w:pPr>
    </w:p>
    <w:p w14:paraId="086D6D05" w14:textId="77777777" w:rsidR="00703941" w:rsidRPr="00FD0DFE" w:rsidRDefault="00703941" w:rsidP="00703941">
      <w:pPr>
        <w:spacing w:after="0" w:line="240" w:lineRule="auto"/>
        <w:ind w:left="-142"/>
        <w:jc w:val="both"/>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Naročnik se obveže plačevati storitve </w:t>
      </w:r>
      <w:r w:rsidRPr="00FD0DFE">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w:t>
      </w:r>
      <w:r w:rsidRPr="00FD0DFE">
        <w:rPr>
          <w:rFonts w:ascii="Arial" w:eastAsia="Times New Roman" w:hAnsi="Arial" w:cs="Arial"/>
          <w:bCs/>
          <w:iCs/>
          <w:sz w:val="18"/>
          <w:szCs w:val="18"/>
          <w:lang w:eastAsia="sl-SI"/>
        </w:rPr>
        <w:t>0 dni po prejemu posameznega računa, ki se izstavi po opravljenih storitvah</w:t>
      </w:r>
      <w:r w:rsidRPr="00FD0DFE">
        <w:rPr>
          <w:rFonts w:ascii="Arial" w:eastAsia="Times New Roman" w:hAnsi="Arial" w:cs="Arial"/>
          <w:bCs/>
          <w:sz w:val="18"/>
          <w:szCs w:val="18"/>
          <w:lang w:eastAsia="ar-SA"/>
        </w:rPr>
        <w:t>,</w:t>
      </w:r>
      <w:r w:rsidRPr="00FD0DFE">
        <w:rPr>
          <w:rFonts w:ascii="Arial" w:eastAsia="Times New Roman" w:hAnsi="Arial" w:cs="Arial"/>
          <w:bCs/>
          <w:sz w:val="18"/>
          <w:szCs w:val="18"/>
          <w:lang w:eastAsia="sl-SI"/>
        </w:rPr>
        <w:t xml:space="preserve"> na osnovi s strani naročnika potrjenih poročil o opravljenih storitvah in zamenjanih rezervnih delih</w:t>
      </w:r>
      <w:r w:rsidRPr="00FD0DFE">
        <w:rPr>
          <w:rFonts w:ascii="Arial" w:eastAsia="Times New Roman" w:hAnsi="Arial" w:cs="Arial"/>
          <w:bCs/>
          <w:iCs/>
          <w:sz w:val="18"/>
          <w:szCs w:val="18"/>
          <w:lang w:eastAsia="sl-SI"/>
        </w:rPr>
        <w:t xml:space="preserve">,  storitve </w:t>
      </w:r>
      <w:r w:rsidRPr="00FD0DFE">
        <w:rPr>
          <w:rFonts w:ascii="Arial" w:eastAsia="Times New Roman" w:hAnsi="Arial" w:cs="Arial"/>
          <w:bCs/>
          <w:sz w:val="18"/>
          <w:szCs w:val="18"/>
          <w:lang w:eastAsia="sl-SI"/>
        </w:rPr>
        <w:t xml:space="preserve"> Izrednega vzdrževanja – odprave napak, okvar pa se naročnik obvezuje plačati po dejansko </w:t>
      </w:r>
      <w:r w:rsidRPr="00FD0DFE">
        <w:rPr>
          <w:rFonts w:ascii="Arial" w:eastAsia="Times New Roman" w:hAnsi="Arial" w:cs="Arial"/>
          <w:bCs/>
          <w:sz w:val="18"/>
          <w:szCs w:val="18"/>
          <w:lang w:eastAsia="ar-SA"/>
        </w:rPr>
        <w:t>nastalih stroških,</w:t>
      </w:r>
      <w:r w:rsidRPr="00FD0DFE">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sidRPr="00FD0DFE">
        <w:rPr>
          <w:rFonts w:ascii="Arial" w:eastAsia="Times New Roman" w:hAnsi="Arial" w:cs="Arial"/>
          <w:bCs/>
          <w:iCs/>
          <w:sz w:val="18"/>
          <w:szCs w:val="18"/>
          <w:lang w:eastAsia="sl-SI"/>
        </w:rPr>
        <w:t xml:space="preserve">na transakcijski </w:t>
      </w:r>
      <w:r w:rsidRPr="00FD0DFE">
        <w:rPr>
          <w:rFonts w:ascii="Arial" w:eastAsia="Times New Roman" w:hAnsi="Arial" w:cs="Arial"/>
          <w:bCs/>
          <w:sz w:val="18"/>
          <w:szCs w:val="18"/>
          <w:lang w:eastAsia="sl-SI"/>
        </w:rPr>
        <w:t xml:space="preserve">račun izvajalca št.: ___________________________________, odprt pri ___________________ banki. </w:t>
      </w:r>
    </w:p>
    <w:p w14:paraId="68FC0433"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p>
    <w:p w14:paraId="2739F8E3"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p>
    <w:p w14:paraId="760DE691"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15. člen</w:t>
      </w:r>
    </w:p>
    <w:p w14:paraId="0E533B2B"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2A11A914"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Pogodbeni stranki se dogovorita, da </w:t>
      </w:r>
      <w:r>
        <w:rPr>
          <w:rFonts w:ascii="Arial" w:eastAsia="Times New Roman" w:hAnsi="Arial" w:cs="Arial"/>
          <w:sz w:val="18"/>
          <w:szCs w:val="18"/>
          <w:lang w:eastAsia="sl-SI"/>
        </w:rPr>
        <w:t xml:space="preserve">lahko izvajalec naročniku </w:t>
      </w:r>
      <w:r w:rsidRPr="00FD0DFE">
        <w:rPr>
          <w:rFonts w:ascii="Arial" w:eastAsia="Times New Roman" w:hAnsi="Arial" w:cs="Arial"/>
          <w:sz w:val="18"/>
          <w:szCs w:val="18"/>
          <w:lang w:eastAsia="sl-SI"/>
        </w:rPr>
        <w:t xml:space="preserve">v primeru zamude plačila </w:t>
      </w:r>
      <w:r>
        <w:rPr>
          <w:rFonts w:ascii="Arial" w:eastAsia="Times New Roman" w:hAnsi="Arial" w:cs="Arial"/>
          <w:sz w:val="18"/>
          <w:szCs w:val="18"/>
          <w:lang w:eastAsia="sl-SI"/>
        </w:rPr>
        <w:t>zara</w:t>
      </w:r>
      <w:r w:rsidRPr="00FD0DFE">
        <w:rPr>
          <w:rFonts w:ascii="Arial" w:eastAsia="Times New Roman" w:hAnsi="Arial" w:cs="Arial"/>
          <w:sz w:val="18"/>
          <w:szCs w:val="18"/>
          <w:lang w:eastAsia="sl-SI"/>
        </w:rPr>
        <w:t xml:space="preserve">čuna zakonite zamudne obresti. </w:t>
      </w:r>
    </w:p>
    <w:p w14:paraId="0290308C" w14:textId="77777777" w:rsidR="00703941" w:rsidRDefault="00703941" w:rsidP="00703941">
      <w:pPr>
        <w:spacing w:after="0" w:line="240" w:lineRule="auto"/>
        <w:ind w:left="-142"/>
        <w:rPr>
          <w:rFonts w:ascii="Arial" w:eastAsia="Times New Roman" w:hAnsi="Arial" w:cs="Arial"/>
          <w:sz w:val="18"/>
          <w:szCs w:val="18"/>
          <w:lang w:eastAsia="sl-SI"/>
        </w:rPr>
      </w:pPr>
    </w:p>
    <w:p w14:paraId="3845604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11163B93"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77E9E8B7"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694E9DFD"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65A3E014"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360A9BD9"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1F6F449D" w14:textId="77777777" w:rsidR="00B004CE" w:rsidRDefault="00B004CE" w:rsidP="00703941">
      <w:pPr>
        <w:spacing w:after="0" w:line="240" w:lineRule="auto"/>
        <w:ind w:left="-142"/>
        <w:jc w:val="center"/>
        <w:rPr>
          <w:rFonts w:ascii="Arial" w:eastAsia="Times New Roman" w:hAnsi="Arial" w:cs="Arial"/>
          <w:sz w:val="18"/>
          <w:szCs w:val="18"/>
          <w:lang w:eastAsia="sl-SI"/>
        </w:rPr>
      </w:pPr>
    </w:p>
    <w:p w14:paraId="588AAB74" w14:textId="5009B4F0"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16. člen</w:t>
      </w:r>
    </w:p>
    <w:p w14:paraId="5AE0550F"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6B2C0B12"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Pooblaščen</w:t>
      </w:r>
      <w:r>
        <w:rPr>
          <w:rFonts w:ascii="Arial" w:eastAsia="Times New Roman" w:hAnsi="Arial" w:cs="Arial"/>
          <w:bCs/>
          <w:iCs/>
          <w:sz w:val="18"/>
          <w:szCs w:val="18"/>
          <w:lang w:eastAsia="sl-SI"/>
        </w:rPr>
        <w:t>i</w:t>
      </w:r>
      <w:r w:rsidRPr="00FD0DFE">
        <w:rPr>
          <w:rFonts w:ascii="Arial" w:eastAsia="Times New Roman" w:hAnsi="Arial" w:cs="Arial"/>
          <w:bCs/>
          <w:iCs/>
          <w:sz w:val="18"/>
          <w:szCs w:val="18"/>
          <w:lang w:eastAsia="sl-SI"/>
        </w:rPr>
        <w:t xml:space="preserve"> predstavnik naročnika za nadzor nad izvajanjem pogodbe </w:t>
      </w:r>
      <w:r>
        <w:rPr>
          <w:rFonts w:ascii="Arial" w:eastAsia="Times New Roman" w:hAnsi="Arial" w:cs="Arial"/>
          <w:bCs/>
          <w:iCs/>
          <w:sz w:val="18"/>
          <w:szCs w:val="18"/>
          <w:lang w:eastAsia="sl-SI"/>
        </w:rPr>
        <w:t>je</w:t>
      </w:r>
      <w:r w:rsidRPr="00FD0DFE">
        <w:rPr>
          <w:rFonts w:ascii="Arial" w:eastAsia="Times New Roman" w:hAnsi="Arial" w:cs="Arial"/>
          <w:bCs/>
          <w:iCs/>
          <w:sz w:val="18"/>
          <w:szCs w:val="18"/>
          <w:lang w:eastAsia="sl-SI"/>
        </w:rPr>
        <w:t xml:space="preserve">: Božidar PODOBNIK (tel.: 07 39 16 141, </w:t>
      </w:r>
      <w:proofErr w:type="spellStart"/>
      <w:r w:rsidRPr="00FD0DFE">
        <w:rPr>
          <w:rFonts w:ascii="Arial" w:eastAsia="Times New Roman" w:hAnsi="Arial" w:cs="Arial"/>
          <w:bCs/>
          <w:iCs/>
          <w:sz w:val="18"/>
          <w:szCs w:val="18"/>
          <w:lang w:eastAsia="sl-SI"/>
        </w:rPr>
        <w:t>gsm</w:t>
      </w:r>
      <w:proofErr w:type="spellEnd"/>
      <w:r w:rsidRPr="00FD0DFE">
        <w:rPr>
          <w:rFonts w:ascii="Arial" w:eastAsia="Times New Roman" w:hAnsi="Arial" w:cs="Arial"/>
          <w:bCs/>
          <w:iCs/>
          <w:sz w:val="18"/>
          <w:szCs w:val="18"/>
          <w:lang w:eastAsia="sl-SI"/>
        </w:rPr>
        <w:t>: 041 604 339).</w:t>
      </w:r>
    </w:p>
    <w:p w14:paraId="13B19D97" w14:textId="77777777" w:rsidR="00703941" w:rsidRPr="00FD0DFE" w:rsidRDefault="00703941" w:rsidP="00703941">
      <w:pPr>
        <w:spacing w:after="0" w:line="240" w:lineRule="auto"/>
        <w:ind w:left="-142"/>
        <w:rPr>
          <w:rFonts w:ascii="Arial" w:eastAsia="Times New Roman" w:hAnsi="Arial" w:cs="Arial"/>
          <w:bCs/>
          <w:iCs/>
          <w:sz w:val="18"/>
          <w:szCs w:val="18"/>
          <w:lang w:eastAsia="sl-SI"/>
        </w:rPr>
      </w:pPr>
    </w:p>
    <w:p w14:paraId="1FF75AA3" w14:textId="7DD49B19" w:rsidR="00703941" w:rsidRPr="00FD0DFE" w:rsidRDefault="00703941" w:rsidP="00703941">
      <w:pPr>
        <w:spacing w:after="0" w:line="240" w:lineRule="auto"/>
        <w:ind w:left="-142"/>
        <w:rPr>
          <w:rFonts w:ascii="Arial" w:eastAsia="Times New Roman" w:hAnsi="Arial" w:cs="Arial"/>
          <w:bCs/>
          <w:iCs/>
          <w:sz w:val="18"/>
          <w:szCs w:val="18"/>
          <w:lang w:eastAsia="sl-SI"/>
        </w:rPr>
      </w:pPr>
      <w:r w:rsidRPr="00FD0DFE">
        <w:rPr>
          <w:rFonts w:ascii="Arial" w:eastAsia="Times New Roman" w:hAnsi="Arial" w:cs="Arial"/>
          <w:bCs/>
          <w:iCs/>
          <w:sz w:val="18"/>
          <w:szCs w:val="18"/>
          <w:lang w:eastAsia="sl-SI"/>
        </w:rPr>
        <w:t xml:space="preserve">Skrbnik  pogodbe s strani naročnika je </w:t>
      </w:r>
      <w:r w:rsidR="00B004CE">
        <w:rPr>
          <w:rFonts w:ascii="Arial" w:eastAsia="Times New Roman" w:hAnsi="Arial" w:cs="Arial"/>
          <w:bCs/>
          <w:iCs/>
          <w:sz w:val="18"/>
          <w:szCs w:val="18"/>
          <w:lang w:eastAsia="sl-SI"/>
        </w:rPr>
        <w:t>Barbara Slak Turk.</w:t>
      </w:r>
    </w:p>
    <w:p w14:paraId="6F5CDC34"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5878B18C" w14:textId="77777777" w:rsidR="00703941" w:rsidRPr="00FD0DFE" w:rsidRDefault="00703941" w:rsidP="00703941">
      <w:pPr>
        <w:spacing w:after="0" w:line="240" w:lineRule="auto"/>
        <w:ind w:left="-142"/>
        <w:rPr>
          <w:rFonts w:ascii="Arial" w:eastAsia="Times New Roman" w:hAnsi="Arial" w:cs="Arial"/>
          <w:iCs/>
          <w:sz w:val="18"/>
          <w:szCs w:val="18"/>
          <w:lang w:eastAsia="sl-SI"/>
        </w:rPr>
      </w:pPr>
      <w:r w:rsidRPr="00FD0DFE">
        <w:rPr>
          <w:rFonts w:ascii="Arial" w:eastAsia="Times New Roman" w:hAnsi="Arial" w:cs="Arial"/>
          <w:iCs/>
          <w:sz w:val="18"/>
          <w:szCs w:val="18"/>
          <w:lang w:eastAsia="sl-SI"/>
        </w:rPr>
        <w:t>Skrbnik  pogodbe s strani izvajalca je ______________________________.</w:t>
      </w:r>
    </w:p>
    <w:p w14:paraId="29402F0A" w14:textId="77777777" w:rsidR="00703941" w:rsidRPr="00FD0DFE" w:rsidRDefault="00703941" w:rsidP="00703941">
      <w:pPr>
        <w:spacing w:after="0" w:line="240" w:lineRule="auto"/>
        <w:ind w:left="-142"/>
        <w:rPr>
          <w:rFonts w:ascii="Arial" w:eastAsia="Times New Roman" w:hAnsi="Arial" w:cs="Arial"/>
          <w:iCs/>
          <w:sz w:val="18"/>
          <w:szCs w:val="18"/>
          <w:lang w:eastAsia="sl-SI"/>
        </w:rPr>
      </w:pPr>
    </w:p>
    <w:p w14:paraId="1E594AAE" w14:textId="77777777" w:rsidR="00703941" w:rsidRPr="00FD0DFE" w:rsidRDefault="00703941" w:rsidP="00703941">
      <w:pPr>
        <w:spacing w:after="0" w:line="240" w:lineRule="auto"/>
        <w:ind w:left="-142"/>
        <w:rPr>
          <w:rFonts w:ascii="Arial" w:eastAsia="Times New Roman" w:hAnsi="Arial" w:cs="Arial"/>
          <w:iCs/>
          <w:sz w:val="18"/>
          <w:szCs w:val="18"/>
          <w:lang w:eastAsia="sl-SI"/>
        </w:rPr>
      </w:pPr>
    </w:p>
    <w:p w14:paraId="6292C9F4" w14:textId="77777777" w:rsidR="00703941" w:rsidRPr="00FD0DFE" w:rsidRDefault="00703941" w:rsidP="00703941">
      <w:pPr>
        <w:spacing w:after="0" w:line="240" w:lineRule="auto"/>
        <w:ind w:left="-142"/>
        <w:jc w:val="center"/>
        <w:rPr>
          <w:rFonts w:ascii="Arial" w:eastAsia="Times New Roman" w:hAnsi="Arial" w:cs="Arial"/>
          <w:iCs/>
          <w:sz w:val="18"/>
          <w:szCs w:val="18"/>
          <w:lang w:eastAsia="sl-SI"/>
        </w:rPr>
      </w:pPr>
      <w:r w:rsidRPr="00FD0DFE">
        <w:rPr>
          <w:rFonts w:ascii="Arial" w:eastAsia="Times New Roman" w:hAnsi="Arial" w:cs="Arial"/>
          <w:sz w:val="18"/>
          <w:szCs w:val="18"/>
          <w:lang w:eastAsia="sl-SI"/>
        </w:rPr>
        <w:t>17. člen</w:t>
      </w:r>
    </w:p>
    <w:p w14:paraId="345A8031"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0EF49685"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583F2111"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08E45E39"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3BFF6A6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50A1C60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69363DB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08A9D5B3"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7677E9BF" w14:textId="77777777" w:rsidR="00703941" w:rsidRPr="00FD0DFE" w:rsidRDefault="00703941" w:rsidP="00703941">
      <w:pPr>
        <w:spacing w:after="0" w:line="240" w:lineRule="auto"/>
        <w:ind w:left="-142"/>
        <w:jc w:val="center"/>
        <w:rPr>
          <w:rFonts w:ascii="Arial" w:eastAsia="Times New Roman" w:hAnsi="Arial" w:cs="Arial"/>
          <w:iCs/>
          <w:sz w:val="18"/>
          <w:szCs w:val="18"/>
          <w:lang w:eastAsia="sl-SI"/>
        </w:rPr>
      </w:pPr>
      <w:r w:rsidRPr="00FD0DFE">
        <w:rPr>
          <w:rFonts w:ascii="Arial" w:eastAsia="Times New Roman" w:hAnsi="Arial" w:cs="Arial"/>
          <w:sz w:val="18"/>
          <w:szCs w:val="18"/>
          <w:lang w:eastAsia="sl-SI"/>
        </w:rPr>
        <w:t>18. člen</w:t>
      </w:r>
    </w:p>
    <w:p w14:paraId="714F4DA7" w14:textId="77777777" w:rsidR="00703941" w:rsidRPr="00FD0DFE" w:rsidRDefault="00703941" w:rsidP="00703941">
      <w:pPr>
        <w:spacing w:after="0" w:line="240" w:lineRule="auto"/>
        <w:ind w:left="-142"/>
        <w:rPr>
          <w:rFonts w:ascii="Arial" w:eastAsia="Times New Roman" w:hAnsi="Arial" w:cs="Arial"/>
          <w:iCs/>
          <w:sz w:val="18"/>
          <w:szCs w:val="18"/>
          <w:lang w:eastAsia="sl-SI"/>
        </w:rPr>
      </w:pPr>
    </w:p>
    <w:p w14:paraId="0A62F6E2"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11A5EF48" w14:textId="77777777" w:rsidR="00703941" w:rsidRPr="007B40EA" w:rsidRDefault="00703941" w:rsidP="00703941">
      <w:pPr>
        <w:spacing w:after="0" w:line="240" w:lineRule="auto"/>
        <w:ind w:left="-142"/>
        <w:rPr>
          <w:rFonts w:ascii="Arial" w:eastAsia="Times New Roman" w:hAnsi="Arial" w:cs="Arial"/>
          <w:b/>
          <w:bCs/>
          <w:sz w:val="18"/>
          <w:szCs w:val="18"/>
          <w:lang w:eastAsia="sl-SI"/>
        </w:rPr>
      </w:pPr>
      <w:r w:rsidRPr="007B40EA">
        <w:rPr>
          <w:rFonts w:ascii="Arial" w:eastAsia="Times New Roman" w:hAnsi="Arial" w:cs="Arial"/>
          <w:b/>
          <w:bCs/>
          <w:sz w:val="18"/>
          <w:szCs w:val="18"/>
          <w:lang w:eastAsia="sl-SI"/>
        </w:rPr>
        <w:t xml:space="preserve"> </w:t>
      </w:r>
    </w:p>
    <w:p w14:paraId="25D952F5" w14:textId="77777777" w:rsidR="00703941" w:rsidRPr="007B40EA" w:rsidRDefault="00703941" w:rsidP="00703941">
      <w:pPr>
        <w:spacing w:after="0" w:line="240" w:lineRule="auto"/>
        <w:ind w:left="-142"/>
        <w:jc w:val="both"/>
        <w:rPr>
          <w:rFonts w:ascii="Arial" w:eastAsia="Times New Roman" w:hAnsi="Arial" w:cs="Arial"/>
          <w:sz w:val="18"/>
          <w:szCs w:val="18"/>
          <w:lang w:eastAsia="sl-SI"/>
        </w:rPr>
      </w:pPr>
      <w:r w:rsidRPr="007B40EA">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1D504484" w14:textId="77777777" w:rsidR="00703941" w:rsidRPr="00FD0DFE" w:rsidRDefault="00703941" w:rsidP="00703941">
      <w:pPr>
        <w:spacing w:after="0" w:line="240" w:lineRule="auto"/>
        <w:ind w:left="-142"/>
        <w:rPr>
          <w:rFonts w:ascii="Arial" w:eastAsia="Times New Roman" w:hAnsi="Arial" w:cs="Arial"/>
          <w:b/>
          <w:bCs/>
          <w:sz w:val="18"/>
          <w:szCs w:val="18"/>
          <w:lang w:eastAsia="sl-SI"/>
        </w:rPr>
      </w:pPr>
    </w:p>
    <w:p w14:paraId="2B6148AE"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19. člen</w:t>
      </w:r>
    </w:p>
    <w:p w14:paraId="4E2E150D"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p>
    <w:p w14:paraId="58EA6565"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3340AD15"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533CCCDA"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5E8BB94F"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3150FE0A"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Naročnik ima pravico odstopiti od pogodbe kadarkoli, brez posledic za naročnika, če:</w:t>
      </w:r>
    </w:p>
    <w:p w14:paraId="0B2EA685" w14:textId="77777777" w:rsidR="00703941" w:rsidRPr="00FD0DFE" w:rsidRDefault="00703941" w:rsidP="007F6A9B">
      <w:pPr>
        <w:pStyle w:val="Odstavekseznama"/>
        <w:numPr>
          <w:ilvl w:val="0"/>
          <w:numId w:val="26"/>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pride izvajalec v takšno finančno situacijo, ki bi mu onemogočila izvedbo pogodbenih obveznosti;</w:t>
      </w:r>
    </w:p>
    <w:p w14:paraId="17B6EA7A" w14:textId="77777777" w:rsidR="00703941" w:rsidRPr="00FD0DFE" w:rsidRDefault="00703941" w:rsidP="007F6A9B">
      <w:pPr>
        <w:pStyle w:val="Odstavekseznama"/>
        <w:numPr>
          <w:ilvl w:val="0"/>
          <w:numId w:val="26"/>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izvajalec po svoji krivdi v roku 14 dni od veljavnosti pogodbe in uvedbe v delo ne prične z delom;</w:t>
      </w:r>
    </w:p>
    <w:p w14:paraId="5F4DF999" w14:textId="77777777" w:rsidR="00703941" w:rsidRPr="00FD0DFE" w:rsidRDefault="00703941" w:rsidP="007F6A9B">
      <w:pPr>
        <w:pStyle w:val="Odstavekseznama"/>
        <w:numPr>
          <w:ilvl w:val="0"/>
          <w:numId w:val="26"/>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4D6D5406"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763D442A"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276D053B" w14:textId="77777777" w:rsidR="00703941" w:rsidRPr="00FD0DFE" w:rsidRDefault="00703941" w:rsidP="007F6A9B">
      <w:pPr>
        <w:pStyle w:val="Odstavekseznama"/>
        <w:numPr>
          <w:ilvl w:val="0"/>
          <w:numId w:val="26"/>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javno naročilo je bilo bistveno spremenjeno, kar terja nov postopek javnega naročanja;</w:t>
      </w:r>
    </w:p>
    <w:p w14:paraId="1C6E7995" w14:textId="77777777" w:rsidR="00703941" w:rsidRPr="00FD0DFE" w:rsidRDefault="00703941" w:rsidP="007F6A9B">
      <w:pPr>
        <w:pStyle w:val="Odstavekseznama"/>
        <w:numPr>
          <w:ilvl w:val="0"/>
          <w:numId w:val="26"/>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553B181A" w14:textId="77777777" w:rsidR="00703941" w:rsidRPr="00FD0DFE" w:rsidRDefault="00703941" w:rsidP="007F6A9B">
      <w:pPr>
        <w:pStyle w:val="Odstavekseznama"/>
        <w:numPr>
          <w:ilvl w:val="0"/>
          <w:numId w:val="26"/>
        </w:numPr>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57188884"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633A1F72" w14:textId="77777777"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Odstop od pogodbe v zgoraj navedenih primerih učinkuje z dnem, ko izvajalec prejme pisno izjavo naročnika o odstopu.</w:t>
      </w:r>
    </w:p>
    <w:p w14:paraId="47D53D0B" w14:textId="77777777" w:rsidR="00703941" w:rsidRDefault="00703941" w:rsidP="00703941">
      <w:pPr>
        <w:spacing w:after="0" w:line="240" w:lineRule="auto"/>
        <w:ind w:left="-142"/>
        <w:rPr>
          <w:rFonts w:ascii="Arial" w:eastAsia="Times New Roman" w:hAnsi="Arial" w:cs="Arial"/>
          <w:sz w:val="18"/>
          <w:szCs w:val="18"/>
          <w:lang w:eastAsia="sl-SI"/>
        </w:rPr>
      </w:pPr>
    </w:p>
    <w:p w14:paraId="5A93A6A9"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lastRenderedPageBreak/>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D6D8F29"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1F1A1C12"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Naročnik ima pravico enostransko odstopiti od pogodbe brez odpovednega roka v primeru, da zanjo nima zagotovljenih sredstev.</w:t>
      </w:r>
    </w:p>
    <w:p w14:paraId="47B3A1E6"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5156D9B5"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0BEAD6D7" w14:textId="77777777" w:rsidR="00703941" w:rsidRPr="00FD0DFE" w:rsidRDefault="00703941" w:rsidP="00703941">
      <w:pPr>
        <w:spacing w:after="0" w:line="240" w:lineRule="auto"/>
        <w:ind w:left="-142"/>
        <w:jc w:val="both"/>
        <w:rPr>
          <w:rFonts w:ascii="Arial" w:eastAsia="Times New Roman" w:hAnsi="Arial" w:cs="Arial"/>
          <w:sz w:val="18"/>
          <w:szCs w:val="18"/>
          <w:lang w:eastAsia="sl-SI"/>
        </w:rPr>
      </w:pPr>
    </w:p>
    <w:p w14:paraId="4B40A0AA"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Odstop od pogodbe učinkuje z dnem, ko izvajalec prejme pisno izjavo naročnika o odstopu.</w:t>
      </w:r>
    </w:p>
    <w:p w14:paraId="09607A32"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553C7ADF" w14:textId="77777777"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Naročnik bo istočasno z odstopom od pogodbe zaradi kršitev pogodbe s strani </w:t>
      </w:r>
      <w:r>
        <w:rPr>
          <w:rFonts w:ascii="Arial" w:eastAsia="Times New Roman" w:hAnsi="Arial" w:cs="Arial"/>
          <w:sz w:val="18"/>
          <w:szCs w:val="18"/>
          <w:lang w:eastAsia="sl-SI"/>
        </w:rPr>
        <w:t>izvajalc</w:t>
      </w:r>
      <w:r w:rsidRPr="00FD0DFE">
        <w:rPr>
          <w:rFonts w:ascii="Arial" w:eastAsia="Times New Roman" w:hAnsi="Arial" w:cs="Arial"/>
          <w:sz w:val="18"/>
          <w:szCs w:val="18"/>
          <w:lang w:eastAsia="sl-SI"/>
        </w:rPr>
        <w:t>a, lahko pričel s postopki za unovčenje zavarovanja za dobro izvedbo pogodbenih obveznosti.</w:t>
      </w:r>
    </w:p>
    <w:p w14:paraId="0C42AB62" w14:textId="77777777" w:rsidR="00703941" w:rsidRDefault="00703941" w:rsidP="00703941">
      <w:pPr>
        <w:spacing w:after="0" w:line="240" w:lineRule="auto"/>
        <w:ind w:left="-142"/>
        <w:rPr>
          <w:rFonts w:ascii="Arial" w:eastAsia="Times New Roman" w:hAnsi="Arial" w:cs="Arial"/>
          <w:sz w:val="18"/>
          <w:szCs w:val="18"/>
          <w:lang w:eastAsia="sl-SI"/>
        </w:rPr>
      </w:pPr>
    </w:p>
    <w:p w14:paraId="74B5976E" w14:textId="77777777" w:rsidR="00703941"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w:t>
      </w:r>
      <w:r>
        <w:rPr>
          <w:rFonts w:ascii="Arial" w:eastAsia="Times New Roman" w:hAnsi="Arial" w:cs="Arial"/>
          <w:sz w:val="18"/>
          <w:szCs w:val="18"/>
          <w:lang w:eastAsia="sl-SI"/>
        </w:rPr>
        <w:t>0</w:t>
      </w:r>
      <w:r w:rsidRPr="00FD0DFE">
        <w:rPr>
          <w:rFonts w:ascii="Arial" w:eastAsia="Times New Roman" w:hAnsi="Arial" w:cs="Arial"/>
          <w:sz w:val="18"/>
          <w:szCs w:val="18"/>
          <w:lang w:eastAsia="sl-SI"/>
        </w:rPr>
        <w:t>. člen</w:t>
      </w:r>
    </w:p>
    <w:p w14:paraId="757F4614" w14:textId="77777777" w:rsidR="00703941" w:rsidRPr="00263C28" w:rsidRDefault="00703941" w:rsidP="00703941">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Ta pogodba je sklenjena pod razveznim pogojem, ki se uresniči v primeru izpolnitve ene od naslednjih okoliščin:</w:t>
      </w:r>
    </w:p>
    <w:p w14:paraId="2EB0557E" w14:textId="77777777" w:rsidR="00703941" w:rsidRPr="00263C28" w:rsidRDefault="00703941" w:rsidP="007F6A9B">
      <w:pPr>
        <w:numPr>
          <w:ilvl w:val="0"/>
          <w:numId w:val="27"/>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263C28">
        <w:rPr>
          <w:rFonts w:ascii="Arial" w:eastAsia="Times New Roman" w:hAnsi="Arial" w:cs="Arial"/>
          <w:sz w:val="18"/>
          <w:szCs w:val="18"/>
          <w:lang w:eastAsia="sl-SI"/>
        </w:rPr>
        <w:t>okoljske</w:t>
      </w:r>
      <w:proofErr w:type="spellEnd"/>
      <w:r w:rsidRPr="00263C28">
        <w:rPr>
          <w:rFonts w:ascii="Arial" w:eastAsia="Times New Roman" w:hAnsi="Arial" w:cs="Arial"/>
          <w:sz w:val="18"/>
          <w:szCs w:val="18"/>
          <w:lang w:eastAsia="sl-SI"/>
        </w:rPr>
        <w:t xml:space="preserve"> ali socialne zakonodaje s strani izvajalca ali podizvajalca ali</w:t>
      </w:r>
    </w:p>
    <w:p w14:paraId="3DCC8FBA" w14:textId="77777777" w:rsidR="00703941" w:rsidRPr="00263C28" w:rsidRDefault="00703941" w:rsidP="007F6A9B">
      <w:pPr>
        <w:numPr>
          <w:ilvl w:val="0"/>
          <w:numId w:val="27"/>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6BB29AF3" w14:textId="77777777" w:rsidR="00703941" w:rsidRPr="00263C28" w:rsidRDefault="00703941" w:rsidP="007F6A9B">
      <w:pPr>
        <w:numPr>
          <w:ilvl w:val="1"/>
          <w:numId w:val="27"/>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plačilom za delo,</w:t>
      </w:r>
    </w:p>
    <w:p w14:paraId="3DEF47F3" w14:textId="77777777" w:rsidR="00703941" w:rsidRPr="00263C28" w:rsidRDefault="00703941" w:rsidP="007F6A9B">
      <w:pPr>
        <w:numPr>
          <w:ilvl w:val="1"/>
          <w:numId w:val="27"/>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delovnim časom,</w:t>
      </w:r>
    </w:p>
    <w:p w14:paraId="1FA80FDE" w14:textId="77777777" w:rsidR="00703941" w:rsidRPr="00263C28" w:rsidRDefault="00703941" w:rsidP="007F6A9B">
      <w:pPr>
        <w:numPr>
          <w:ilvl w:val="1"/>
          <w:numId w:val="27"/>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počitki,</w:t>
      </w:r>
    </w:p>
    <w:p w14:paraId="0D758248" w14:textId="77777777" w:rsidR="00703941" w:rsidRPr="00263C28" w:rsidRDefault="00703941" w:rsidP="007F6A9B">
      <w:pPr>
        <w:numPr>
          <w:ilvl w:val="1"/>
          <w:numId w:val="27"/>
        </w:numPr>
        <w:spacing w:before="100" w:beforeAutospacing="1" w:after="100" w:afterAutospacing="1" w:line="240" w:lineRule="auto"/>
        <w:rPr>
          <w:rFonts w:ascii="Arial" w:eastAsia="Times New Roman" w:hAnsi="Arial" w:cs="Arial"/>
          <w:sz w:val="18"/>
          <w:szCs w:val="18"/>
          <w:lang w:eastAsia="sl-SI"/>
        </w:rPr>
      </w:pPr>
      <w:r w:rsidRPr="00263C28">
        <w:rPr>
          <w:rFonts w:ascii="Arial" w:eastAsia="Times New Roman" w:hAnsi="Arial" w:cs="Arial"/>
          <w:sz w:val="18"/>
          <w:szCs w:val="18"/>
          <w:lang w:eastAsia="sl-SI"/>
        </w:rPr>
        <w:t>opravljanjem dela na podlagi pogodb civilnega prava kljub obstoju elementov delovnega razmerja ali v zvezi z zaposlovanjem na črno</w:t>
      </w:r>
    </w:p>
    <w:p w14:paraId="7013B455" w14:textId="77777777" w:rsidR="00703941" w:rsidRPr="00263C28" w:rsidRDefault="00703941" w:rsidP="00703941">
      <w:pPr>
        <w:spacing w:before="100" w:beforeAutospacing="1" w:after="100" w:afterAutospacing="1" w:line="240" w:lineRule="auto"/>
        <w:ind w:left="708"/>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in za kateri mu je bila s pravnomočno odločitvijo ali več pravnomočnimi odločitvami izrečena globa za prekršek,</w:t>
      </w:r>
    </w:p>
    <w:p w14:paraId="3EFA1937" w14:textId="77777777" w:rsidR="00703941" w:rsidRPr="00263C28" w:rsidRDefault="00703941" w:rsidP="00703941">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1BA62208" w14:textId="77777777" w:rsidR="00703941" w:rsidRPr="00263C28" w:rsidRDefault="00703941" w:rsidP="00703941">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F745895" w14:textId="77777777" w:rsidR="00703941" w:rsidRPr="00263C28" w:rsidRDefault="00703941" w:rsidP="00703941">
      <w:pPr>
        <w:spacing w:before="100" w:beforeAutospacing="1" w:after="100" w:afterAutospacing="1" w:line="240" w:lineRule="auto"/>
        <w:jc w:val="both"/>
        <w:rPr>
          <w:rFonts w:ascii="Arial" w:eastAsia="Times New Roman" w:hAnsi="Arial" w:cs="Arial"/>
          <w:sz w:val="18"/>
          <w:szCs w:val="18"/>
          <w:lang w:eastAsia="sl-SI"/>
        </w:rPr>
      </w:pPr>
      <w:r w:rsidRPr="00263C28">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p>
    <w:p w14:paraId="3D773780" w14:textId="77777777" w:rsidR="00703941" w:rsidRPr="00FD0DFE" w:rsidRDefault="00703941" w:rsidP="00703941">
      <w:pPr>
        <w:tabs>
          <w:tab w:val="left" w:pos="4320"/>
        </w:tabs>
        <w:spacing w:after="0" w:line="240" w:lineRule="auto"/>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21990E81" w14:textId="77777777" w:rsidR="00703941" w:rsidRPr="00FD0DFE" w:rsidRDefault="00703941" w:rsidP="00703941">
      <w:pPr>
        <w:tabs>
          <w:tab w:val="left" w:pos="4320"/>
        </w:tabs>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w:t>
      </w:r>
      <w:r>
        <w:rPr>
          <w:rFonts w:ascii="Arial" w:eastAsia="Times New Roman" w:hAnsi="Arial" w:cs="Arial"/>
          <w:sz w:val="18"/>
          <w:szCs w:val="18"/>
          <w:lang w:eastAsia="sl-SI"/>
        </w:rPr>
        <w:t>1</w:t>
      </w:r>
      <w:r w:rsidRPr="00FD0DFE">
        <w:rPr>
          <w:rFonts w:ascii="Arial" w:eastAsia="Times New Roman" w:hAnsi="Arial" w:cs="Arial"/>
          <w:sz w:val="18"/>
          <w:szCs w:val="18"/>
          <w:lang w:eastAsia="sl-SI"/>
        </w:rPr>
        <w:t>. člen</w:t>
      </w:r>
    </w:p>
    <w:p w14:paraId="07CE3F0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0E5408E5"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Morebitne spore iz te pogodbe, ki jih pogodbeni stranki ne bi mogli rešiti sporazumno, rešuje stvarno pristojno sodišče v  Novem mestu.</w:t>
      </w:r>
    </w:p>
    <w:p w14:paraId="48E5F28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389563B5" w14:textId="77777777" w:rsidR="00703941" w:rsidRPr="00FD0DFE" w:rsidRDefault="00703941" w:rsidP="00703941">
      <w:pPr>
        <w:spacing w:after="0" w:line="240" w:lineRule="auto"/>
        <w:ind w:left="-142"/>
        <w:rPr>
          <w:rFonts w:ascii="Arial" w:eastAsia="Times New Roman" w:hAnsi="Arial" w:cs="Arial"/>
          <w:bCs/>
          <w:sz w:val="18"/>
          <w:szCs w:val="18"/>
          <w:lang w:eastAsia="sl-SI"/>
        </w:rPr>
      </w:pPr>
      <w:r w:rsidRPr="00FD0DFE">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561EE19B"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79C1E2C1" w14:textId="77777777"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t>21. člen</w:t>
      </w:r>
    </w:p>
    <w:p w14:paraId="1E24F216" w14:textId="77777777" w:rsidR="00703941" w:rsidRPr="00FD0DFE" w:rsidRDefault="00703941" w:rsidP="00703941">
      <w:pPr>
        <w:spacing w:after="0" w:line="240" w:lineRule="auto"/>
        <w:ind w:left="-142"/>
        <w:rPr>
          <w:rFonts w:ascii="Arial" w:eastAsia="Times New Roman" w:hAnsi="Arial" w:cs="Arial"/>
          <w:b/>
          <w:bCs/>
          <w:sz w:val="18"/>
          <w:szCs w:val="18"/>
          <w:lang w:eastAsia="sl-SI"/>
        </w:rPr>
      </w:pPr>
    </w:p>
    <w:p w14:paraId="0A680618" w14:textId="77777777" w:rsidR="00703941" w:rsidRPr="00FD0DFE" w:rsidRDefault="00703941" w:rsidP="00703941">
      <w:pPr>
        <w:spacing w:after="0" w:line="240" w:lineRule="auto"/>
        <w:jc w:val="both"/>
        <w:rPr>
          <w:rFonts w:ascii="Arial" w:eastAsia="Times New Roman" w:hAnsi="Arial" w:cs="Arial"/>
          <w:bCs/>
          <w:sz w:val="18"/>
          <w:szCs w:val="18"/>
          <w:lang w:eastAsia="sl-SI"/>
        </w:rPr>
      </w:pPr>
      <w:r w:rsidRPr="00FD0DFE">
        <w:rPr>
          <w:rFonts w:ascii="Arial" w:eastAsia="Times New Roman" w:hAnsi="Arial" w:cs="Arial"/>
          <w:bCs/>
          <w:sz w:val="18"/>
          <w:szCs w:val="18"/>
          <w:lang w:eastAsia="sl-SI"/>
        </w:rPr>
        <w:t xml:space="preserve">Ta pogodba </w:t>
      </w:r>
      <w:r>
        <w:rPr>
          <w:rFonts w:ascii="Arial" w:eastAsia="Times New Roman" w:hAnsi="Arial" w:cs="Arial"/>
          <w:bCs/>
          <w:sz w:val="18"/>
          <w:szCs w:val="18"/>
          <w:lang w:eastAsia="sl-SI"/>
        </w:rPr>
        <w:t xml:space="preserve">prične veljati z dnem obojestranskega podpisa in ko izvajalec izroči </w:t>
      </w:r>
      <w:r w:rsidRPr="00B004CE">
        <w:rPr>
          <w:rFonts w:ascii="Arial" w:eastAsia="Times New Roman" w:hAnsi="Arial" w:cs="Arial"/>
          <w:bCs/>
          <w:sz w:val="18"/>
          <w:szCs w:val="18"/>
          <w:lang w:eastAsia="sl-SI"/>
        </w:rPr>
        <w:t>naročniku zavarovanje za dobro izvedbo po vzdrževalni pogodbi, uporablja pa se za obdobje 4 let po poteku garancijskega roka</w:t>
      </w:r>
      <w:r w:rsidRPr="00FD0DFE">
        <w:rPr>
          <w:rFonts w:ascii="Arial" w:eastAsia="Times New Roman" w:hAnsi="Arial" w:cs="Arial"/>
          <w:bCs/>
          <w:sz w:val="18"/>
          <w:szCs w:val="18"/>
          <w:lang w:eastAsia="sl-SI"/>
        </w:rPr>
        <w:t xml:space="preserve"> za opremo</w:t>
      </w:r>
      <w:r>
        <w:rPr>
          <w:rFonts w:ascii="Arial" w:eastAsia="Times New Roman" w:hAnsi="Arial" w:cs="Arial"/>
          <w:bCs/>
          <w:sz w:val="18"/>
          <w:szCs w:val="18"/>
          <w:lang w:eastAsia="sl-SI"/>
        </w:rPr>
        <w:t>, to je od_____________ do_____________</w:t>
      </w:r>
      <w:r w:rsidRPr="00FD0DFE">
        <w:rPr>
          <w:rFonts w:ascii="Arial" w:eastAsia="Times New Roman" w:hAnsi="Arial" w:cs="Arial"/>
          <w:bCs/>
          <w:sz w:val="18"/>
          <w:szCs w:val="18"/>
          <w:lang w:eastAsia="sl-SI"/>
        </w:rPr>
        <w:t xml:space="preserve">. </w:t>
      </w:r>
    </w:p>
    <w:p w14:paraId="53BE80DD" w14:textId="77777777"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
    <w:p w14:paraId="4E627653" w14:textId="77777777" w:rsidR="00703941" w:rsidRDefault="00703941" w:rsidP="00703941">
      <w:pPr>
        <w:spacing w:after="0" w:line="240" w:lineRule="auto"/>
        <w:ind w:left="-142"/>
        <w:rPr>
          <w:rFonts w:ascii="Arial" w:eastAsia="Times New Roman" w:hAnsi="Arial" w:cs="Arial"/>
          <w:sz w:val="18"/>
          <w:szCs w:val="18"/>
          <w:lang w:eastAsia="sl-SI"/>
        </w:rPr>
      </w:pPr>
    </w:p>
    <w:p w14:paraId="31F90FF8" w14:textId="208EA10B" w:rsidR="00703941" w:rsidRPr="00FD0DFE" w:rsidRDefault="00703941" w:rsidP="00703941">
      <w:pPr>
        <w:spacing w:after="0" w:line="240" w:lineRule="auto"/>
        <w:ind w:left="-142"/>
        <w:jc w:val="center"/>
        <w:rPr>
          <w:rFonts w:ascii="Arial" w:eastAsia="Times New Roman" w:hAnsi="Arial" w:cs="Arial"/>
          <w:sz w:val="18"/>
          <w:szCs w:val="18"/>
          <w:lang w:eastAsia="sl-SI"/>
        </w:rPr>
      </w:pPr>
      <w:r w:rsidRPr="00FD0DFE">
        <w:rPr>
          <w:rFonts w:ascii="Arial" w:eastAsia="Times New Roman" w:hAnsi="Arial" w:cs="Arial"/>
          <w:sz w:val="18"/>
          <w:szCs w:val="18"/>
          <w:lang w:eastAsia="sl-SI"/>
        </w:rPr>
        <w:lastRenderedPageBreak/>
        <w:t>22. člen</w:t>
      </w:r>
    </w:p>
    <w:p w14:paraId="3AE664F3"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33BB9F89"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Pogodba je sestavljena v  2 enakih izvodih, od katerih prejme vsaka od pogodbenih strank po 1 izvod.</w:t>
      </w:r>
    </w:p>
    <w:p w14:paraId="3FE41BC4" w14:textId="77777777" w:rsidR="00703941" w:rsidRPr="00FD0DFE" w:rsidRDefault="00703941" w:rsidP="00703941">
      <w:pPr>
        <w:keepNext/>
        <w:spacing w:after="0" w:line="240" w:lineRule="auto"/>
        <w:ind w:left="-142"/>
        <w:outlineLvl w:val="1"/>
        <w:rPr>
          <w:rFonts w:ascii="Arial" w:eastAsia="Times New Roman" w:hAnsi="Arial" w:cs="Arial"/>
          <w:sz w:val="18"/>
          <w:szCs w:val="18"/>
          <w:lang w:eastAsia="sl-SI"/>
        </w:rPr>
      </w:pPr>
    </w:p>
    <w:p w14:paraId="2D0A159B" w14:textId="231353E9" w:rsidR="00703941"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Številka:                                                                             Številka: 16-</w:t>
      </w:r>
      <w:r>
        <w:rPr>
          <w:rFonts w:ascii="Arial" w:eastAsia="Times New Roman" w:hAnsi="Arial" w:cs="Arial"/>
          <w:sz w:val="18"/>
          <w:szCs w:val="18"/>
          <w:lang w:eastAsia="sl-SI"/>
        </w:rPr>
        <w:t>60</w:t>
      </w:r>
      <w:r w:rsidRPr="00FD0DFE">
        <w:rPr>
          <w:rFonts w:ascii="Arial" w:eastAsia="Times New Roman" w:hAnsi="Arial" w:cs="Arial"/>
          <w:sz w:val="18"/>
          <w:szCs w:val="18"/>
          <w:lang w:eastAsia="sl-SI"/>
        </w:rPr>
        <w:t>/</w:t>
      </w:r>
      <w:r>
        <w:rPr>
          <w:rFonts w:ascii="Arial" w:eastAsia="Times New Roman" w:hAnsi="Arial" w:cs="Arial"/>
          <w:sz w:val="18"/>
          <w:szCs w:val="18"/>
          <w:lang w:eastAsia="sl-SI"/>
        </w:rPr>
        <w:t>25</w:t>
      </w:r>
      <w:r w:rsidRPr="00FD0DFE">
        <w:rPr>
          <w:rFonts w:ascii="Arial" w:eastAsia="Times New Roman" w:hAnsi="Arial" w:cs="Arial"/>
          <w:sz w:val="18"/>
          <w:szCs w:val="18"/>
          <w:lang w:eastAsia="sl-SI"/>
        </w:rPr>
        <w:t xml:space="preserve"> VZDP</w:t>
      </w:r>
    </w:p>
    <w:p w14:paraId="76EBA842"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Datum:                                                                               Datum:</w:t>
      </w:r>
    </w:p>
    <w:p w14:paraId="49A2DAB8"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07ADB0AB"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2D5F5236"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IZVAJALEC:                                                                              NAROČNIK:</w:t>
      </w:r>
    </w:p>
    <w:p w14:paraId="3CE19D09" w14:textId="77777777" w:rsidR="00703941" w:rsidRPr="00FD0DFE" w:rsidRDefault="00703941" w:rsidP="00703941">
      <w:pPr>
        <w:spacing w:after="0" w:line="240" w:lineRule="auto"/>
        <w:ind w:left="-142"/>
        <w:rPr>
          <w:rFonts w:ascii="Arial" w:eastAsia="Times New Roman" w:hAnsi="Arial" w:cs="Arial"/>
          <w:sz w:val="18"/>
          <w:szCs w:val="18"/>
          <w:lang w:eastAsia="sl-SI"/>
        </w:rPr>
      </w:pPr>
    </w:p>
    <w:p w14:paraId="36523DAF"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SPLOŠNA BOLNIŠNICA NOVO MESTO</w:t>
      </w:r>
    </w:p>
    <w:p w14:paraId="0C152D22"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Direktorica: </w:t>
      </w:r>
    </w:p>
    <w:p w14:paraId="23711A90" w14:textId="77777777" w:rsidR="00703941" w:rsidRPr="00FD0DFE" w:rsidRDefault="00703941" w:rsidP="00703941">
      <w:pPr>
        <w:spacing w:after="0" w:line="240" w:lineRule="auto"/>
        <w:ind w:left="-142"/>
        <w:rPr>
          <w:rFonts w:ascii="Arial" w:eastAsia="Times New Roman" w:hAnsi="Arial" w:cs="Arial"/>
          <w:sz w:val="18"/>
          <w:szCs w:val="18"/>
          <w:lang w:eastAsia="sl-SI"/>
        </w:rPr>
      </w:pPr>
      <w:r w:rsidRPr="00FD0DFE">
        <w:rPr>
          <w:rFonts w:ascii="Arial" w:eastAsia="Times New Roman" w:hAnsi="Arial" w:cs="Arial"/>
          <w:sz w:val="18"/>
          <w:szCs w:val="18"/>
          <w:lang w:eastAsia="sl-SI"/>
        </w:rPr>
        <w:t xml:space="preserve">                                                                                        </w:t>
      </w:r>
      <w:proofErr w:type="spellStart"/>
      <w:r w:rsidRPr="00FD0DFE">
        <w:rPr>
          <w:rFonts w:ascii="Arial" w:eastAsia="Times New Roman" w:hAnsi="Arial" w:cs="Arial"/>
          <w:sz w:val="18"/>
          <w:szCs w:val="18"/>
          <w:lang w:eastAsia="sl-SI"/>
        </w:rPr>
        <w:t>Doc.dr</w:t>
      </w:r>
      <w:proofErr w:type="spellEnd"/>
      <w:r w:rsidRPr="00FD0DFE">
        <w:rPr>
          <w:rFonts w:ascii="Arial" w:eastAsia="Times New Roman" w:hAnsi="Arial" w:cs="Arial"/>
          <w:sz w:val="18"/>
          <w:szCs w:val="18"/>
          <w:lang w:eastAsia="sl-SI"/>
        </w:rPr>
        <w:t>. Milena Kramar Zupan</w:t>
      </w:r>
    </w:p>
    <w:p w14:paraId="4514DC68" w14:textId="77777777" w:rsidR="00703941" w:rsidRPr="00724467" w:rsidRDefault="00703941" w:rsidP="00703941">
      <w:pPr>
        <w:spacing w:after="0" w:line="240" w:lineRule="auto"/>
        <w:ind w:left="-142"/>
        <w:rPr>
          <w:rFonts w:ascii="Times New Roman" w:eastAsia="Times New Roman" w:hAnsi="Times New Roman" w:cs="Times New Roman"/>
          <w:szCs w:val="20"/>
          <w:lang w:eastAsia="sl-SI"/>
        </w:rPr>
      </w:pPr>
    </w:p>
    <w:p w14:paraId="4C58504E"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730DA7F5"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DF16A39"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184EF3C"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3DACB9B"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3BC1C7FC"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421DDC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7244C20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52D35D21"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1A8A0D2"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D2E460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34019D5"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D2BE43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7DDB6D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3FBB3E4D"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D51E9AA"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A7DE27F"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A66DD67"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748AC43"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A0532C7"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479A4C2"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9B25D40"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5AB0319F"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346C84A4"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229664A"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945EF23"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AF3EBC8"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1AA917DF"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4059309"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44E6B5FB"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61E045BC"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73E0182F"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770CA993"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3BD258D3" w14:textId="77777777" w:rsidR="00703941" w:rsidRDefault="00703941" w:rsidP="00703941">
      <w:pPr>
        <w:spacing w:after="0" w:line="240" w:lineRule="auto"/>
        <w:ind w:left="-142"/>
        <w:rPr>
          <w:rFonts w:ascii="Times New Roman" w:eastAsia="Times New Roman" w:hAnsi="Times New Roman" w:cs="Times New Roman"/>
          <w:szCs w:val="20"/>
          <w:lang w:eastAsia="sl-SI"/>
        </w:rPr>
      </w:pPr>
    </w:p>
    <w:p w14:paraId="0FA66A33" w14:textId="77777777" w:rsidR="00703941" w:rsidRDefault="00703941" w:rsidP="00703941">
      <w:pPr>
        <w:keepNext/>
        <w:spacing w:after="0" w:line="360" w:lineRule="auto"/>
        <w:jc w:val="right"/>
        <w:outlineLvl w:val="5"/>
        <w:rPr>
          <w:rFonts w:ascii="Arial" w:eastAsia="Times New Roman" w:hAnsi="Arial" w:cs="Arial"/>
          <w:bCs/>
          <w:sz w:val="18"/>
          <w:szCs w:val="18"/>
          <w:lang w:eastAsia="sl-SI"/>
        </w:rPr>
      </w:pPr>
      <w:r w:rsidRPr="00416F22">
        <w:rPr>
          <w:rFonts w:ascii="Arial" w:eastAsia="Times New Roman" w:hAnsi="Arial" w:cs="Arial"/>
          <w:bCs/>
          <w:sz w:val="18"/>
          <w:szCs w:val="18"/>
          <w:lang w:eastAsia="sl-SI"/>
        </w:rPr>
        <w:lastRenderedPageBreak/>
        <w:t>PRILOGA</w:t>
      </w:r>
      <w:r>
        <w:rPr>
          <w:rFonts w:ascii="Arial" w:eastAsia="Times New Roman" w:hAnsi="Arial" w:cs="Arial"/>
          <w:bCs/>
          <w:sz w:val="18"/>
          <w:szCs w:val="18"/>
          <w:lang w:eastAsia="sl-SI"/>
        </w:rPr>
        <w:t xml:space="preserve"> 1</w:t>
      </w:r>
      <w:r w:rsidRPr="00416F22">
        <w:rPr>
          <w:rFonts w:ascii="Arial" w:eastAsia="Times New Roman" w:hAnsi="Arial" w:cs="Arial"/>
          <w:bCs/>
          <w:sz w:val="18"/>
          <w:szCs w:val="18"/>
          <w:lang w:eastAsia="sl-SI"/>
        </w:rPr>
        <w:t xml:space="preserve"> k vzdrževalni pogodbi</w:t>
      </w:r>
    </w:p>
    <w:p w14:paraId="2E5BAB11" w14:textId="77777777" w:rsidR="00137254" w:rsidRPr="00137254" w:rsidRDefault="00137254" w:rsidP="00137254">
      <w:pPr>
        <w:pStyle w:val="Naslov1"/>
        <w:rPr>
          <w:rFonts w:ascii="Arial" w:hAnsi="Arial" w:cs="Arial"/>
          <w:sz w:val="18"/>
          <w:szCs w:val="18"/>
        </w:rPr>
      </w:pPr>
      <w:r w:rsidRPr="00137254">
        <w:rPr>
          <w:rFonts w:ascii="Arial" w:hAnsi="Arial" w:cs="Arial"/>
          <w:b w:val="0"/>
          <w:sz w:val="18"/>
          <w:szCs w:val="18"/>
        </w:rPr>
        <w:t xml:space="preserve">Na podlagi 39. člena Zakona o varnosti in zdravju pri delu (Ur. list RS 43/11) sklepata </w:t>
      </w:r>
    </w:p>
    <w:p w14:paraId="0DBE8638" w14:textId="77777777" w:rsidR="00137254" w:rsidRPr="00137254" w:rsidRDefault="00137254" w:rsidP="00137254">
      <w:pPr>
        <w:keepNext/>
        <w:keepLines/>
        <w:shd w:val="clear" w:color="auto" w:fill="FFFFFF"/>
        <w:tabs>
          <w:tab w:val="left" w:pos="426"/>
        </w:tabs>
        <w:suppressAutoHyphens/>
        <w:autoSpaceDE w:val="0"/>
        <w:autoSpaceDN w:val="0"/>
        <w:adjustRightInd w:val="0"/>
        <w:ind w:left="709" w:hanging="709"/>
        <w:jc w:val="center"/>
        <w:rPr>
          <w:rFonts w:ascii="Arial" w:hAnsi="Arial" w:cs="Arial"/>
          <w:b/>
          <w:bCs/>
          <w:kern w:val="1"/>
          <w:sz w:val="18"/>
          <w:szCs w:val="18"/>
          <w:lang w:bidi="hi-IN"/>
        </w:rPr>
      </w:pPr>
    </w:p>
    <w:p w14:paraId="612FBA0E" w14:textId="77777777" w:rsidR="00137254" w:rsidRPr="00137254" w:rsidRDefault="00137254" w:rsidP="007F6A9B">
      <w:pPr>
        <w:keepNext/>
        <w:keepLines/>
        <w:numPr>
          <w:ilvl w:val="0"/>
          <w:numId w:val="32"/>
        </w:numPr>
        <w:shd w:val="clear" w:color="auto" w:fill="FFFFFF"/>
        <w:tabs>
          <w:tab w:val="left" w:pos="426"/>
        </w:tabs>
        <w:suppressAutoHyphens/>
        <w:autoSpaceDE w:val="0"/>
        <w:autoSpaceDN w:val="0"/>
        <w:adjustRightInd w:val="0"/>
        <w:spacing w:after="0" w:line="240" w:lineRule="auto"/>
        <w:rPr>
          <w:rFonts w:ascii="Arial" w:hAnsi="Arial" w:cs="Arial"/>
          <w:bCs/>
          <w:kern w:val="1"/>
          <w:sz w:val="18"/>
          <w:szCs w:val="18"/>
          <w:lang w:bidi="hi-IN"/>
        </w:rPr>
      </w:pPr>
      <w:r w:rsidRPr="00137254">
        <w:rPr>
          <w:rFonts w:ascii="Arial" w:hAnsi="Arial" w:cs="Arial"/>
          <w:b/>
          <w:bCs/>
          <w:kern w:val="1"/>
          <w:sz w:val="18"/>
          <w:szCs w:val="18"/>
          <w:lang w:bidi="hi-IN"/>
        </w:rPr>
        <w:t xml:space="preserve">Splošna bolnišnica Novo mesto, Šmihelska cesta 1, 8000 Novo mesto, </w:t>
      </w:r>
      <w:r w:rsidRPr="00137254">
        <w:rPr>
          <w:rFonts w:ascii="Arial" w:hAnsi="Arial" w:cs="Arial"/>
          <w:bCs/>
          <w:kern w:val="1"/>
          <w:sz w:val="18"/>
          <w:szCs w:val="18"/>
          <w:lang w:bidi="hi-IN"/>
        </w:rPr>
        <w:t xml:space="preserve">ki jo zastopa direktorica zavoda </w:t>
      </w:r>
      <w:proofErr w:type="spellStart"/>
      <w:r w:rsidRPr="00137254">
        <w:rPr>
          <w:rFonts w:ascii="Arial" w:hAnsi="Arial" w:cs="Arial"/>
          <w:bCs/>
          <w:kern w:val="1"/>
          <w:sz w:val="18"/>
          <w:szCs w:val="18"/>
          <w:lang w:bidi="hi-IN"/>
        </w:rPr>
        <w:t>doc.dr</w:t>
      </w:r>
      <w:proofErr w:type="spellEnd"/>
      <w:r w:rsidRPr="00137254">
        <w:rPr>
          <w:rFonts w:ascii="Arial" w:hAnsi="Arial" w:cs="Arial"/>
          <w:bCs/>
          <w:kern w:val="1"/>
          <w:sz w:val="18"/>
          <w:szCs w:val="18"/>
          <w:lang w:bidi="hi-IN"/>
        </w:rPr>
        <w:t xml:space="preserve">. </w:t>
      </w:r>
      <w:r w:rsidRPr="00137254">
        <w:rPr>
          <w:rFonts w:ascii="Arial" w:hAnsi="Arial" w:cs="Arial"/>
          <w:b/>
          <w:kern w:val="1"/>
          <w:sz w:val="18"/>
          <w:szCs w:val="18"/>
          <w:lang w:bidi="hi-IN"/>
        </w:rPr>
        <w:t>Milena KRAMAR ZUPAN</w:t>
      </w:r>
      <w:r w:rsidRPr="00137254">
        <w:rPr>
          <w:rFonts w:ascii="Arial" w:hAnsi="Arial" w:cs="Arial"/>
          <w:bCs/>
          <w:kern w:val="1"/>
          <w:sz w:val="18"/>
          <w:szCs w:val="18"/>
          <w:lang w:bidi="hi-IN"/>
        </w:rPr>
        <w:t xml:space="preserve"> </w:t>
      </w:r>
      <w:r w:rsidRPr="00137254">
        <w:rPr>
          <w:rFonts w:ascii="Arial" w:hAnsi="Arial" w:cs="Arial"/>
          <w:b/>
          <w:kern w:val="1"/>
          <w:sz w:val="18"/>
          <w:szCs w:val="18"/>
          <w:lang w:bidi="hi-IN"/>
        </w:rPr>
        <w:t>(v nadaljevanju: naročnik)</w:t>
      </w:r>
    </w:p>
    <w:p w14:paraId="7F018F43" w14:textId="77777777" w:rsidR="00137254" w:rsidRPr="00137254" w:rsidRDefault="00137254" w:rsidP="00137254">
      <w:pPr>
        <w:keepNext/>
        <w:keepLines/>
        <w:shd w:val="clear" w:color="auto" w:fill="FFFFFF"/>
        <w:tabs>
          <w:tab w:val="left" w:pos="426"/>
        </w:tabs>
        <w:suppressAutoHyphens/>
        <w:autoSpaceDE w:val="0"/>
        <w:autoSpaceDN w:val="0"/>
        <w:adjustRightInd w:val="0"/>
        <w:ind w:left="717"/>
        <w:rPr>
          <w:rFonts w:ascii="Arial" w:hAnsi="Arial" w:cs="Arial"/>
          <w:b/>
          <w:kern w:val="1"/>
          <w:sz w:val="18"/>
          <w:szCs w:val="18"/>
          <w:lang w:bidi="hi-IN"/>
        </w:rPr>
      </w:pPr>
    </w:p>
    <w:p w14:paraId="79E1F7EB" w14:textId="77777777" w:rsidR="00137254" w:rsidRPr="00137254" w:rsidRDefault="00137254" w:rsidP="00137254">
      <w:pPr>
        <w:keepNext/>
        <w:keepLines/>
        <w:shd w:val="clear" w:color="auto" w:fill="FFFFFF"/>
        <w:tabs>
          <w:tab w:val="left" w:pos="426"/>
        </w:tabs>
        <w:suppressAutoHyphens/>
        <w:autoSpaceDE w:val="0"/>
        <w:autoSpaceDN w:val="0"/>
        <w:adjustRightInd w:val="0"/>
        <w:ind w:left="709" w:hanging="709"/>
        <w:rPr>
          <w:rFonts w:ascii="Arial" w:hAnsi="Arial" w:cs="Arial"/>
          <w:kern w:val="1"/>
          <w:sz w:val="18"/>
          <w:szCs w:val="18"/>
          <w:lang w:bidi="hi-IN"/>
        </w:rPr>
      </w:pPr>
      <w:r w:rsidRPr="00137254">
        <w:rPr>
          <w:rFonts w:ascii="Arial" w:hAnsi="Arial" w:cs="Arial"/>
          <w:bCs/>
          <w:kern w:val="1"/>
          <w:sz w:val="18"/>
          <w:szCs w:val="18"/>
          <w:lang w:bidi="hi-IN"/>
        </w:rPr>
        <w:t>in</w:t>
      </w:r>
    </w:p>
    <w:p w14:paraId="6CF0F8DD" w14:textId="77777777" w:rsidR="00137254" w:rsidRPr="00137254" w:rsidRDefault="00137254" w:rsidP="00137254">
      <w:pPr>
        <w:keepNext/>
        <w:keepLines/>
        <w:shd w:val="clear" w:color="auto" w:fill="FFFFFF"/>
        <w:tabs>
          <w:tab w:val="left" w:pos="426"/>
        </w:tabs>
        <w:suppressAutoHyphens/>
        <w:autoSpaceDE w:val="0"/>
        <w:autoSpaceDN w:val="0"/>
        <w:adjustRightInd w:val="0"/>
        <w:ind w:left="709" w:hanging="709"/>
        <w:jc w:val="center"/>
        <w:rPr>
          <w:rFonts w:ascii="Arial" w:hAnsi="Arial" w:cs="Arial"/>
          <w:bCs/>
          <w:kern w:val="1"/>
          <w:sz w:val="18"/>
          <w:szCs w:val="18"/>
          <w:lang w:bidi="hi-IN"/>
        </w:rPr>
      </w:pPr>
    </w:p>
    <w:p w14:paraId="73883848" w14:textId="77777777" w:rsidR="00137254" w:rsidRPr="00137254" w:rsidRDefault="00137254" w:rsidP="007F6A9B">
      <w:pPr>
        <w:keepNext/>
        <w:keepLines/>
        <w:numPr>
          <w:ilvl w:val="0"/>
          <w:numId w:val="32"/>
        </w:numPr>
        <w:shd w:val="clear" w:color="auto" w:fill="FFFFFF"/>
        <w:tabs>
          <w:tab w:val="left" w:pos="426"/>
        </w:tabs>
        <w:suppressAutoHyphens/>
        <w:autoSpaceDE w:val="0"/>
        <w:autoSpaceDN w:val="0"/>
        <w:adjustRightInd w:val="0"/>
        <w:spacing w:after="0" w:line="240" w:lineRule="auto"/>
        <w:rPr>
          <w:rFonts w:ascii="Arial" w:hAnsi="Arial" w:cs="Arial"/>
          <w:b/>
          <w:kern w:val="1"/>
          <w:sz w:val="18"/>
          <w:szCs w:val="18"/>
          <w:lang w:bidi="hi-IN"/>
        </w:rPr>
      </w:pPr>
      <w:r w:rsidRPr="00137254">
        <w:rPr>
          <w:rFonts w:ascii="Arial" w:hAnsi="Arial" w:cs="Arial"/>
          <w:b/>
          <w:kern w:val="1"/>
          <w:sz w:val="18"/>
          <w:szCs w:val="18"/>
          <w:lang w:bidi="hi-IN"/>
        </w:rPr>
        <w:t>Izvajalec  (naziv in sedež, davčna št., zakoniti zastopnik ) (v nadaljevanju: izvajalec)</w:t>
      </w:r>
    </w:p>
    <w:p w14:paraId="4BE4280D" w14:textId="77777777" w:rsidR="00137254" w:rsidRPr="00137254" w:rsidRDefault="00137254" w:rsidP="00137254">
      <w:pPr>
        <w:pStyle w:val="Naslov"/>
        <w:spacing w:after="0"/>
        <w:ind w:right="-436"/>
        <w:rPr>
          <w:rFonts w:cs="Arial"/>
          <w:sz w:val="18"/>
          <w:szCs w:val="18"/>
          <w:lang w:val="sl-SI"/>
        </w:rPr>
      </w:pPr>
    </w:p>
    <w:p w14:paraId="0AE16B58" w14:textId="77777777" w:rsidR="00137254" w:rsidRPr="00137254" w:rsidRDefault="00137254" w:rsidP="00137254">
      <w:pPr>
        <w:rPr>
          <w:rFonts w:ascii="Arial" w:hAnsi="Arial" w:cs="Arial"/>
          <w:sz w:val="18"/>
          <w:szCs w:val="18"/>
          <w:lang w:eastAsia="x-none"/>
        </w:rPr>
      </w:pPr>
      <w:r w:rsidRPr="00137254">
        <w:rPr>
          <w:rFonts w:ascii="Arial" w:hAnsi="Arial" w:cs="Arial"/>
          <w:sz w:val="18"/>
          <w:szCs w:val="18"/>
          <w:lang w:eastAsia="x-none"/>
        </w:rPr>
        <w:t>naslednji</w:t>
      </w:r>
    </w:p>
    <w:p w14:paraId="04DFC2AC" w14:textId="77777777" w:rsidR="00137254" w:rsidRPr="00137254" w:rsidRDefault="00137254" w:rsidP="00137254">
      <w:pPr>
        <w:rPr>
          <w:rFonts w:ascii="Arial" w:hAnsi="Arial" w:cs="Arial"/>
          <w:sz w:val="18"/>
          <w:szCs w:val="18"/>
          <w:lang w:eastAsia="x-none"/>
        </w:rPr>
      </w:pPr>
    </w:p>
    <w:p w14:paraId="173C00B3" w14:textId="77777777" w:rsidR="00137254" w:rsidRPr="00137254" w:rsidRDefault="00137254" w:rsidP="00137254">
      <w:pPr>
        <w:suppressAutoHyphens/>
        <w:autoSpaceDE w:val="0"/>
        <w:autoSpaceDN w:val="0"/>
        <w:adjustRightInd w:val="0"/>
        <w:spacing w:line="252" w:lineRule="auto"/>
        <w:ind w:right="-437"/>
        <w:contextualSpacing/>
        <w:jc w:val="center"/>
        <w:rPr>
          <w:rFonts w:ascii="Arial" w:hAnsi="Arial" w:cs="Arial"/>
          <w:kern w:val="1"/>
          <w:sz w:val="18"/>
          <w:szCs w:val="18"/>
          <w:lang w:bidi="hi-IN"/>
        </w:rPr>
      </w:pPr>
      <w:r w:rsidRPr="00137254">
        <w:rPr>
          <w:rFonts w:ascii="Arial" w:hAnsi="Arial" w:cs="Arial"/>
          <w:b/>
          <w:spacing w:val="5"/>
          <w:kern w:val="1"/>
          <w:sz w:val="18"/>
          <w:szCs w:val="18"/>
          <w:lang w:bidi="hi-IN"/>
        </w:rPr>
        <w:t>PISNI SPORAZUM</w:t>
      </w:r>
    </w:p>
    <w:p w14:paraId="73F3A00D" w14:textId="77777777" w:rsidR="00137254" w:rsidRPr="00137254" w:rsidRDefault="00137254" w:rsidP="00137254">
      <w:pPr>
        <w:suppressAutoHyphens/>
        <w:autoSpaceDE w:val="0"/>
        <w:autoSpaceDN w:val="0"/>
        <w:adjustRightInd w:val="0"/>
        <w:spacing w:line="252" w:lineRule="auto"/>
        <w:ind w:right="-437"/>
        <w:contextualSpacing/>
        <w:jc w:val="center"/>
        <w:rPr>
          <w:rFonts w:ascii="Arial" w:hAnsi="Arial" w:cs="Arial"/>
          <w:b/>
          <w:bCs/>
          <w:spacing w:val="5"/>
          <w:kern w:val="1"/>
          <w:sz w:val="18"/>
          <w:szCs w:val="18"/>
          <w:lang w:bidi="hi-IN"/>
        </w:rPr>
      </w:pPr>
      <w:r w:rsidRPr="00137254">
        <w:rPr>
          <w:rFonts w:ascii="Arial" w:hAnsi="Arial" w:cs="Arial"/>
          <w:b/>
          <w:bCs/>
          <w:spacing w:val="5"/>
          <w:kern w:val="1"/>
          <w:sz w:val="18"/>
          <w:szCs w:val="18"/>
          <w:lang w:bidi="hi-IN"/>
        </w:rPr>
        <w:t>na skupnih deloviščih</w:t>
      </w:r>
    </w:p>
    <w:p w14:paraId="6450086F" w14:textId="77777777" w:rsidR="00137254" w:rsidRPr="00137254" w:rsidRDefault="00137254" w:rsidP="00137254">
      <w:pPr>
        <w:suppressAutoHyphens/>
        <w:autoSpaceDE w:val="0"/>
        <w:autoSpaceDN w:val="0"/>
        <w:adjustRightInd w:val="0"/>
        <w:spacing w:after="300" w:line="252" w:lineRule="auto"/>
        <w:ind w:right="-436"/>
        <w:contextualSpacing/>
        <w:rPr>
          <w:rFonts w:ascii="Arial" w:hAnsi="Arial" w:cs="Arial"/>
          <w:b/>
          <w:bCs/>
          <w:kern w:val="1"/>
          <w:sz w:val="18"/>
          <w:szCs w:val="18"/>
          <w:lang w:bidi="hi-IN"/>
        </w:rPr>
      </w:pPr>
    </w:p>
    <w:p w14:paraId="6D6071F3" w14:textId="77777777" w:rsidR="00137254" w:rsidRPr="00137254" w:rsidRDefault="00137254" w:rsidP="00137254">
      <w:pPr>
        <w:suppressAutoHyphens/>
        <w:autoSpaceDE w:val="0"/>
        <w:autoSpaceDN w:val="0"/>
        <w:adjustRightInd w:val="0"/>
        <w:spacing w:after="300" w:line="252" w:lineRule="auto"/>
        <w:ind w:right="-436"/>
        <w:contextualSpacing/>
        <w:rPr>
          <w:rFonts w:ascii="Arial" w:hAnsi="Arial" w:cs="Arial"/>
          <w:b/>
          <w:bCs/>
          <w:kern w:val="1"/>
          <w:sz w:val="18"/>
          <w:szCs w:val="18"/>
          <w:lang w:bidi="hi-IN"/>
        </w:rPr>
      </w:pPr>
    </w:p>
    <w:p w14:paraId="28005923" w14:textId="77777777" w:rsidR="00137254" w:rsidRPr="00137254" w:rsidRDefault="00137254" w:rsidP="007F6A9B">
      <w:pPr>
        <w:numPr>
          <w:ilvl w:val="0"/>
          <w:numId w:val="28"/>
        </w:numPr>
        <w:tabs>
          <w:tab w:val="left" w:pos="720"/>
        </w:tabs>
        <w:suppressAutoHyphens/>
        <w:autoSpaceDE w:val="0"/>
        <w:autoSpaceDN w:val="0"/>
        <w:adjustRightInd w:val="0"/>
        <w:spacing w:after="160" w:line="252" w:lineRule="auto"/>
        <w:ind w:left="714" w:right="-108"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30684FE2" w14:textId="77777777" w:rsidR="00137254" w:rsidRPr="00137254" w:rsidRDefault="00137254" w:rsidP="00137254">
      <w:pPr>
        <w:ind w:right="-1"/>
        <w:rPr>
          <w:rFonts w:ascii="Arial" w:hAnsi="Arial" w:cs="Arial"/>
          <w:sz w:val="18"/>
          <w:szCs w:val="18"/>
        </w:rPr>
      </w:pPr>
      <w:r w:rsidRPr="00137254">
        <w:rPr>
          <w:rFonts w:ascii="Arial" w:hAnsi="Arial" w:cs="Arial"/>
          <w:sz w:val="18"/>
          <w:szCs w:val="18"/>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2CCD6579" w14:textId="77777777" w:rsidR="00137254" w:rsidRPr="00137254" w:rsidRDefault="00137254" w:rsidP="00137254">
      <w:pPr>
        <w:ind w:right="-1"/>
        <w:rPr>
          <w:rFonts w:ascii="Arial" w:hAnsi="Arial" w:cs="Arial"/>
          <w:sz w:val="18"/>
          <w:szCs w:val="18"/>
        </w:rPr>
      </w:pPr>
    </w:p>
    <w:p w14:paraId="5EBA9AA9" w14:textId="77777777" w:rsidR="00137254" w:rsidRPr="00137254" w:rsidRDefault="00137254" w:rsidP="00137254">
      <w:pPr>
        <w:ind w:right="-1"/>
        <w:rPr>
          <w:rFonts w:ascii="Arial" w:hAnsi="Arial" w:cs="Arial"/>
          <w:sz w:val="18"/>
          <w:szCs w:val="18"/>
        </w:rPr>
      </w:pPr>
      <w:r w:rsidRPr="00137254">
        <w:rPr>
          <w:rFonts w:ascii="Arial" w:hAnsi="Arial" w:cs="Arial"/>
          <w:sz w:val="18"/>
          <w:szCs w:val="18"/>
        </w:rPr>
        <w:t xml:space="preserve">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w:t>
      </w:r>
      <w:r w:rsidRPr="00137254">
        <w:rPr>
          <w:rFonts w:ascii="Arial" w:hAnsi="Arial" w:cs="Arial"/>
          <w:color w:val="000000" w:themeColor="text1"/>
          <w:sz w:val="18"/>
          <w:szCs w:val="18"/>
        </w:rPr>
        <w:t>Za seznanitev z vsebino sporazuma in podpis izjav iz Priloge 2 oz. Priloge 3 sta odgovorna izvajalec oziroma naročnik.</w:t>
      </w:r>
    </w:p>
    <w:p w14:paraId="37CC3F14" w14:textId="77777777" w:rsidR="00137254" w:rsidRPr="00137254" w:rsidRDefault="00137254" w:rsidP="00137254">
      <w:pPr>
        <w:ind w:right="-1"/>
        <w:rPr>
          <w:rFonts w:ascii="Arial" w:hAnsi="Arial" w:cs="Arial"/>
          <w:sz w:val="18"/>
          <w:szCs w:val="18"/>
        </w:rPr>
      </w:pPr>
    </w:p>
    <w:p w14:paraId="319CBB82" w14:textId="77777777" w:rsidR="00137254" w:rsidRPr="00137254" w:rsidRDefault="00137254" w:rsidP="00137254">
      <w:pPr>
        <w:ind w:right="-1"/>
        <w:rPr>
          <w:rFonts w:ascii="Arial" w:hAnsi="Arial" w:cs="Arial"/>
          <w:bCs/>
          <w:kern w:val="1"/>
          <w:sz w:val="18"/>
          <w:szCs w:val="18"/>
          <w:lang w:bidi="hi-IN"/>
        </w:rPr>
      </w:pPr>
      <w:r w:rsidRPr="00137254">
        <w:rPr>
          <w:rFonts w:ascii="Arial" w:hAnsi="Arial" w:cs="Arial"/>
          <w:sz w:val="18"/>
          <w:szCs w:val="18"/>
        </w:rPr>
        <w:t>Podpisniki tega sporazuma so, poleg naročnika in izvajalca, ki sklepata ta sporazum, tudi odgovorne osebe naročnika in izvajalca, ki so navedeni v Prilogi 1</w:t>
      </w:r>
      <w:r w:rsidRPr="00137254">
        <w:rPr>
          <w:rFonts w:ascii="Arial" w:hAnsi="Arial" w:cs="Arial"/>
          <w:bCs/>
          <w:kern w:val="1"/>
          <w:sz w:val="18"/>
          <w:szCs w:val="18"/>
          <w:lang w:bidi="hi-IN"/>
        </w:rPr>
        <w:t xml:space="preserve"> - Seznam podpisnikov sporazuma, ki je sestavni del tega pisnega sporazuma.</w:t>
      </w:r>
    </w:p>
    <w:p w14:paraId="64D22A83" w14:textId="77777777" w:rsidR="00137254" w:rsidRPr="00137254" w:rsidRDefault="00137254" w:rsidP="00137254">
      <w:pPr>
        <w:ind w:right="-1"/>
        <w:rPr>
          <w:rFonts w:ascii="Arial" w:hAnsi="Arial" w:cs="Arial"/>
          <w:bCs/>
          <w:kern w:val="1"/>
          <w:sz w:val="18"/>
          <w:szCs w:val="18"/>
          <w:lang w:bidi="hi-IN"/>
        </w:rPr>
      </w:pPr>
    </w:p>
    <w:p w14:paraId="6DB5DDF2" w14:textId="77777777" w:rsidR="00137254" w:rsidRPr="00137254" w:rsidRDefault="00137254" w:rsidP="007F6A9B">
      <w:pPr>
        <w:numPr>
          <w:ilvl w:val="0"/>
          <w:numId w:val="28"/>
        </w:numPr>
        <w:tabs>
          <w:tab w:val="left" w:pos="720"/>
        </w:tabs>
        <w:suppressAutoHyphens/>
        <w:autoSpaceDE w:val="0"/>
        <w:autoSpaceDN w:val="0"/>
        <w:adjustRightInd w:val="0"/>
        <w:spacing w:after="160" w:line="252" w:lineRule="auto"/>
        <w:ind w:left="714" w:right="-108"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75107E81" w14:textId="77777777" w:rsidR="00137254" w:rsidRPr="00137254" w:rsidRDefault="00137254" w:rsidP="00137254">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Vsebina in specifikacija  del, ki jih izvaja izvajalec na skupnem delovišču so natančno določena s Pogodbo</w:t>
      </w:r>
    </w:p>
    <w:p w14:paraId="14D202CB" w14:textId="77777777" w:rsidR="00137254" w:rsidRPr="00137254" w:rsidRDefault="00137254" w:rsidP="007F6A9B">
      <w:pPr>
        <w:numPr>
          <w:ilvl w:val="0"/>
          <w:numId w:val="28"/>
        </w:num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člen</w:t>
      </w:r>
    </w:p>
    <w:p w14:paraId="57C1D6D3"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Stranki sporazuma soglašata, da bosta varnost in zdravje pri delu na skupnem delovišču zagotavljali v skladu:</w:t>
      </w:r>
    </w:p>
    <w:p w14:paraId="425B3584" w14:textId="77777777" w:rsidR="00137254" w:rsidRPr="00137254" w:rsidRDefault="00137254" w:rsidP="007F6A9B">
      <w:pPr>
        <w:numPr>
          <w:ilvl w:val="0"/>
          <w:numId w:val="29"/>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4020F320" w14:textId="77777777" w:rsidR="00137254" w:rsidRPr="00137254" w:rsidRDefault="00137254" w:rsidP="007F6A9B">
      <w:pPr>
        <w:numPr>
          <w:ilvl w:val="0"/>
          <w:numId w:val="29"/>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lastRenderedPageBreak/>
        <w:t>s splošno priznanimi načeli varnosti in zdravja pri delu,</w:t>
      </w:r>
    </w:p>
    <w:p w14:paraId="4B1BFB39" w14:textId="77777777" w:rsidR="00137254" w:rsidRPr="00137254" w:rsidRDefault="00137254" w:rsidP="007F6A9B">
      <w:pPr>
        <w:numPr>
          <w:ilvl w:val="0"/>
          <w:numId w:val="29"/>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 zahtevami in navodili odgovorne osebe za izvajanje predpisanih ukrepov na skupnem delovišču.</w:t>
      </w:r>
    </w:p>
    <w:p w14:paraId="0B81A96E" w14:textId="77777777" w:rsidR="00137254" w:rsidRPr="00137254" w:rsidRDefault="00137254" w:rsidP="00137254">
      <w:pPr>
        <w:tabs>
          <w:tab w:val="left" w:pos="360"/>
        </w:tabs>
        <w:suppressAutoHyphens/>
        <w:autoSpaceDE w:val="0"/>
        <w:autoSpaceDN w:val="0"/>
        <w:adjustRightInd w:val="0"/>
        <w:spacing w:line="252" w:lineRule="auto"/>
        <w:ind w:left="360"/>
        <w:rPr>
          <w:rFonts w:ascii="Arial" w:hAnsi="Arial" w:cs="Arial"/>
          <w:kern w:val="1"/>
          <w:sz w:val="18"/>
          <w:szCs w:val="18"/>
          <w:lang w:bidi="hi-IN"/>
        </w:rPr>
      </w:pPr>
    </w:p>
    <w:p w14:paraId="084D8DC6" w14:textId="77777777" w:rsidR="00137254" w:rsidRPr="00137254" w:rsidRDefault="00137254" w:rsidP="007F6A9B">
      <w:pPr>
        <w:numPr>
          <w:ilvl w:val="0"/>
          <w:numId w:val="28"/>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224489DF"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Vsaka izmed odgovornih oseb naročnika in izvajalca:</w:t>
      </w:r>
    </w:p>
    <w:p w14:paraId="3A69F88B" w14:textId="77777777" w:rsidR="00137254" w:rsidRPr="00137254" w:rsidRDefault="00137254" w:rsidP="007F6A9B">
      <w:pPr>
        <w:numPr>
          <w:ilvl w:val="0"/>
          <w:numId w:val="29"/>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zagotavlja za svoje delavce ustrezen nivo varnosti in zdravja pri delu na skupnem delovišču ter  varstvo pred požarom v skladu z veljavno zakonodajo;</w:t>
      </w:r>
    </w:p>
    <w:p w14:paraId="0E70BFBF" w14:textId="77777777" w:rsidR="00137254" w:rsidRPr="00137254" w:rsidRDefault="00137254" w:rsidP="007F6A9B">
      <w:pPr>
        <w:numPr>
          <w:ilvl w:val="0"/>
          <w:numId w:val="29"/>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je odgovorna za usklajeno delovanje skupnih ukrepov na skupnem delovišču;</w:t>
      </w:r>
    </w:p>
    <w:p w14:paraId="1678AE4C" w14:textId="77777777" w:rsidR="00137254" w:rsidRPr="00137254" w:rsidRDefault="00137254" w:rsidP="007F6A9B">
      <w:pPr>
        <w:numPr>
          <w:ilvl w:val="0"/>
          <w:numId w:val="29"/>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je zadolžena za spremljanje nadzora nad izvajanjem določil tega Sporazuma.</w:t>
      </w:r>
    </w:p>
    <w:p w14:paraId="2EC35E05" w14:textId="77777777" w:rsidR="00137254" w:rsidRPr="00137254" w:rsidRDefault="00137254" w:rsidP="00137254">
      <w:pPr>
        <w:tabs>
          <w:tab w:val="left" w:pos="360"/>
        </w:tabs>
        <w:suppressAutoHyphens/>
        <w:autoSpaceDE w:val="0"/>
        <w:autoSpaceDN w:val="0"/>
        <w:adjustRightInd w:val="0"/>
        <w:spacing w:line="252" w:lineRule="auto"/>
        <w:ind w:left="360"/>
        <w:rPr>
          <w:rFonts w:ascii="Arial" w:hAnsi="Arial" w:cs="Arial"/>
          <w:kern w:val="1"/>
          <w:sz w:val="18"/>
          <w:szCs w:val="18"/>
          <w:lang w:bidi="hi-IN"/>
        </w:rPr>
      </w:pPr>
    </w:p>
    <w:p w14:paraId="17FAB970" w14:textId="77777777" w:rsidR="00137254" w:rsidRPr="00137254" w:rsidRDefault="00137254" w:rsidP="007F6A9B">
      <w:pPr>
        <w:numPr>
          <w:ilvl w:val="0"/>
          <w:numId w:val="28"/>
        </w:num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člen</w:t>
      </w:r>
    </w:p>
    <w:p w14:paraId="08A8CC71" w14:textId="77777777" w:rsidR="00137254" w:rsidRPr="00137254" w:rsidRDefault="00137254" w:rsidP="00137254">
      <w:pPr>
        <w:rPr>
          <w:rFonts w:ascii="Arial" w:hAnsi="Arial" w:cs="Arial"/>
          <w:sz w:val="18"/>
          <w:szCs w:val="18"/>
        </w:rPr>
      </w:pPr>
      <w:r w:rsidRPr="00137254">
        <w:rPr>
          <w:rFonts w:ascii="Arial" w:hAnsi="Arial" w:cs="Arial"/>
          <w:sz w:val="18"/>
          <w:szCs w:val="18"/>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4EB7BADB" w14:textId="77777777" w:rsidR="00137254" w:rsidRPr="00137254" w:rsidRDefault="00137254" w:rsidP="00137254">
      <w:pPr>
        <w:ind w:right="-1"/>
        <w:rPr>
          <w:rFonts w:ascii="Arial" w:hAnsi="Arial" w:cs="Arial"/>
          <w:sz w:val="18"/>
          <w:szCs w:val="18"/>
        </w:rPr>
      </w:pPr>
    </w:p>
    <w:p w14:paraId="7988390C" w14:textId="77777777" w:rsidR="00137254" w:rsidRPr="00137254" w:rsidRDefault="00137254" w:rsidP="00137254">
      <w:pPr>
        <w:ind w:right="-1"/>
        <w:rPr>
          <w:rFonts w:ascii="Arial" w:hAnsi="Arial" w:cs="Arial"/>
          <w:sz w:val="18"/>
          <w:szCs w:val="18"/>
        </w:rPr>
      </w:pPr>
      <w:r w:rsidRPr="00137254">
        <w:rPr>
          <w:rFonts w:ascii="Arial" w:hAnsi="Arial" w:cs="Arial"/>
          <w:sz w:val="18"/>
          <w:szCs w:val="18"/>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7A018B39" w14:textId="77777777" w:rsidR="00137254" w:rsidRPr="00137254" w:rsidRDefault="00137254" w:rsidP="00137254">
      <w:pPr>
        <w:ind w:right="-1"/>
        <w:rPr>
          <w:rFonts w:ascii="Arial" w:hAnsi="Arial" w:cs="Arial"/>
          <w:sz w:val="18"/>
          <w:szCs w:val="18"/>
        </w:rPr>
      </w:pPr>
    </w:p>
    <w:p w14:paraId="2847124E" w14:textId="77777777" w:rsidR="00137254" w:rsidRPr="00137254" w:rsidRDefault="00137254" w:rsidP="007F6A9B">
      <w:pPr>
        <w:numPr>
          <w:ilvl w:val="0"/>
          <w:numId w:val="28"/>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4995F2E8"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Odgovorni osebi (vodji del) iz tega sporazuma imata naslednje pristojnosti in odgovornosti:</w:t>
      </w:r>
    </w:p>
    <w:p w14:paraId="18948D71"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kern w:val="1"/>
          <w:sz w:val="18"/>
          <w:szCs w:val="18"/>
          <w:lang w:bidi="hi-IN"/>
        </w:rPr>
        <w:t>Odgovorna oseba na strani naročnika:</w:t>
      </w:r>
    </w:p>
    <w:p w14:paraId="1602F5C1"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seznani izvajalca del s splošnimi navodili in pravili obnašanja na skupnem delovišču;</w:t>
      </w:r>
    </w:p>
    <w:p w14:paraId="0A9AAE74"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v primeru neposredne nevarnosti za zdravje in življenje svojih ali drugih delavcev ustavi dela, do ureditve varnih delovnih pogojev, in poskrbi za odpravo nevarnosti na kraju samem;</w:t>
      </w:r>
    </w:p>
    <w:p w14:paraId="6B235A9A"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poskrbi, da se delo na skupnem delovišču opravlja tako, da ne ogroža varnosti in zdravja svojih ali izvajalčevih delavcev  ter drugih uporabnikov skupnega delovišča ;</w:t>
      </w:r>
    </w:p>
    <w:p w14:paraId="4657A434"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izvaja svoja dela po veljavnih in splošno priznanih predpisih in postopkih, ter v skladu z utečeno, varno tehnologijo izvajanja del;</w:t>
      </w:r>
    </w:p>
    <w:p w14:paraId="2B434C36"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zagotovi, da bodo obstoječe evakuacijske poti stalno proste in prehodne oz. prevozne;</w:t>
      </w:r>
    </w:p>
    <w:p w14:paraId="4FCF8DFB"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posreduje izvajalcu podatke o zagotavljanju prve pomoči na skupnem delovišču ter podatke o osebi, odgovorni za zagotavljaje požarne varnosti in evakuacijo.</w:t>
      </w:r>
    </w:p>
    <w:p w14:paraId="6886B245"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p>
    <w:p w14:paraId="1271E3FA"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kern w:val="1"/>
          <w:sz w:val="18"/>
          <w:szCs w:val="18"/>
          <w:lang w:bidi="hi-IN"/>
        </w:rPr>
        <w:t>Odgovorna oseba na strani izvajalca:</w:t>
      </w:r>
    </w:p>
    <w:p w14:paraId="3643984E"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v celoti vodi in skrbi za varnost in zdravje svojih delavcev v skladu z veljavno zakonodajo in zahtevami naročnika, ki so opredeljene v Pogodbi;</w:t>
      </w:r>
    </w:p>
    <w:p w14:paraId="5A36C1CD"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pred izvedbo del vzpostavi kontakt z odgovorno osebo naročnika po tem sporazumu, s katero se dogovori o načinu medsebojnega komuniciranja;</w:t>
      </w:r>
    </w:p>
    <w:p w14:paraId="01B5AAAC"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skrbi, da se dela izvajajo po sprejetih načrtih, ki jih izdela in sprejme izvajalec;</w:t>
      </w:r>
    </w:p>
    <w:p w14:paraId="316129C1"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778B9D77"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seznani se s splošnimi navodili, pravili obnašanja in hišnim redom naročnika na področju izvajanja del, ki jih posreduje naročnik in jih upošteva;</w:t>
      </w:r>
    </w:p>
    <w:p w14:paraId="4224D298"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 xml:space="preserve">seznani se z izdelanim požarnim redom naročnika, ki mu ga izroči odgovorna oseba naročnika in o tem seznani svoje delavce; </w:t>
      </w:r>
    </w:p>
    <w:p w14:paraId="19AFEE82"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0D5DAA2D"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lastRenderedPageBreak/>
        <w:t>delo na skupnem delovišču opravlja in organizira  tako, da ne ogroža varnosti in zdravje svojih in naročnikovih delavcev ter drugih uporabnikov skupnega delovišča;</w:t>
      </w:r>
    </w:p>
    <w:p w14:paraId="5D56359F"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pri svojem delu upošteva in se ravna po določilih normativov, tehničnih predpisov in ostalih predpisih, ki urejujejo področje naročenih del, pri čemer upošteva tudi specifike zdravstvene dejavnosti, ki jo izvaja naročnik;</w:t>
      </w:r>
    </w:p>
    <w:p w14:paraId="4F53F438"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poskrbi, da se delavci zadržujejo le na območju, kjer se dela izvajajo;</w:t>
      </w:r>
    </w:p>
    <w:p w14:paraId="62CCF1EA"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zagotovi, da bo delo na skupnem delovišču potekalo pod nadzorom osebe, ki izdaja ustrezna navodila za varno delo;</w:t>
      </w:r>
    </w:p>
    <w:p w14:paraId="6B699B96"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svoje delavce obvešča pred začetkom del in sproti v teku izvedbe del o specifičnih  nevarnostih in škodljivostih na delovišču, o delih s povečano možnostjo za nastanek poškodb in/ali zdravstvenih okvar;</w:t>
      </w:r>
    </w:p>
    <w:p w14:paraId="4D82B3D1"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svoje delavce seznani in obvešča o vseh potrebnih preventivnih varnostnih ukrepih (izhajajočih iz veljavnih predpisov);</w:t>
      </w:r>
    </w:p>
    <w:p w14:paraId="2A39292D" w14:textId="77777777" w:rsidR="00137254" w:rsidRPr="00137254" w:rsidRDefault="00137254" w:rsidP="007F6A9B">
      <w:pPr>
        <w:numPr>
          <w:ilvl w:val="0"/>
          <w:numId w:val="30"/>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zagotovi, da bodo obstoječe evakuacijske poti stalno proste in prehodne oz. prevozne.</w:t>
      </w:r>
    </w:p>
    <w:p w14:paraId="6DED6B6D" w14:textId="77777777" w:rsidR="00137254" w:rsidRPr="00137254" w:rsidRDefault="00137254" w:rsidP="00137254">
      <w:pPr>
        <w:suppressAutoHyphens/>
        <w:autoSpaceDE w:val="0"/>
        <w:autoSpaceDN w:val="0"/>
        <w:adjustRightInd w:val="0"/>
        <w:spacing w:line="252" w:lineRule="auto"/>
        <w:ind w:left="720"/>
        <w:rPr>
          <w:rFonts w:ascii="Arial" w:hAnsi="Arial" w:cs="Arial"/>
          <w:kern w:val="1"/>
          <w:sz w:val="18"/>
          <w:szCs w:val="18"/>
          <w:lang w:bidi="hi-IN"/>
        </w:rPr>
      </w:pPr>
    </w:p>
    <w:p w14:paraId="483F2AC2" w14:textId="77777777" w:rsidR="00137254" w:rsidRPr="00137254" w:rsidRDefault="00137254" w:rsidP="007F6A9B">
      <w:pPr>
        <w:numPr>
          <w:ilvl w:val="0"/>
          <w:numId w:val="28"/>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3A583F8D"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Izvajalec del se zaveže, da bo samostojno in odgovorno izpolnjeval vse zahteve varnosti in zdravja pri delu, varstva pred požarom in varovanja okolja, ki mu jih nalaga veljavna zakonodaja.</w:t>
      </w:r>
    </w:p>
    <w:p w14:paraId="668ACD5A" w14:textId="77777777" w:rsidR="00137254" w:rsidRPr="00137254" w:rsidRDefault="00137254" w:rsidP="007F6A9B">
      <w:pPr>
        <w:numPr>
          <w:ilvl w:val="0"/>
          <w:numId w:val="28"/>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75F4DA52"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kern w:val="1"/>
          <w:sz w:val="18"/>
          <w:szCs w:val="18"/>
          <w:lang w:bidi="hi-IN"/>
        </w:rPr>
        <w:t xml:space="preserve">Izvajalec </w:t>
      </w:r>
      <w:r w:rsidRPr="00137254">
        <w:rPr>
          <w:rFonts w:ascii="Arial" w:hAnsi="Arial" w:cs="Arial"/>
          <w:kern w:val="1"/>
          <w:sz w:val="18"/>
          <w:szCs w:val="18"/>
          <w:lang w:bidi="hi-IN"/>
        </w:rPr>
        <w:t>mora skrbeti in zagotoviti :</w:t>
      </w:r>
    </w:p>
    <w:p w14:paraId="4D6879D1" w14:textId="77777777" w:rsidR="00137254" w:rsidRPr="00137254" w:rsidRDefault="00137254" w:rsidP="007F6A9B">
      <w:pPr>
        <w:numPr>
          <w:ilvl w:val="0"/>
          <w:numId w:val="3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so delavci opremljeni z ustreznimi varovalnimi sredstvi in osebno varovalno opremo in da jo pri delu dosledno in namensko uporabljajo;</w:t>
      </w:r>
    </w:p>
    <w:p w14:paraId="3C1634D9" w14:textId="77777777" w:rsidR="00137254" w:rsidRPr="00137254" w:rsidRDefault="00137254" w:rsidP="007F6A9B">
      <w:pPr>
        <w:numPr>
          <w:ilvl w:val="0"/>
          <w:numId w:val="3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 xml:space="preserve">da imajo delavci opravljene občasne teoretične in praktične preizkuse znanja o poznavanju predpisov  s področja varstva pred požarom, varnosti in zdravja pri delu in tehniki varnega dela; </w:t>
      </w:r>
    </w:p>
    <w:p w14:paraId="3AF62E37" w14:textId="77777777" w:rsidR="00137254" w:rsidRPr="00137254" w:rsidRDefault="00137254" w:rsidP="007F6A9B">
      <w:pPr>
        <w:numPr>
          <w:ilvl w:val="0"/>
          <w:numId w:val="3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imajo delavci opravljene potrebne predhodne, obdobne in druge usmerjene preventivne zdravstvene preglede po sprejeti oceni tveganja;</w:t>
      </w:r>
    </w:p>
    <w:p w14:paraId="1157D577" w14:textId="77777777" w:rsidR="00137254" w:rsidRPr="00137254" w:rsidRDefault="00137254" w:rsidP="007F6A9B">
      <w:pPr>
        <w:numPr>
          <w:ilvl w:val="0"/>
          <w:numId w:val="3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 xml:space="preserve">da delavci uporabljajo samo takšna  sredstva za delo, ki so periodično pregledana in preizkušena, ustrezajo predpisom  o varnosti in zdravju pri delu in ostalim predpisom, kar dokaže z ustreznimi potrdili; </w:t>
      </w:r>
    </w:p>
    <w:p w14:paraId="71A4F5C4" w14:textId="77777777" w:rsidR="00137254" w:rsidRPr="00137254" w:rsidRDefault="00137254" w:rsidP="007F6A9B">
      <w:pPr>
        <w:numPr>
          <w:ilvl w:val="0"/>
          <w:numId w:val="3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naročena dela izvajajo ustrezno strokovno usposobljeni delavci;</w:t>
      </w:r>
    </w:p>
    <w:p w14:paraId="6075619A" w14:textId="77777777" w:rsidR="00137254" w:rsidRPr="00137254" w:rsidRDefault="00137254" w:rsidP="007F6A9B">
      <w:pPr>
        <w:numPr>
          <w:ilvl w:val="0"/>
          <w:numId w:val="3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delavci ne delajo pod vplivom, alkohola, drog ali drugih prepovedanih substanc;</w:t>
      </w:r>
    </w:p>
    <w:p w14:paraId="122E4576" w14:textId="77777777" w:rsidR="00137254" w:rsidRPr="00137254" w:rsidRDefault="00137254" w:rsidP="007F6A9B">
      <w:pPr>
        <w:numPr>
          <w:ilvl w:val="0"/>
          <w:numId w:val="3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upošteva veljavne predpise o varstvu pred požarom;</w:t>
      </w:r>
    </w:p>
    <w:p w14:paraId="142B84A8" w14:textId="77777777" w:rsidR="00137254" w:rsidRPr="00137254" w:rsidRDefault="00137254" w:rsidP="007F6A9B">
      <w:pPr>
        <w:numPr>
          <w:ilvl w:val="0"/>
          <w:numId w:val="3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 xml:space="preserve">da delavci prejmejo vse potrebne informacije in so poučeni o specifičnih nevarnostih pri delu, izhajajočih </w:t>
      </w:r>
      <w:r w:rsidRPr="00137254">
        <w:rPr>
          <w:rFonts w:ascii="Arial" w:hAnsi="Arial" w:cs="Arial"/>
          <w:color w:val="000000" w:themeColor="text1"/>
          <w:kern w:val="1"/>
          <w:sz w:val="18"/>
          <w:szCs w:val="18"/>
          <w:lang w:bidi="hi-IN"/>
        </w:rPr>
        <w:t xml:space="preserve">iz </w:t>
      </w:r>
      <w:r w:rsidRPr="00137254">
        <w:rPr>
          <w:rFonts w:ascii="Arial" w:hAnsi="Arial" w:cs="Arial"/>
          <w:kern w:val="1"/>
          <w:sz w:val="18"/>
          <w:szCs w:val="18"/>
          <w:lang w:bidi="hi-IN"/>
        </w:rPr>
        <w:t xml:space="preserve">Pogodbe in so seznanjeni z najprimernejšim varnim načinom dela, ki jim zagotavlja varno izvedbo naročenih del; </w:t>
      </w:r>
    </w:p>
    <w:p w14:paraId="648CCAC4" w14:textId="77777777" w:rsidR="00137254" w:rsidRPr="00137254" w:rsidRDefault="00137254" w:rsidP="007F6A9B">
      <w:pPr>
        <w:numPr>
          <w:ilvl w:val="0"/>
          <w:numId w:val="31"/>
        </w:numPr>
        <w:tabs>
          <w:tab w:val="left" w:pos="360"/>
        </w:tabs>
        <w:suppressAutoHyphens/>
        <w:autoSpaceDE w:val="0"/>
        <w:autoSpaceDN w:val="0"/>
        <w:adjustRightInd w:val="0"/>
        <w:spacing w:after="0" w:line="252" w:lineRule="auto"/>
        <w:jc w:val="both"/>
        <w:rPr>
          <w:rFonts w:ascii="Arial" w:hAnsi="Arial" w:cs="Arial"/>
          <w:kern w:val="1"/>
          <w:sz w:val="18"/>
          <w:szCs w:val="18"/>
          <w:lang w:bidi="hi-IN"/>
        </w:rPr>
      </w:pPr>
      <w:r w:rsidRPr="00137254">
        <w:rPr>
          <w:rFonts w:ascii="Arial" w:hAnsi="Arial" w:cs="Arial"/>
          <w:kern w:val="1"/>
          <w:sz w:val="18"/>
          <w:szCs w:val="18"/>
          <w:lang w:bidi="hi-IN"/>
        </w:rPr>
        <w:t>da ima za dela, ki jih izvaja, izdelano in sprejeto izjavo o varnosti v pisni obliki, na podlagi izdelane ocene tveganja.</w:t>
      </w:r>
    </w:p>
    <w:p w14:paraId="084BA1B7" w14:textId="77777777" w:rsidR="00137254" w:rsidRPr="00137254" w:rsidRDefault="00137254" w:rsidP="00137254">
      <w:pPr>
        <w:suppressAutoHyphens/>
        <w:autoSpaceDE w:val="0"/>
        <w:autoSpaceDN w:val="0"/>
        <w:adjustRightInd w:val="0"/>
        <w:spacing w:line="252" w:lineRule="auto"/>
        <w:rPr>
          <w:rFonts w:ascii="Arial" w:hAnsi="Arial" w:cs="Arial"/>
          <w:kern w:val="1"/>
          <w:sz w:val="18"/>
          <w:szCs w:val="18"/>
          <w:lang w:bidi="hi-IN"/>
        </w:rPr>
      </w:pPr>
    </w:p>
    <w:p w14:paraId="58879B28" w14:textId="77777777" w:rsidR="00137254" w:rsidRPr="00137254" w:rsidRDefault="00137254" w:rsidP="007F6A9B">
      <w:pPr>
        <w:numPr>
          <w:ilvl w:val="0"/>
          <w:numId w:val="28"/>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655837C7"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Odgovorna oseba izvajalca s podpisom tega sporazuma jamči, da so (bodo) na skupnem delovišču samo osebe, ki izpolnjujejo pogoje za izvajanje del in da se dela izvajajo v skladu z določbami tega Sporazuma, s Pogodbo in v skladu z veljavno zakonodajo.</w:t>
      </w:r>
    </w:p>
    <w:p w14:paraId="0460BCDD"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0E3A2F86" w14:textId="77777777" w:rsidR="00137254" w:rsidRPr="00137254" w:rsidRDefault="00137254" w:rsidP="007F6A9B">
      <w:pPr>
        <w:numPr>
          <w:ilvl w:val="0"/>
          <w:numId w:val="28"/>
        </w:numPr>
        <w:tabs>
          <w:tab w:val="left" w:pos="720"/>
        </w:tabs>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člen</w:t>
      </w:r>
    </w:p>
    <w:p w14:paraId="693DD4DC"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041BEA12" w14:textId="77777777" w:rsidR="00137254" w:rsidRPr="00137254" w:rsidRDefault="00137254" w:rsidP="007F6A9B">
      <w:pPr>
        <w:numPr>
          <w:ilvl w:val="0"/>
          <w:numId w:val="28"/>
        </w:numPr>
        <w:tabs>
          <w:tab w:val="left" w:pos="720"/>
        </w:tabs>
        <w:suppressAutoHyphens/>
        <w:autoSpaceDE w:val="0"/>
        <w:autoSpaceDN w:val="0"/>
        <w:adjustRightInd w:val="0"/>
        <w:spacing w:after="160" w:line="252" w:lineRule="auto"/>
        <w:ind w:left="714" w:hanging="357"/>
        <w:jc w:val="center"/>
        <w:rPr>
          <w:rFonts w:ascii="Arial" w:hAnsi="Arial" w:cs="Arial"/>
          <w:kern w:val="1"/>
          <w:sz w:val="18"/>
          <w:szCs w:val="18"/>
          <w:lang w:bidi="hi-IN"/>
        </w:rPr>
      </w:pPr>
      <w:r w:rsidRPr="00137254">
        <w:rPr>
          <w:rFonts w:ascii="Arial" w:hAnsi="Arial" w:cs="Arial"/>
          <w:kern w:val="1"/>
          <w:sz w:val="18"/>
          <w:szCs w:val="18"/>
          <w:lang w:bidi="hi-IN"/>
        </w:rPr>
        <w:t>člen</w:t>
      </w:r>
    </w:p>
    <w:p w14:paraId="3DEF6877"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rPr>
        <w:lastRenderedPageBreak/>
        <w:t>Če izvajalec izvaja naročeno delo s podizvajalci mora z njimi skleniti pisni sporazum na skupnih deloviščih  in ga vročiti naročniku. Naročnik nima nobenega razmerja do podizvajalcev.</w:t>
      </w:r>
      <w:r w:rsidRPr="00137254">
        <w:rPr>
          <w:rFonts w:ascii="Arial" w:hAnsi="Arial" w:cs="Arial"/>
          <w:kern w:val="1"/>
          <w:sz w:val="18"/>
          <w:szCs w:val="18"/>
          <w:lang w:bidi="hi-IN"/>
        </w:rPr>
        <w:t xml:space="preserve"> Odgovorna oseba izvajalca odgovarja  za varnost in zdravje pri delu morebitnih podizvajalcev. Izvajalec navede morebitne podizvajalce na skupnem delovišču v Prilogi 1 – Seznam podpisnikov sporazuma.</w:t>
      </w:r>
    </w:p>
    <w:p w14:paraId="2487725A" w14:textId="77777777" w:rsidR="00137254" w:rsidRPr="00137254" w:rsidRDefault="00137254" w:rsidP="007F6A9B">
      <w:pPr>
        <w:numPr>
          <w:ilvl w:val="0"/>
          <w:numId w:val="28"/>
        </w:numPr>
        <w:suppressAutoHyphens/>
        <w:autoSpaceDE w:val="0"/>
        <w:autoSpaceDN w:val="0"/>
        <w:adjustRightInd w:val="0"/>
        <w:spacing w:after="120" w:line="240" w:lineRule="auto"/>
        <w:jc w:val="center"/>
        <w:rPr>
          <w:rFonts w:ascii="Arial" w:hAnsi="Arial" w:cs="Arial"/>
          <w:kern w:val="1"/>
          <w:sz w:val="18"/>
          <w:szCs w:val="18"/>
        </w:rPr>
      </w:pPr>
      <w:r w:rsidRPr="00137254">
        <w:rPr>
          <w:rFonts w:ascii="Arial" w:hAnsi="Arial" w:cs="Arial"/>
          <w:kern w:val="1"/>
          <w:sz w:val="18"/>
          <w:szCs w:val="18"/>
        </w:rPr>
        <w:t>člen</w:t>
      </w:r>
    </w:p>
    <w:p w14:paraId="7B3AA75B" w14:textId="77777777" w:rsidR="00137254" w:rsidRPr="00137254" w:rsidRDefault="00137254" w:rsidP="00137254">
      <w:pPr>
        <w:keepNext/>
        <w:keepLines/>
        <w:shd w:val="clear" w:color="auto" w:fill="FFFFFF"/>
        <w:tabs>
          <w:tab w:val="left" w:pos="426"/>
        </w:tabs>
        <w:suppressAutoHyphens/>
        <w:autoSpaceDE w:val="0"/>
        <w:autoSpaceDN w:val="0"/>
        <w:adjustRightInd w:val="0"/>
        <w:rPr>
          <w:rFonts w:ascii="Arial" w:hAnsi="Arial" w:cs="Arial"/>
          <w:kern w:val="1"/>
          <w:sz w:val="18"/>
          <w:szCs w:val="18"/>
        </w:rPr>
      </w:pPr>
      <w:r w:rsidRPr="00137254">
        <w:rPr>
          <w:rFonts w:ascii="Arial" w:hAnsi="Arial" w:cs="Arial"/>
          <w:bCs/>
          <w:kern w:val="1"/>
          <w:sz w:val="18"/>
          <w:szCs w:val="18"/>
        </w:rPr>
        <w:t xml:space="preserve">Varjenje, rezanje ali uporaba odprtega plamena je dovoljena samo v delovnih prostorih, ki so za to namenjeni. V drugih primerih se mora izvajalec del predhodno dogovoriti z vodjo del naročnika o požarnovarnostnih ukrepih in </w:t>
      </w:r>
      <w:r w:rsidRPr="00137254">
        <w:rPr>
          <w:rFonts w:ascii="Arial" w:hAnsi="Arial" w:cs="Arial"/>
          <w:bCs/>
          <w:kern w:val="1"/>
          <w:sz w:val="18"/>
          <w:szCs w:val="18"/>
          <w:u w:val="single"/>
        </w:rPr>
        <w:t>dobiti od naročnika dovoljenje za izvajanje požarno nevarnih del</w:t>
      </w:r>
      <w:r w:rsidRPr="00137254">
        <w:rPr>
          <w:rFonts w:ascii="Arial" w:hAnsi="Arial" w:cs="Arial"/>
          <w:bCs/>
          <w:kern w:val="1"/>
          <w:sz w:val="18"/>
          <w:szCs w:val="18"/>
        </w:rPr>
        <w:t xml:space="preserve">. Uporaba odprtega ognja izven delovišča oz. izven mesta, ki ga pokriva dovoljenje, je prepovedana! </w:t>
      </w:r>
      <w:r w:rsidRPr="00137254">
        <w:rPr>
          <w:rFonts w:ascii="Arial" w:hAnsi="Arial" w:cs="Arial"/>
          <w:kern w:val="1"/>
          <w:sz w:val="18"/>
          <w:szCs w:val="18"/>
        </w:rPr>
        <w:t xml:space="preserve"> </w:t>
      </w:r>
    </w:p>
    <w:p w14:paraId="143344E6" w14:textId="77777777" w:rsidR="00137254" w:rsidRPr="00137254" w:rsidRDefault="00137254" w:rsidP="00137254">
      <w:pPr>
        <w:keepNext/>
        <w:keepLines/>
        <w:shd w:val="clear" w:color="auto" w:fill="FFFFFF"/>
        <w:tabs>
          <w:tab w:val="left" w:pos="426"/>
        </w:tabs>
        <w:suppressAutoHyphens/>
        <w:autoSpaceDE w:val="0"/>
        <w:autoSpaceDN w:val="0"/>
        <w:adjustRightInd w:val="0"/>
        <w:rPr>
          <w:rFonts w:ascii="Arial" w:hAnsi="Arial" w:cs="Arial"/>
          <w:kern w:val="1"/>
          <w:sz w:val="18"/>
          <w:szCs w:val="18"/>
        </w:rPr>
      </w:pPr>
      <w:r w:rsidRPr="00137254">
        <w:rPr>
          <w:rFonts w:ascii="Arial" w:hAnsi="Arial" w:cs="Arial"/>
          <w:b/>
          <w:kern w:val="1"/>
          <w:sz w:val="18"/>
          <w:szCs w:val="18"/>
        </w:rPr>
        <w:t>Požarno stražo lahko izvajajo gasilci.</w:t>
      </w:r>
      <w:r w:rsidRPr="00137254">
        <w:rPr>
          <w:rFonts w:ascii="Arial" w:hAnsi="Arial" w:cs="Arial"/>
          <w:kern w:val="1"/>
          <w:sz w:val="18"/>
          <w:szCs w:val="18"/>
        </w:rPr>
        <w:t xml:space="preserve"> </w:t>
      </w:r>
      <w:r w:rsidRPr="00137254">
        <w:rPr>
          <w:rFonts w:ascii="Arial" w:hAnsi="Arial" w:cs="Arial"/>
          <w:bCs/>
          <w:kern w:val="1"/>
          <w:sz w:val="18"/>
          <w:szCs w:val="18"/>
        </w:rPr>
        <w:t>Stroške izvajanja požarne straže nosi izvajalec.</w:t>
      </w:r>
    </w:p>
    <w:p w14:paraId="0DE6E255" w14:textId="77777777" w:rsidR="00137254" w:rsidRPr="00137254" w:rsidRDefault="00137254" w:rsidP="00137254">
      <w:pPr>
        <w:keepNext/>
        <w:keepLines/>
        <w:shd w:val="clear" w:color="auto" w:fill="FFFFFF"/>
        <w:tabs>
          <w:tab w:val="left" w:pos="426"/>
        </w:tabs>
        <w:suppressAutoHyphens/>
        <w:autoSpaceDE w:val="0"/>
        <w:autoSpaceDN w:val="0"/>
        <w:adjustRightInd w:val="0"/>
        <w:rPr>
          <w:rFonts w:ascii="Arial" w:hAnsi="Arial" w:cs="Arial"/>
          <w:kern w:val="1"/>
          <w:sz w:val="18"/>
          <w:szCs w:val="18"/>
        </w:rPr>
      </w:pPr>
    </w:p>
    <w:p w14:paraId="6D8581E3" w14:textId="77777777" w:rsidR="00137254" w:rsidRPr="00137254" w:rsidRDefault="00137254" w:rsidP="007F6A9B">
      <w:pPr>
        <w:numPr>
          <w:ilvl w:val="0"/>
          <w:numId w:val="28"/>
        </w:numPr>
        <w:tabs>
          <w:tab w:val="left" w:pos="720"/>
        </w:tabs>
        <w:suppressAutoHyphens/>
        <w:autoSpaceDE w:val="0"/>
        <w:autoSpaceDN w:val="0"/>
        <w:adjustRightInd w:val="0"/>
        <w:spacing w:after="0" w:line="252" w:lineRule="auto"/>
        <w:jc w:val="center"/>
        <w:rPr>
          <w:rFonts w:ascii="Arial" w:hAnsi="Arial" w:cs="Arial"/>
          <w:kern w:val="1"/>
          <w:sz w:val="18"/>
          <w:szCs w:val="18"/>
          <w:lang w:bidi="hi-IN"/>
        </w:rPr>
      </w:pPr>
      <w:r w:rsidRPr="00137254">
        <w:rPr>
          <w:rFonts w:ascii="Arial" w:hAnsi="Arial" w:cs="Arial"/>
          <w:kern w:val="1"/>
          <w:sz w:val="18"/>
          <w:szCs w:val="18"/>
          <w:lang w:bidi="hi-IN"/>
        </w:rPr>
        <w:t>člen</w:t>
      </w:r>
    </w:p>
    <w:p w14:paraId="35D4C558" w14:textId="77777777" w:rsidR="00137254" w:rsidRPr="00137254" w:rsidRDefault="00137254" w:rsidP="00137254">
      <w:pPr>
        <w:rPr>
          <w:rFonts w:ascii="Arial" w:hAnsi="Arial" w:cs="Arial"/>
          <w:sz w:val="18"/>
          <w:szCs w:val="18"/>
        </w:rPr>
      </w:pPr>
    </w:p>
    <w:p w14:paraId="3EA39FC1" w14:textId="77777777" w:rsidR="00137254" w:rsidRPr="00137254" w:rsidRDefault="00137254" w:rsidP="00137254">
      <w:pPr>
        <w:rPr>
          <w:rFonts w:ascii="Arial" w:hAnsi="Arial" w:cs="Arial"/>
          <w:sz w:val="18"/>
          <w:szCs w:val="18"/>
        </w:rPr>
      </w:pPr>
      <w:r w:rsidRPr="00137254">
        <w:rPr>
          <w:rFonts w:ascii="Arial" w:hAnsi="Arial" w:cs="Arial"/>
          <w:sz w:val="18"/>
          <w:szCs w:val="18"/>
        </w:rPr>
        <w:t>Podpisniki so dolžni izvajati vsa dela v skladu s tem sporazumom z namenom, da se zagotovi varnost in zdravje</w:t>
      </w:r>
      <w:r w:rsidRPr="00137254">
        <w:rPr>
          <w:rFonts w:ascii="Arial" w:hAnsi="Arial" w:cs="Arial"/>
          <w:b/>
          <w:sz w:val="18"/>
          <w:szCs w:val="18"/>
        </w:rPr>
        <w:t xml:space="preserve"> </w:t>
      </w:r>
      <w:r w:rsidRPr="00137254">
        <w:rPr>
          <w:rFonts w:ascii="Arial" w:hAnsi="Arial" w:cs="Arial"/>
          <w:sz w:val="18"/>
          <w:szCs w:val="18"/>
        </w:rPr>
        <w:t>pri delu in varne delavne pogoje vsem zaposlenim na skupnem delovišču/objektu.</w:t>
      </w:r>
    </w:p>
    <w:p w14:paraId="26348056"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p>
    <w:p w14:paraId="472C392F" w14:textId="77777777" w:rsidR="00137254" w:rsidRPr="00137254" w:rsidRDefault="00137254" w:rsidP="00137254">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kern w:val="1"/>
          <w:sz w:val="18"/>
          <w:szCs w:val="18"/>
          <w:lang w:bidi="hi-IN"/>
        </w:rPr>
        <w:t xml:space="preserve">Sporazum prične veljati, ko ga podpišeta obe stranki sporazuma in velja ves čas trajanja del. </w:t>
      </w:r>
      <w:bookmarkStart w:id="10" w:name="_Hlk1157831301"/>
      <w:bookmarkStart w:id="11" w:name="_Hlk115783130"/>
      <w:bookmarkEnd w:id="10"/>
      <w:bookmarkEnd w:id="11"/>
    </w:p>
    <w:p w14:paraId="069AA708" w14:textId="77777777" w:rsidR="00137254" w:rsidRPr="00137254" w:rsidRDefault="00137254" w:rsidP="00137254">
      <w:pPr>
        <w:spacing w:line="20" w:lineRule="atLeast"/>
        <w:rPr>
          <w:rFonts w:ascii="Arial" w:hAnsi="Arial" w:cs="Arial"/>
          <w:sz w:val="18"/>
          <w:szCs w:val="18"/>
        </w:rPr>
      </w:pPr>
    </w:p>
    <w:p w14:paraId="7606810B" w14:textId="77777777" w:rsidR="00137254" w:rsidRPr="00137254" w:rsidRDefault="00137254" w:rsidP="00137254">
      <w:pPr>
        <w:rPr>
          <w:rFonts w:ascii="Arial" w:hAnsi="Arial" w:cs="Arial"/>
          <w:b/>
          <w:bCs/>
          <w:sz w:val="18"/>
          <w:szCs w:val="18"/>
        </w:rPr>
      </w:pPr>
    </w:p>
    <w:p w14:paraId="72918A77" w14:textId="77777777" w:rsidR="00137254" w:rsidRPr="00137254" w:rsidRDefault="00137254" w:rsidP="00137254">
      <w:pPr>
        <w:rPr>
          <w:rFonts w:ascii="Arial" w:hAnsi="Arial" w:cs="Arial"/>
          <w:sz w:val="18"/>
          <w:szCs w:val="18"/>
        </w:rPr>
      </w:pPr>
    </w:p>
    <w:p w14:paraId="5479E0A7" w14:textId="77777777" w:rsidR="00137254" w:rsidRPr="00137254" w:rsidRDefault="00137254" w:rsidP="00137254">
      <w:pPr>
        <w:rPr>
          <w:rFonts w:ascii="Arial" w:hAnsi="Arial" w:cs="Arial"/>
          <w:b/>
          <w:bCs/>
          <w:sz w:val="18"/>
          <w:szCs w:val="18"/>
        </w:rPr>
      </w:pPr>
      <w:r w:rsidRPr="00137254">
        <w:rPr>
          <w:rFonts w:ascii="Arial" w:hAnsi="Arial" w:cs="Arial"/>
          <w:sz w:val="18"/>
          <w:szCs w:val="18"/>
        </w:rPr>
        <w:t xml:space="preserve">Številka: </w:t>
      </w:r>
    </w:p>
    <w:p w14:paraId="62AC5662" w14:textId="77777777" w:rsidR="00137254" w:rsidRPr="00137254" w:rsidRDefault="00137254" w:rsidP="00137254">
      <w:pPr>
        <w:rPr>
          <w:rFonts w:ascii="Arial" w:hAnsi="Arial" w:cs="Arial"/>
          <w:sz w:val="18"/>
          <w:szCs w:val="18"/>
        </w:rPr>
      </w:pPr>
    </w:p>
    <w:p w14:paraId="087AE724" w14:textId="77777777" w:rsidR="00137254" w:rsidRPr="00137254" w:rsidRDefault="00137254" w:rsidP="00137254">
      <w:pPr>
        <w:rPr>
          <w:rFonts w:ascii="Arial" w:hAnsi="Arial" w:cs="Arial"/>
          <w:sz w:val="18"/>
          <w:szCs w:val="18"/>
        </w:rPr>
      </w:pPr>
    </w:p>
    <w:p w14:paraId="6E01F504" w14:textId="77777777" w:rsidR="00137254" w:rsidRPr="00137254" w:rsidRDefault="00137254" w:rsidP="00137254">
      <w:pPr>
        <w:rPr>
          <w:rFonts w:ascii="Arial" w:hAnsi="Arial" w:cs="Arial"/>
          <w:sz w:val="18"/>
          <w:szCs w:val="18"/>
        </w:rPr>
      </w:pPr>
    </w:p>
    <w:p w14:paraId="5C218958" w14:textId="77777777" w:rsidR="00137254" w:rsidRPr="00137254" w:rsidRDefault="00137254" w:rsidP="00137254">
      <w:pPr>
        <w:rPr>
          <w:rFonts w:ascii="Arial" w:hAnsi="Arial" w:cs="Arial"/>
          <w:sz w:val="18"/>
          <w:szCs w:val="18"/>
        </w:rPr>
      </w:pPr>
    </w:p>
    <w:p w14:paraId="0D9EEE95" w14:textId="77777777" w:rsidR="00137254" w:rsidRPr="00137254" w:rsidRDefault="00137254" w:rsidP="00137254">
      <w:pPr>
        <w:rPr>
          <w:rFonts w:ascii="Arial" w:hAnsi="Arial" w:cs="Arial"/>
          <w:sz w:val="18"/>
          <w:szCs w:val="18"/>
        </w:rPr>
      </w:pPr>
    </w:p>
    <w:p w14:paraId="2533760A" w14:textId="77777777" w:rsidR="00137254" w:rsidRPr="00137254" w:rsidRDefault="00137254" w:rsidP="00137254">
      <w:pPr>
        <w:rPr>
          <w:rFonts w:ascii="Arial" w:hAnsi="Arial" w:cs="Arial"/>
          <w:sz w:val="18"/>
          <w:szCs w:val="18"/>
        </w:rPr>
      </w:pPr>
    </w:p>
    <w:p w14:paraId="4244220B" w14:textId="77777777" w:rsidR="00137254" w:rsidRPr="00137254" w:rsidRDefault="00137254" w:rsidP="00137254">
      <w:pPr>
        <w:rPr>
          <w:rFonts w:ascii="Arial" w:hAnsi="Arial" w:cs="Arial"/>
          <w:sz w:val="18"/>
          <w:szCs w:val="18"/>
        </w:rPr>
      </w:pPr>
    </w:p>
    <w:p w14:paraId="4ADAD39E" w14:textId="77777777" w:rsidR="00137254" w:rsidRPr="00137254" w:rsidRDefault="00137254" w:rsidP="00137254">
      <w:pPr>
        <w:rPr>
          <w:rFonts w:ascii="Arial" w:hAnsi="Arial" w:cs="Arial"/>
          <w:sz w:val="18"/>
          <w:szCs w:val="18"/>
        </w:rPr>
      </w:pPr>
    </w:p>
    <w:p w14:paraId="47F52326" w14:textId="77777777" w:rsidR="00137254" w:rsidRPr="00137254" w:rsidRDefault="00137254" w:rsidP="00137254">
      <w:pPr>
        <w:rPr>
          <w:rFonts w:ascii="Arial" w:hAnsi="Arial" w:cs="Arial"/>
          <w:sz w:val="18"/>
          <w:szCs w:val="18"/>
        </w:rPr>
      </w:pPr>
    </w:p>
    <w:p w14:paraId="22523EF9" w14:textId="77777777" w:rsidR="00137254" w:rsidRPr="00137254" w:rsidRDefault="00137254" w:rsidP="00137254">
      <w:pPr>
        <w:rPr>
          <w:rFonts w:ascii="Arial" w:hAnsi="Arial" w:cs="Arial"/>
          <w:sz w:val="18"/>
          <w:szCs w:val="18"/>
        </w:rPr>
      </w:pPr>
    </w:p>
    <w:p w14:paraId="4846ABF3" w14:textId="77777777" w:rsidR="00137254" w:rsidRPr="00137254" w:rsidRDefault="00137254" w:rsidP="00137254">
      <w:pPr>
        <w:rPr>
          <w:rFonts w:ascii="Arial" w:hAnsi="Arial" w:cs="Arial"/>
          <w:sz w:val="18"/>
          <w:szCs w:val="18"/>
        </w:rPr>
      </w:pPr>
    </w:p>
    <w:p w14:paraId="5A3F6CC8" w14:textId="48B4D91A" w:rsidR="00137254" w:rsidRDefault="00137254">
      <w:pPr>
        <w:rPr>
          <w:rFonts w:ascii="Arial" w:hAnsi="Arial" w:cs="Arial"/>
          <w:sz w:val="18"/>
          <w:szCs w:val="18"/>
        </w:rPr>
      </w:pPr>
      <w:r>
        <w:rPr>
          <w:rFonts w:ascii="Arial" w:hAnsi="Arial" w:cs="Arial"/>
          <w:sz w:val="18"/>
          <w:szCs w:val="18"/>
        </w:rPr>
        <w:br w:type="page"/>
      </w:r>
    </w:p>
    <w:p w14:paraId="5CF9A524" w14:textId="77777777" w:rsidR="00137254" w:rsidRPr="00137254" w:rsidRDefault="00137254" w:rsidP="00137254">
      <w:pPr>
        <w:rPr>
          <w:rFonts w:ascii="Arial" w:hAnsi="Arial" w:cs="Arial"/>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137254" w:rsidRPr="00137254" w14:paraId="62080557" w14:textId="77777777" w:rsidTr="006F2EE6">
        <w:trPr>
          <w:trHeight w:val="283"/>
        </w:trPr>
        <w:tc>
          <w:tcPr>
            <w:tcW w:w="4678" w:type="dxa"/>
            <w:shd w:val="clear" w:color="auto" w:fill="E7E6E6"/>
            <w:vAlign w:val="center"/>
          </w:tcPr>
          <w:p w14:paraId="4E3D16E3" w14:textId="77777777" w:rsidR="00137254" w:rsidRPr="00137254" w:rsidRDefault="00137254" w:rsidP="006F2EE6">
            <w:pPr>
              <w:rPr>
                <w:rFonts w:ascii="Arial" w:hAnsi="Arial" w:cs="Arial"/>
                <w:b/>
                <w:bCs/>
                <w:sz w:val="18"/>
                <w:szCs w:val="18"/>
              </w:rPr>
            </w:pPr>
            <w:r w:rsidRPr="00137254">
              <w:rPr>
                <w:rFonts w:ascii="Arial" w:hAnsi="Arial" w:cs="Arial"/>
                <w:b/>
                <w:bCs/>
                <w:sz w:val="18"/>
                <w:szCs w:val="18"/>
              </w:rPr>
              <w:t>IZVAJALEC</w:t>
            </w:r>
          </w:p>
        </w:tc>
        <w:tc>
          <w:tcPr>
            <w:tcW w:w="5245" w:type="dxa"/>
            <w:shd w:val="clear" w:color="auto" w:fill="E7E6E6"/>
            <w:vAlign w:val="center"/>
          </w:tcPr>
          <w:p w14:paraId="18A3E154" w14:textId="77777777" w:rsidR="00137254" w:rsidRPr="00137254" w:rsidRDefault="00137254" w:rsidP="006F2EE6">
            <w:pPr>
              <w:rPr>
                <w:rFonts w:ascii="Arial" w:hAnsi="Arial" w:cs="Arial"/>
                <w:b/>
                <w:bCs/>
                <w:sz w:val="18"/>
                <w:szCs w:val="18"/>
              </w:rPr>
            </w:pPr>
            <w:r w:rsidRPr="00137254">
              <w:rPr>
                <w:rFonts w:ascii="Arial" w:hAnsi="Arial" w:cs="Arial"/>
                <w:b/>
                <w:bCs/>
                <w:sz w:val="18"/>
                <w:szCs w:val="18"/>
              </w:rPr>
              <w:t>NAROČNIKA</w:t>
            </w:r>
          </w:p>
        </w:tc>
      </w:tr>
      <w:tr w:rsidR="00137254" w:rsidRPr="00137254" w14:paraId="09CCF5F5" w14:textId="77777777" w:rsidTr="006F2EE6">
        <w:trPr>
          <w:trHeight w:val="1230"/>
        </w:trPr>
        <w:tc>
          <w:tcPr>
            <w:tcW w:w="4678" w:type="dxa"/>
            <w:vAlign w:val="center"/>
          </w:tcPr>
          <w:p w14:paraId="68C1D2CA" w14:textId="77777777" w:rsidR="00137254" w:rsidRPr="00137254" w:rsidRDefault="00137254" w:rsidP="006F2EE6">
            <w:pPr>
              <w:rPr>
                <w:rFonts w:ascii="Arial" w:hAnsi="Arial" w:cs="Arial"/>
                <w:i/>
                <w:iCs/>
                <w:sz w:val="18"/>
                <w:szCs w:val="18"/>
              </w:rPr>
            </w:pPr>
            <w:r w:rsidRPr="00137254">
              <w:rPr>
                <w:rFonts w:ascii="Arial" w:hAnsi="Arial" w:cs="Arial"/>
                <w:i/>
                <w:iCs/>
                <w:sz w:val="18"/>
                <w:szCs w:val="18"/>
              </w:rPr>
              <w:t>Naziv in sedež</w:t>
            </w:r>
          </w:p>
        </w:tc>
        <w:tc>
          <w:tcPr>
            <w:tcW w:w="5245" w:type="dxa"/>
            <w:vAlign w:val="center"/>
          </w:tcPr>
          <w:p w14:paraId="6EC076B5" w14:textId="77777777" w:rsidR="00137254" w:rsidRPr="00137254" w:rsidRDefault="00137254" w:rsidP="006F2EE6">
            <w:pPr>
              <w:spacing w:line="480" w:lineRule="auto"/>
              <w:ind w:left="90" w:hanging="11"/>
              <w:rPr>
                <w:rFonts w:ascii="Arial" w:hAnsi="Arial" w:cs="Arial"/>
                <w:b/>
                <w:bCs/>
                <w:sz w:val="18"/>
                <w:szCs w:val="18"/>
              </w:rPr>
            </w:pPr>
            <w:r w:rsidRPr="00137254">
              <w:rPr>
                <w:rFonts w:ascii="Arial" w:hAnsi="Arial" w:cs="Arial"/>
                <w:b/>
                <w:bCs/>
                <w:sz w:val="18"/>
                <w:szCs w:val="18"/>
              </w:rPr>
              <w:t>Splošna bolnišnica Novo mesto</w:t>
            </w:r>
          </w:p>
          <w:p w14:paraId="6896EA19" w14:textId="77777777" w:rsidR="00137254" w:rsidRPr="00137254" w:rsidRDefault="00137254" w:rsidP="006F2EE6">
            <w:pPr>
              <w:spacing w:line="480" w:lineRule="auto"/>
              <w:ind w:left="90" w:hanging="11"/>
              <w:rPr>
                <w:rFonts w:ascii="Arial" w:hAnsi="Arial" w:cs="Arial"/>
                <w:b/>
                <w:bCs/>
                <w:sz w:val="18"/>
                <w:szCs w:val="18"/>
              </w:rPr>
            </w:pPr>
            <w:r w:rsidRPr="00137254">
              <w:rPr>
                <w:rFonts w:ascii="Arial" w:hAnsi="Arial" w:cs="Arial"/>
                <w:b/>
                <w:bCs/>
                <w:sz w:val="18"/>
                <w:szCs w:val="18"/>
              </w:rPr>
              <w:t>Šmihelska cesta 1</w:t>
            </w:r>
          </w:p>
          <w:p w14:paraId="009FB41A" w14:textId="77777777" w:rsidR="00137254" w:rsidRPr="00137254" w:rsidRDefault="00137254" w:rsidP="006F2EE6">
            <w:pPr>
              <w:spacing w:line="480" w:lineRule="auto"/>
              <w:ind w:left="90" w:hanging="11"/>
              <w:rPr>
                <w:rFonts w:ascii="Arial" w:hAnsi="Arial" w:cs="Arial"/>
                <w:b/>
                <w:bCs/>
                <w:sz w:val="18"/>
                <w:szCs w:val="18"/>
              </w:rPr>
            </w:pPr>
            <w:r w:rsidRPr="00137254">
              <w:rPr>
                <w:rFonts w:ascii="Arial" w:hAnsi="Arial" w:cs="Arial"/>
                <w:b/>
                <w:bCs/>
                <w:sz w:val="18"/>
                <w:szCs w:val="18"/>
              </w:rPr>
              <w:t>8000 Novo mesto</w:t>
            </w:r>
          </w:p>
        </w:tc>
      </w:tr>
      <w:tr w:rsidR="00137254" w:rsidRPr="00137254" w14:paraId="3B633451" w14:textId="77777777" w:rsidTr="006F2EE6">
        <w:trPr>
          <w:trHeight w:val="975"/>
        </w:trPr>
        <w:tc>
          <w:tcPr>
            <w:tcW w:w="4678" w:type="dxa"/>
          </w:tcPr>
          <w:p w14:paraId="17046770" w14:textId="77777777" w:rsidR="00137254" w:rsidRPr="00137254" w:rsidRDefault="00137254" w:rsidP="006F2EE6">
            <w:pPr>
              <w:rPr>
                <w:rFonts w:ascii="Arial" w:hAnsi="Arial" w:cs="Arial"/>
                <w:sz w:val="18"/>
                <w:szCs w:val="18"/>
              </w:rPr>
            </w:pPr>
            <w:r w:rsidRPr="00137254">
              <w:rPr>
                <w:rFonts w:ascii="Arial" w:hAnsi="Arial" w:cs="Arial"/>
                <w:sz w:val="18"/>
                <w:szCs w:val="18"/>
              </w:rPr>
              <w:t xml:space="preserve">ZAKONITI ZASTOPNIK </w:t>
            </w:r>
            <w:r w:rsidRPr="00137254">
              <w:rPr>
                <w:rFonts w:ascii="Arial" w:hAnsi="Arial" w:cs="Arial"/>
                <w:i/>
                <w:iCs/>
                <w:sz w:val="18"/>
                <w:szCs w:val="18"/>
              </w:rPr>
              <w:t>(Ime in priimek):</w:t>
            </w:r>
          </w:p>
        </w:tc>
        <w:tc>
          <w:tcPr>
            <w:tcW w:w="5245" w:type="dxa"/>
            <w:vAlign w:val="center"/>
          </w:tcPr>
          <w:p w14:paraId="1F00F1D8" w14:textId="77777777" w:rsidR="00137254" w:rsidRPr="00137254" w:rsidRDefault="00137254" w:rsidP="006F2EE6">
            <w:pPr>
              <w:spacing w:line="480" w:lineRule="auto"/>
              <w:ind w:left="90" w:hanging="11"/>
              <w:rPr>
                <w:rFonts w:ascii="Arial" w:hAnsi="Arial" w:cs="Arial"/>
                <w:sz w:val="18"/>
                <w:szCs w:val="18"/>
              </w:rPr>
            </w:pPr>
            <w:r w:rsidRPr="00137254">
              <w:rPr>
                <w:rFonts w:ascii="Arial" w:hAnsi="Arial" w:cs="Arial"/>
                <w:sz w:val="18"/>
                <w:szCs w:val="18"/>
              </w:rPr>
              <w:t xml:space="preserve">ZAKONITI ZASTOPNIK </w:t>
            </w:r>
            <w:r w:rsidRPr="00137254">
              <w:rPr>
                <w:rFonts w:ascii="Arial" w:hAnsi="Arial" w:cs="Arial"/>
                <w:i/>
                <w:iCs/>
                <w:sz w:val="18"/>
                <w:szCs w:val="18"/>
              </w:rPr>
              <w:t>(Ime in priimek</w:t>
            </w:r>
            <w:r w:rsidRPr="00137254">
              <w:rPr>
                <w:rFonts w:ascii="Arial" w:hAnsi="Arial" w:cs="Arial"/>
                <w:sz w:val="18"/>
                <w:szCs w:val="18"/>
              </w:rPr>
              <w:t>):</w:t>
            </w:r>
          </w:p>
          <w:p w14:paraId="024AA581" w14:textId="77777777" w:rsidR="00137254" w:rsidRPr="00137254" w:rsidRDefault="00137254" w:rsidP="006F2EE6">
            <w:pPr>
              <w:spacing w:line="480" w:lineRule="auto"/>
              <w:ind w:left="90" w:hanging="11"/>
              <w:rPr>
                <w:rFonts w:ascii="Arial" w:hAnsi="Arial" w:cs="Arial"/>
                <w:b/>
                <w:bCs/>
                <w:sz w:val="18"/>
                <w:szCs w:val="18"/>
              </w:rPr>
            </w:pPr>
            <w:proofErr w:type="spellStart"/>
            <w:r w:rsidRPr="00137254">
              <w:rPr>
                <w:rFonts w:ascii="Arial" w:hAnsi="Arial" w:cs="Arial"/>
                <w:b/>
                <w:bCs/>
                <w:sz w:val="18"/>
                <w:szCs w:val="18"/>
              </w:rPr>
              <w:t>doc.dr</w:t>
            </w:r>
            <w:proofErr w:type="spellEnd"/>
            <w:r w:rsidRPr="00137254">
              <w:rPr>
                <w:rFonts w:ascii="Arial" w:hAnsi="Arial" w:cs="Arial"/>
                <w:b/>
                <w:bCs/>
                <w:sz w:val="18"/>
                <w:szCs w:val="18"/>
              </w:rPr>
              <w:t xml:space="preserve">. Milena KRAMAR ZUPAN </w:t>
            </w:r>
          </w:p>
          <w:p w14:paraId="04BC0046" w14:textId="77777777" w:rsidR="00137254" w:rsidRPr="00137254" w:rsidRDefault="00137254" w:rsidP="006F2EE6">
            <w:pPr>
              <w:spacing w:line="480" w:lineRule="auto"/>
              <w:ind w:left="90" w:hanging="11"/>
              <w:rPr>
                <w:rFonts w:ascii="Arial" w:hAnsi="Arial" w:cs="Arial"/>
                <w:sz w:val="18"/>
                <w:szCs w:val="18"/>
              </w:rPr>
            </w:pPr>
            <w:r w:rsidRPr="00137254">
              <w:rPr>
                <w:rFonts w:ascii="Arial" w:hAnsi="Arial" w:cs="Arial"/>
                <w:b/>
                <w:bCs/>
                <w:sz w:val="18"/>
                <w:szCs w:val="18"/>
              </w:rPr>
              <w:t xml:space="preserve">direktorica </w:t>
            </w:r>
          </w:p>
        </w:tc>
      </w:tr>
      <w:tr w:rsidR="00137254" w:rsidRPr="00137254" w14:paraId="33433C8A" w14:textId="77777777" w:rsidTr="006F2EE6">
        <w:trPr>
          <w:trHeight w:val="832"/>
        </w:trPr>
        <w:tc>
          <w:tcPr>
            <w:tcW w:w="4678" w:type="dxa"/>
          </w:tcPr>
          <w:p w14:paraId="67DAE70F" w14:textId="77777777" w:rsidR="00137254" w:rsidRPr="00137254" w:rsidRDefault="00137254" w:rsidP="006F2EE6">
            <w:pPr>
              <w:rPr>
                <w:rFonts w:ascii="Arial" w:hAnsi="Arial" w:cs="Arial"/>
                <w:sz w:val="18"/>
                <w:szCs w:val="18"/>
              </w:rPr>
            </w:pPr>
            <w:r w:rsidRPr="00137254">
              <w:rPr>
                <w:rFonts w:ascii="Arial" w:hAnsi="Arial" w:cs="Arial"/>
                <w:sz w:val="18"/>
                <w:szCs w:val="18"/>
              </w:rPr>
              <w:t>PODPIS:</w:t>
            </w:r>
          </w:p>
        </w:tc>
        <w:tc>
          <w:tcPr>
            <w:tcW w:w="5245" w:type="dxa"/>
          </w:tcPr>
          <w:p w14:paraId="53DF2960" w14:textId="77777777" w:rsidR="00137254" w:rsidRPr="00137254" w:rsidRDefault="00137254" w:rsidP="006F2EE6">
            <w:pPr>
              <w:rPr>
                <w:rFonts w:ascii="Arial" w:hAnsi="Arial" w:cs="Arial"/>
                <w:sz w:val="18"/>
                <w:szCs w:val="18"/>
              </w:rPr>
            </w:pPr>
            <w:r w:rsidRPr="00137254">
              <w:rPr>
                <w:rFonts w:ascii="Arial" w:hAnsi="Arial" w:cs="Arial"/>
                <w:sz w:val="18"/>
                <w:szCs w:val="18"/>
              </w:rPr>
              <w:t>PODPIS:</w:t>
            </w:r>
          </w:p>
        </w:tc>
      </w:tr>
      <w:tr w:rsidR="00137254" w:rsidRPr="00137254" w14:paraId="3FA81FEE" w14:textId="77777777" w:rsidTr="006F2EE6">
        <w:trPr>
          <w:trHeight w:val="832"/>
        </w:trPr>
        <w:tc>
          <w:tcPr>
            <w:tcW w:w="4678" w:type="dxa"/>
          </w:tcPr>
          <w:p w14:paraId="35764CDB" w14:textId="77777777" w:rsidR="00137254" w:rsidRPr="00137254" w:rsidRDefault="00137254" w:rsidP="006F2EE6">
            <w:pPr>
              <w:rPr>
                <w:rFonts w:ascii="Arial" w:hAnsi="Arial" w:cs="Arial"/>
                <w:sz w:val="18"/>
                <w:szCs w:val="18"/>
              </w:rPr>
            </w:pPr>
            <w:r w:rsidRPr="00137254">
              <w:rPr>
                <w:rFonts w:ascii="Arial" w:hAnsi="Arial" w:cs="Arial"/>
                <w:sz w:val="18"/>
                <w:szCs w:val="18"/>
              </w:rPr>
              <w:t>KRAJ IN DATUM:</w:t>
            </w:r>
          </w:p>
          <w:p w14:paraId="166F356B" w14:textId="77777777" w:rsidR="00137254" w:rsidRPr="00137254" w:rsidRDefault="00137254" w:rsidP="006F2EE6">
            <w:pPr>
              <w:rPr>
                <w:rFonts w:ascii="Arial" w:hAnsi="Arial" w:cs="Arial"/>
                <w:sz w:val="18"/>
                <w:szCs w:val="18"/>
              </w:rPr>
            </w:pPr>
          </w:p>
          <w:p w14:paraId="436104C4" w14:textId="77777777" w:rsidR="00137254" w:rsidRPr="00137254" w:rsidRDefault="00137254" w:rsidP="006F2EE6">
            <w:pPr>
              <w:rPr>
                <w:rFonts w:ascii="Arial" w:hAnsi="Arial" w:cs="Arial"/>
                <w:sz w:val="18"/>
                <w:szCs w:val="18"/>
              </w:rPr>
            </w:pPr>
          </w:p>
        </w:tc>
        <w:tc>
          <w:tcPr>
            <w:tcW w:w="5245" w:type="dxa"/>
          </w:tcPr>
          <w:p w14:paraId="7C00A433" w14:textId="77777777" w:rsidR="00137254" w:rsidRPr="00137254" w:rsidRDefault="00137254" w:rsidP="006F2EE6">
            <w:pPr>
              <w:rPr>
                <w:rFonts w:ascii="Arial" w:hAnsi="Arial" w:cs="Arial"/>
                <w:sz w:val="18"/>
                <w:szCs w:val="18"/>
              </w:rPr>
            </w:pPr>
            <w:r w:rsidRPr="00137254">
              <w:rPr>
                <w:rFonts w:ascii="Arial" w:hAnsi="Arial" w:cs="Arial"/>
                <w:sz w:val="18"/>
                <w:szCs w:val="18"/>
              </w:rPr>
              <w:t>NOVO MESTO, DNE:</w:t>
            </w:r>
          </w:p>
        </w:tc>
      </w:tr>
    </w:tbl>
    <w:p w14:paraId="2FDDBA6A" w14:textId="77777777" w:rsidR="00137254" w:rsidRPr="00137254" w:rsidRDefault="00137254" w:rsidP="00137254">
      <w:pPr>
        <w:rPr>
          <w:rFonts w:ascii="Arial" w:hAnsi="Arial" w:cs="Arial"/>
          <w:sz w:val="18"/>
          <w:szCs w:val="18"/>
        </w:rPr>
      </w:pPr>
    </w:p>
    <w:p w14:paraId="68453CE3" w14:textId="77777777" w:rsidR="00137254" w:rsidRPr="00137254" w:rsidRDefault="00137254" w:rsidP="00137254">
      <w:pPr>
        <w:spacing w:line="20" w:lineRule="atLeast"/>
        <w:ind w:right="-201"/>
        <w:rPr>
          <w:rFonts w:ascii="Arial" w:hAnsi="Arial" w:cs="Arial"/>
          <w:b/>
          <w:bCs/>
          <w:sz w:val="18"/>
          <w:szCs w:val="18"/>
        </w:rPr>
      </w:pPr>
    </w:p>
    <w:p w14:paraId="433DBC23" w14:textId="77777777" w:rsidR="00137254" w:rsidRPr="00137254" w:rsidRDefault="00137254" w:rsidP="00137254">
      <w:pPr>
        <w:spacing w:line="20" w:lineRule="atLeast"/>
        <w:rPr>
          <w:rFonts w:ascii="Arial" w:hAnsi="Arial" w:cs="Arial"/>
          <w:sz w:val="18"/>
          <w:szCs w:val="18"/>
        </w:rPr>
      </w:pPr>
      <w:r w:rsidRPr="00137254">
        <w:rPr>
          <w:rFonts w:ascii="Arial" w:hAnsi="Arial" w:cs="Arial"/>
          <w:b/>
          <w:bCs/>
          <w:sz w:val="18"/>
          <w:szCs w:val="18"/>
        </w:rPr>
        <w:t xml:space="preserve">Priloga 1: </w:t>
      </w:r>
      <w:r w:rsidRPr="00137254">
        <w:rPr>
          <w:rFonts w:ascii="Arial" w:hAnsi="Arial" w:cs="Arial"/>
          <w:sz w:val="18"/>
          <w:szCs w:val="18"/>
        </w:rPr>
        <w:t>Seznam podpisnikov sporazuma,</w:t>
      </w:r>
    </w:p>
    <w:p w14:paraId="3267653B" w14:textId="77777777" w:rsidR="00137254" w:rsidRPr="00137254" w:rsidRDefault="00137254" w:rsidP="00137254">
      <w:pPr>
        <w:spacing w:line="20" w:lineRule="atLeast"/>
        <w:rPr>
          <w:rFonts w:ascii="Arial" w:hAnsi="Arial" w:cs="Arial"/>
          <w:sz w:val="18"/>
          <w:szCs w:val="18"/>
        </w:rPr>
      </w:pPr>
      <w:r w:rsidRPr="00137254">
        <w:rPr>
          <w:rFonts w:ascii="Arial" w:hAnsi="Arial" w:cs="Arial"/>
          <w:b/>
          <w:bCs/>
          <w:sz w:val="18"/>
          <w:szCs w:val="18"/>
        </w:rPr>
        <w:t>Priloga 2:</w:t>
      </w:r>
      <w:r w:rsidRPr="00137254">
        <w:rPr>
          <w:rFonts w:ascii="Arial" w:hAnsi="Arial" w:cs="Arial"/>
          <w:sz w:val="18"/>
          <w:szCs w:val="18"/>
        </w:rPr>
        <w:t xml:space="preserve"> </w:t>
      </w:r>
      <w:bookmarkStart w:id="12" w:name="_Hlk212188663"/>
      <w:r w:rsidRPr="00137254">
        <w:rPr>
          <w:rFonts w:ascii="Arial" w:hAnsi="Arial" w:cs="Arial"/>
          <w:sz w:val="18"/>
          <w:szCs w:val="18"/>
        </w:rPr>
        <w:t>Izjava(e) o seznanitvi delavcev izvajalca s tem sporazumom</w:t>
      </w:r>
      <w:bookmarkEnd w:id="12"/>
    </w:p>
    <w:p w14:paraId="43A34C18" w14:textId="77777777" w:rsidR="00137254" w:rsidRPr="00137254" w:rsidRDefault="00137254" w:rsidP="00137254">
      <w:pPr>
        <w:spacing w:line="20" w:lineRule="atLeast"/>
        <w:rPr>
          <w:rFonts w:ascii="Arial" w:hAnsi="Arial" w:cs="Arial"/>
          <w:sz w:val="18"/>
          <w:szCs w:val="18"/>
        </w:rPr>
      </w:pPr>
      <w:r w:rsidRPr="00137254">
        <w:rPr>
          <w:rFonts w:ascii="Arial" w:hAnsi="Arial" w:cs="Arial"/>
          <w:b/>
          <w:bCs/>
          <w:sz w:val="18"/>
          <w:szCs w:val="18"/>
        </w:rPr>
        <w:t>Priloga 3</w:t>
      </w:r>
      <w:r w:rsidRPr="00137254">
        <w:rPr>
          <w:rFonts w:ascii="Arial" w:hAnsi="Arial" w:cs="Arial"/>
          <w:sz w:val="18"/>
          <w:szCs w:val="18"/>
        </w:rPr>
        <w:t>: Izjava(e) o seznanitvi delavcev naročnika s tem sporazumom</w:t>
      </w:r>
    </w:p>
    <w:p w14:paraId="6AAB0F61" w14:textId="77777777" w:rsidR="00137254" w:rsidRPr="00137254" w:rsidRDefault="00137254" w:rsidP="00137254">
      <w:pPr>
        <w:spacing w:line="20" w:lineRule="atLeast"/>
        <w:rPr>
          <w:rFonts w:ascii="Arial" w:hAnsi="Arial" w:cs="Arial"/>
          <w:sz w:val="18"/>
          <w:szCs w:val="18"/>
        </w:rPr>
      </w:pPr>
    </w:p>
    <w:p w14:paraId="3F79F433" w14:textId="77777777" w:rsidR="00137254" w:rsidRPr="00137254" w:rsidRDefault="00137254" w:rsidP="00137254">
      <w:pPr>
        <w:spacing w:after="160" w:line="278" w:lineRule="auto"/>
        <w:rPr>
          <w:rFonts w:ascii="Arial" w:hAnsi="Arial" w:cs="Arial"/>
          <w:sz w:val="18"/>
          <w:szCs w:val="18"/>
        </w:rPr>
      </w:pPr>
      <w:r w:rsidRPr="00137254">
        <w:rPr>
          <w:rFonts w:ascii="Arial" w:hAnsi="Arial" w:cs="Arial"/>
          <w:sz w:val="18"/>
          <w:szCs w:val="18"/>
        </w:rPr>
        <w:br w:type="page"/>
      </w:r>
    </w:p>
    <w:p w14:paraId="449A1AF3" w14:textId="77777777" w:rsidR="00137254" w:rsidRPr="00137254" w:rsidRDefault="00137254" w:rsidP="00137254">
      <w:pPr>
        <w:spacing w:line="20" w:lineRule="atLeast"/>
        <w:ind w:right="-329"/>
        <w:rPr>
          <w:rFonts w:ascii="Arial" w:hAnsi="Arial" w:cs="Arial"/>
          <w:b/>
          <w:bCs/>
          <w:sz w:val="18"/>
          <w:szCs w:val="18"/>
        </w:rPr>
      </w:pPr>
      <w:r w:rsidRPr="00137254">
        <w:rPr>
          <w:rFonts w:ascii="Arial" w:hAnsi="Arial" w:cs="Arial"/>
          <w:b/>
          <w:bCs/>
          <w:sz w:val="18"/>
          <w:szCs w:val="18"/>
        </w:rPr>
        <w:lastRenderedPageBreak/>
        <w:t xml:space="preserve">Priloga 1: Seznam podpisnikov sporazuma </w:t>
      </w:r>
    </w:p>
    <w:p w14:paraId="6708AE9F" w14:textId="77777777" w:rsidR="00137254" w:rsidRPr="00137254" w:rsidRDefault="00137254" w:rsidP="00137254">
      <w:pPr>
        <w:spacing w:line="20" w:lineRule="atLeast"/>
        <w:ind w:right="-329"/>
        <w:rPr>
          <w:rFonts w:ascii="Arial" w:hAnsi="Arial" w:cs="Arial"/>
          <w:b/>
          <w:bCs/>
          <w:sz w:val="18"/>
          <w:szCs w:val="18"/>
        </w:rPr>
      </w:pPr>
    </w:p>
    <w:p w14:paraId="531FFB81" w14:textId="77777777" w:rsidR="00137254" w:rsidRPr="00137254" w:rsidRDefault="00137254" w:rsidP="00137254">
      <w:pPr>
        <w:spacing w:line="20" w:lineRule="atLeast"/>
        <w:ind w:right="-329"/>
        <w:rPr>
          <w:rFonts w:ascii="Arial" w:hAnsi="Arial" w:cs="Arial"/>
          <w:b/>
          <w:bCs/>
          <w:sz w:val="18"/>
          <w:szCs w:val="18"/>
        </w:rPr>
      </w:pPr>
      <w:r w:rsidRPr="00137254">
        <w:rPr>
          <w:rFonts w:ascii="Arial" w:hAnsi="Arial" w:cs="Arial"/>
          <w:b/>
          <w:bCs/>
          <w:sz w:val="18"/>
          <w:szCs w:val="18"/>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0D00535E" w14:textId="77777777" w:rsidR="00137254" w:rsidRPr="00137254" w:rsidRDefault="00137254" w:rsidP="00137254">
      <w:pPr>
        <w:jc w:val="center"/>
        <w:rPr>
          <w:rFonts w:ascii="Arial" w:hAnsi="Arial" w:cs="Arial"/>
          <w:b/>
          <w:bCs/>
          <w:sz w:val="18"/>
          <w:szCs w:val="18"/>
        </w:rPr>
      </w:pPr>
    </w:p>
    <w:p w14:paraId="608AE5E8" w14:textId="77777777" w:rsidR="00137254" w:rsidRPr="00137254" w:rsidRDefault="00137254" w:rsidP="00137254">
      <w:pPr>
        <w:jc w:val="center"/>
        <w:rPr>
          <w:rFonts w:ascii="Arial" w:hAnsi="Arial" w:cs="Arial"/>
          <w:b/>
          <w:bCs/>
          <w:sz w:val="18"/>
          <w:szCs w:val="18"/>
        </w:rPr>
      </w:pPr>
    </w:p>
    <w:p w14:paraId="4BA2EE4A" w14:textId="77777777" w:rsidR="00137254" w:rsidRPr="00137254" w:rsidRDefault="00137254" w:rsidP="00137254">
      <w:pPr>
        <w:jc w:val="center"/>
        <w:rPr>
          <w:rFonts w:ascii="Arial" w:hAnsi="Arial" w:cs="Arial"/>
          <w:b/>
          <w:bCs/>
          <w:sz w:val="18"/>
          <w:szCs w:val="18"/>
        </w:rPr>
      </w:pPr>
      <w:r w:rsidRPr="00137254">
        <w:rPr>
          <w:rFonts w:ascii="Arial" w:hAnsi="Arial" w:cs="Arial"/>
          <w:b/>
          <w:bCs/>
          <w:sz w:val="18"/>
          <w:szCs w:val="18"/>
        </w:rPr>
        <w:t>IZPOLNI NAROČNIK</w:t>
      </w:r>
    </w:p>
    <w:p w14:paraId="449C7422" w14:textId="77777777" w:rsidR="00137254" w:rsidRPr="00137254" w:rsidRDefault="00137254" w:rsidP="00137254">
      <w:pPr>
        <w:jc w:val="center"/>
        <w:rPr>
          <w:rFonts w:ascii="Arial" w:hAnsi="Arial" w:cs="Arial"/>
          <w:b/>
          <w:bCs/>
          <w:sz w:val="18"/>
          <w:szCs w:val="18"/>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0252D983"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2021BB" w14:textId="77777777" w:rsidR="00137254" w:rsidRPr="00137254" w:rsidRDefault="00137254" w:rsidP="006F2EE6">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bCs/>
                <w:kern w:val="1"/>
                <w:sz w:val="18"/>
                <w:szCs w:val="18"/>
                <w:lang w:bidi="hi-IN"/>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8BAD38F" w14:textId="77777777" w:rsidR="00137254" w:rsidRPr="00137254" w:rsidRDefault="00137254" w:rsidP="006F2EE6">
            <w:pPr>
              <w:suppressAutoHyphens/>
              <w:autoSpaceDE w:val="0"/>
              <w:autoSpaceDN w:val="0"/>
              <w:adjustRightInd w:val="0"/>
              <w:spacing w:line="252" w:lineRule="auto"/>
              <w:rPr>
                <w:rFonts w:ascii="Arial" w:hAnsi="Arial" w:cs="Arial"/>
                <w:b/>
                <w:bCs/>
                <w:kern w:val="1"/>
                <w:sz w:val="18"/>
                <w:szCs w:val="18"/>
                <w:lang w:bidi="hi-IN"/>
              </w:rPr>
            </w:pPr>
            <w:r w:rsidRPr="00137254">
              <w:rPr>
                <w:rFonts w:ascii="Arial" w:hAnsi="Arial" w:cs="Arial"/>
                <w:b/>
                <w:bCs/>
                <w:kern w:val="1"/>
                <w:sz w:val="18"/>
                <w:szCs w:val="18"/>
                <w:lang w:bidi="hi-IN"/>
              </w:rPr>
              <w:t>začetek del:                                               konec del:</w:t>
            </w:r>
          </w:p>
        </w:tc>
      </w:tr>
      <w:tr w:rsidR="00137254" w:rsidRPr="00137254" w14:paraId="4C2ED2F6"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6F31C9" w14:textId="77777777" w:rsidR="00137254" w:rsidRPr="00137254" w:rsidRDefault="00137254" w:rsidP="006F2EE6">
            <w:pPr>
              <w:suppressAutoHyphens/>
              <w:autoSpaceDE w:val="0"/>
              <w:autoSpaceDN w:val="0"/>
              <w:adjustRightInd w:val="0"/>
              <w:spacing w:after="160" w:line="252" w:lineRule="auto"/>
              <w:rPr>
                <w:rFonts w:ascii="Arial" w:hAnsi="Arial" w:cs="Arial"/>
                <w:kern w:val="1"/>
                <w:sz w:val="18"/>
                <w:szCs w:val="18"/>
                <w:lang w:bidi="hi-IN"/>
              </w:rPr>
            </w:pPr>
            <w:r w:rsidRPr="00137254">
              <w:rPr>
                <w:rFonts w:ascii="Arial" w:hAnsi="Arial" w:cs="Arial"/>
                <w:b/>
                <w:bCs/>
                <w:kern w:val="1"/>
                <w:sz w:val="18"/>
                <w:szCs w:val="18"/>
                <w:lang w:bidi="hi-IN"/>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D5B288"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3B60131D" w14:textId="77777777" w:rsidR="00137254" w:rsidRPr="00137254" w:rsidRDefault="00137254" w:rsidP="00137254">
      <w:pPr>
        <w:suppressAutoHyphens/>
        <w:autoSpaceDE w:val="0"/>
        <w:autoSpaceDN w:val="0"/>
        <w:adjustRightInd w:val="0"/>
        <w:spacing w:after="160" w:line="252" w:lineRule="auto"/>
        <w:rPr>
          <w:rFonts w:ascii="Arial" w:hAnsi="Arial" w:cs="Arial"/>
          <w:b/>
          <w:bCs/>
          <w:kern w:val="1"/>
          <w:sz w:val="18"/>
          <w:szCs w:val="18"/>
          <w:lang w:bidi="hi-IN"/>
        </w:rPr>
      </w:pPr>
    </w:p>
    <w:p w14:paraId="6FCA2104"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137254" w:rsidRPr="00137254" w14:paraId="237AAF29"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617C5B"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EC8A1A"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04521261"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49E75B6"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169B56"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0B91310C"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B97C870"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F1492D"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r w:rsidR="00137254" w:rsidRPr="00137254" w14:paraId="275F5346"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C1349D6"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B048496"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r w:rsidR="00137254" w:rsidRPr="00137254" w14:paraId="756734C0"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F0A63BF"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A15C86"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135FB32C" w14:textId="77777777" w:rsidR="00137254" w:rsidRPr="00137254" w:rsidRDefault="00137254" w:rsidP="00137254">
      <w:pPr>
        <w:jc w:val="center"/>
        <w:rPr>
          <w:rFonts w:ascii="Arial" w:hAnsi="Arial" w:cs="Arial"/>
          <w:b/>
          <w:bCs/>
          <w:sz w:val="18"/>
          <w:szCs w:val="18"/>
        </w:rPr>
      </w:pPr>
    </w:p>
    <w:p w14:paraId="5969578E" w14:textId="77777777" w:rsidR="00137254" w:rsidRPr="00137254" w:rsidRDefault="00137254" w:rsidP="00137254">
      <w:pPr>
        <w:jc w:val="center"/>
        <w:rPr>
          <w:rFonts w:ascii="Arial" w:hAnsi="Arial" w:cs="Arial"/>
          <w:b/>
          <w:bCs/>
          <w:sz w:val="18"/>
          <w:szCs w:val="18"/>
        </w:rPr>
      </w:pPr>
    </w:p>
    <w:p w14:paraId="3950C1BF"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IZPOLNI IZVAJALEC</w:t>
      </w:r>
    </w:p>
    <w:p w14:paraId="6A258A16"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137254" w:rsidRPr="00137254" w14:paraId="39C9B9E3"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D2F55B2"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BF75020"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748E3AE2"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ED0047"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3049DB"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2C9779B9"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F75F8A0"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CFC3CE"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r w:rsidR="00137254" w:rsidRPr="00137254" w14:paraId="5EA16691"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A257769"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62E2BF"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r w:rsidR="00137254" w:rsidRPr="00137254" w14:paraId="4D7DB2F5" w14:textId="77777777" w:rsidTr="006F2EE6">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0E8B6D1"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ABA7094"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6A474EFF" w14:textId="77777777" w:rsidR="00137254" w:rsidRPr="00137254" w:rsidRDefault="00137254" w:rsidP="00137254">
      <w:pPr>
        <w:suppressAutoHyphens/>
        <w:autoSpaceDE w:val="0"/>
        <w:autoSpaceDN w:val="0"/>
        <w:adjustRightInd w:val="0"/>
        <w:spacing w:after="160" w:line="252" w:lineRule="auto"/>
        <w:rPr>
          <w:rFonts w:ascii="Arial" w:hAnsi="Arial" w:cs="Arial"/>
          <w:b/>
          <w:bCs/>
          <w:kern w:val="1"/>
          <w:sz w:val="18"/>
          <w:szCs w:val="18"/>
          <w:lang w:bidi="hi-IN"/>
        </w:rPr>
      </w:pPr>
    </w:p>
    <w:p w14:paraId="19769F4A" w14:textId="77777777" w:rsidR="00137254" w:rsidRDefault="00137254" w:rsidP="00137254">
      <w:pPr>
        <w:suppressAutoHyphens/>
        <w:autoSpaceDE w:val="0"/>
        <w:autoSpaceDN w:val="0"/>
        <w:adjustRightInd w:val="0"/>
        <w:spacing w:after="160" w:line="252" w:lineRule="auto"/>
        <w:jc w:val="center"/>
        <w:rPr>
          <w:rFonts w:ascii="Arial" w:hAnsi="Arial" w:cs="Arial"/>
          <w:b/>
          <w:bCs/>
          <w:kern w:val="1"/>
          <w:sz w:val="18"/>
          <w:szCs w:val="18"/>
          <w:lang w:bidi="hi-IN"/>
        </w:rPr>
      </w:pPr>
    </w:p>
    <w:p w14:paraId="2CBF79EA" w14:textId="77777777" w:rsidR="00137254" w:rsidRDefault="00137254" w:rsidP="00137254">
      <w:pPr>
        <w:suppressAutoHyphens/>
        <w:autoSpaceDE w:val="0"/>
        <w:autoSpaceDN w:val="0"/>
        <w:adjustRightInd w:val="0"/>
        <w:spacing w:after="160" w:line="252" w:lineRule="auto"/>
        <w:jc w:val="center"/>
        <w:rPr>
          <w:rFonts w:ascii="Arial" w:hAnsi="Arial" w:cs="Arial"/>
          <w:b/>
          <w:bCs/>
          <w:kern w:val="1"/>
          <w:sz w:val="18"/>
          <w:szCs w:val="18"/>
          <w:lang w:bidi="hi-IN"/>
        </w:rPr>
      </w:pPr>
    </w:p>
    <w:p w14:paraId="4CAE7F5A" w14:textId="76C989FC"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lastRenderedPageBreak/>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0B2A8F4E"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587D0E"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bookmarkStart w:id="13" w:name="_Hlk119330606"/>
            <w:r w:rsidRPr="00137254">
              <w:rPr>
                <w:rFonts w:ascii="Arial" w:hAnsi="Arial" w:cs="Arial"/>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C2685D"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70695D96"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C85CCD"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39D30E3"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15383DB4"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bookmarkStart w:id="14" w:name="_Hlk119330673"/>
      <w:bookmarkEnd w:id="13"/>
      <w:r w:rsidRPr="00137254">
        <w:rPr>
          <w:rFonts w:ascii="Arial" w:hAnsi="Arial" w:cs="Arial"/>
          <w:kern w:val="1"/>
          <w:sz w:val="18"/>
          <w:szCs w:val="18"/>
          <w:lang w:bidi="hi-IN"/>
        </w:rPr>
        <w:t>*Odgovorna oseba izvajalca odgovarja  za varnost in zdravje pri delu morebitnih podizvajalcev.</w:t>
      </w:r>
    </w:p>
    <w:p w14:paraId="29A3DFC2"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p w14:paraId="3F4CF7BF"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4AB67B2E"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14"/>
          <w:p w14:paraId="06C933B4"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FD147A5"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0328E624"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5A05F76"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7B2436"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5311A13C"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*Odgovorna oseba izvajalca odgovarja  za varnost in zdravje pri delu morebitnih podizvajalcev.</w:t>
      </w:r>
    </w:p>
    <w:p w14:paraId="66635071"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5C55ABDC"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11E123"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7F6A646"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2311EFCB"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AF0E5B"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FC6A76E"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02290781"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*Odgovorna oseba izvajalca odgovarja  za varnost in zdravje pri delu morebitnih podizvajalcev.</w:t>
      </w:r>
    </w:p>
    <w:p w14:paraId="7B11A1A6"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137254" w:rsidRPr="00137254" w14:paraId="76B86366"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E734993"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7DA8F4D" w14:textId="77777777" w:rsidR="00137254" w:rsidRPr="00137254" w:rsidRDefault="00137254" w:rsidP="006F2EE6">
            <w:pPr>
              <w:suppressAutoHyphens/>
              <w:autoSpaceDE w:val="0"/>
              <w:autoSpaceDN w:val="0"/>
              <w:adjustRightInd w:val="0"/>
              <w:spacing w:line="252" w:lineRule="auto"/>
              <w:jc w:val="center"/>
              <w:rPr>
                <w:rFonts w:ascii="Arial" w:hAnsi="Arial" w:cs="Arial"/>
                <w:b/>
                <w:bCs/>
                <w:kern w:val="1"/>
                <w:sz w:val="18"/>
                <w:szCs w:val="18"/>
                <w:lang w:bidi="hi-IN"/>
              </w:rPr>
            </w:pPr>
          </w:p>
        </w:tc>
      </w:tr>
      <w:tr w:rsidR="00137254" w:rsidRPr="00137254" w14:paraId="2323CF79" w14:textId="77777777" w:rsidTr="006F2EE6">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CA2583" w14:textId="77777777" w:rsidR="00137254" w:rsidRPr="00137254" w:rsidRDefault="00137254" w:rsidP="006F2EE6">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0DC3F7" w14:textId="77777777" w:rsidR="00137254" w:rsidRPr="00137254" w:rsidRDefault="00137254" w:rsidP="006F2EE6">
            <w:pPr>
              <w:suppressAutoHyphens/>
              <w:autoSpaceDE w:val="0"/>
              <w:autoSpaceDN w:val="0"/>
              <w:adjustRightInd w:val="0"/>
              <w:spacing w:line="252" w:lineRule="auto"/>
              <w:jc w:val="center"/>
              <w:rPr>
                <w:rFonts w:ascii="Arial" w:hAnsi="Arial" w:cs="Arial"/>
                <w:kern w:val="1"/>
                <w:sz w:val="18"/>
                <w:szCs w:val="18"/>
                <w:lang w:bidi="hi-IN"/>
              </w:rPr>
            </w:pPr>
          </w:p>
        </w:tc>
      </w:tr>
    </w:tbl>
    <w:p w14:paraId="2FDB0849"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r w:rsidRPr="00137254">
        <w:rPr>
          <w:rFonts w:ascii="Arial" w:hAnsi="Arial" w:cs="Arial"/>
          <w:kern w:val="1"/>
          <w:sz w:val="18"/>
          <w:szCs w:val="18"/>
          <w:lang w:bidi="hi-IN"/>
        </w:rPr>
        <w:t>*Odgovorna oseba izvajalca odgovarja  za varnost in zdravje pri delu morebitnih podizvajalcev.</w:t>
      </w:r>
    </w:p>
    <w:p w14:paraId="00D99C42" w14:textId="77777777" w:rsidR="00137254" w:rsidRPr="00137254" w:rsidRDefault="00137254" w:rsidP="00137254">
      <w:pPr>
        <w:suppressAutoHyphens/>
        <w:autoSpaceDE w:val="0"/>
        <w:autoSpaceDN w:val="0"/>
        <w:adjustRightInd w:val="0"/>
        <w:spacing w:after="160" w:line="252" w:lineRule="auto"/>
        <w:jc w:val="center"/>
        <w:rPr>
          <w:rFonts w:ascii="Arial" w:hAnsi="Arial" w:cs="Arial"/>
          <w:kern w:val="1"/>
          <w:sz w:val="18"/>
          <w:szCs w:val="18"/>
          <w:lang w:bidi="hi-IN"/>
        </w:rPr>
      </w:pPr>
    </w:p>
    <w:p w14:paraId="374C4B3F" w14:textId="77777777" w:rsidR="00137254" w:rsidRPr="00137254" w:rsidRDefault="00137254" w:rsidP="00137254">
      <w:pPr>
        <w:spacing w:after="160" w:line="278" w:lineRule="auto"/>
        <w:rPr>
          <w:rFonts w:ascii="Arial" w:hAnsi="Arial" w:cs="Arial"/>
          <w:kern w:val="1"/>
          <w:sz w:val="18"/>
          <w:szCs w:val="18"/>
          <w:lang w:bidi="hi-IN"/>
        </w:rPr>
      </w:pPr>
      <w:r w:rsidRPr="00137254">
        <w:rPr>
          <w:rFonts w:ascii="Arial" w:hAnsi="Arial" w:cs="Arial"/>
          <w:kern w:val="1"/>
          <w:sz w:val="18"/>
          <w:szCs w:val="18"/>
          <w:lang w:bidi="hi-IN"/>
        </w:rPr>
        <w:br w:type="page"/>
      </w:r>
    </w:p>
    <w:p w14:paraId="04EF7D5E" w14:textId="77777777" w:rsidR="00137254" w:rsidRPr="00137254" w:rsidRDefault="00137254" w:rsidP="00137254">
      <w:pPr>
        <w:spacing w:after="160" w:line="278" w:lineRule="auto"/>
        <w:rPr>
          <w:rFonts w:ascii="Arial" w:hAnsi="Arial" w:cs="Arial"/>
          <w:b/>
          <w:bCs/>
          <w:kern w:val="1"/>
          <w:sz w:val="18"/>
          <w:szCs w:val="18"/>
          <w:lang w:bidi="hi-IN"/>
        </w:rPr>
      </w:pPr>
      <w:r w:rsidRPr="00137254">
        <w:rPr>
          <w:rFonts w:ascii="Arial" w:hAnsi="Arial" w:cs="Arial"/>
          <w:b/>
          <w:bCs/>
          <w:kern w:val="1"/>
          <w:sz w:val="18"/>
          <w:szCs w:val="18"/>
          <w:lang w:bidi="hi-IN"/>
        </w:rPr>
        <w:lastRenderedPageBreak/>
        <w:t xml:space="preserve">Priloga 2: </w:t>
      </w:r>
      <w:r w:rsidRPr="00137254">
        <w:rPr>
          <w:rFonts w:ascii="Arial" w:hAnsi="Arial" w:cs="Arial"/>
          <w:b/>
          <w:bCs/>
          <w:sz w:val="18"/>
          <w:szCs w:val="18"/>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137254" w:rsidRPr="00137254" w14:paraId="3F81948F" w14:textId="77777777" w:rsidTr="006F2EE6">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72A9370B"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60B18E2A"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sz w:val="18"/>
                <w:szCs w:val="18"/>
                <w:lang w:bidi="hi-IN"/>
              </w:rPr>
            </w:pPr>
            <w:r w:rsidRPr="00137254">
              <w:rPr>
                <w:rFonts w:ascii="Arial" w:hAnsi="Arial" w:cs="Arial"/>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16A7D420"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sz w:val="18"/>
                <w:szCs w:val="18"/>
                <w:lang w:bidi="hi-IN"/>
              </w:rPr>
            </w:pPr>
            <w:r w:rsidRPr="00137254">
              <w:rPr>
                <w:rFonts w:ascii="Arial" w:hAnsi="Arial" w:cs="Arial"/>
                <w:b/>
                <w:bCs/>
                <w:sz w:val="18"/>
                <w:szCs w:val="18"/>
                <w:lang w:bidi="hi-IN"/>
              </w:rPr>
              <w:t>Podpis</w:t>
            </w:r>
          </w:p>
        </w:tc>
      </w:tr>
      <w:tr w:rsidR="00137254" w:rsidRPr="00137254" w14:paraId="7D73D1E6"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D0FFB"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B0ED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041A5B"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r>
      <w:tr w:rsidR="00137254" w:rsidRPr="00137254" w14:paraId="6B5F04C7"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85CC7"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C1608"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625A5"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D6081C3"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73E5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EF60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2533F"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7BD356B7"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EE2A5"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98E63"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83983"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6E5249D1"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29B8B"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6277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4154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7A27293E"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6DA20"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AD98F"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93E48"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14AC732"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62E9A"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6A62F"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2238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4DA97F7"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87D0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0D09B"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F9A98"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D1EA9B8"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4BFB0"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3A9E6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C8D1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4D65DB48"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1A806"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7C028"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36711"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61FD084"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A2668"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04809"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85C76"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389923E"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F33E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686CD"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E1932"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543D1E8"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C30C3"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77352"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FFD964"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C244B94"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87F6E"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D8A1C"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82445"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094C805"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41E72"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C0BF4C"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7B62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46957594"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A425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F7A8A"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CDAE0"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2ABDBF67"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C7D10"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6C7E6"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F8A69"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E89D15F"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4A39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3C0A6"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28B60"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F4051BD"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1E7C7"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594F6"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068C6"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58AA616"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CA962"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AF9C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C4331"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6D2789C"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27A6D"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F78AC"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5267D"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4115DA1D" w14:textId="77777777" w:rsidTr="006F2EE6">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99B10"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E9CF7"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875A3"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bl>
    <w:p w14:paraId="7E5D5396" w14:textId="77777777" w:rsidR="00137254" w:rsidRPr="00137254" w:rsidRDefault="00137254" w:rsidP="00137254">
      <w:pPr>
        <w:suppressAutoHyphens/>
        <w:autoSpaceDE w:val="0"/>
        <w:autoSpaceDN w:val="0"/>
        <w:adjustRightInd w:val="0"/>
        <w:spacing w:after="160" w:line="252" w:lineRule="auto"/>
        <w:jc w:val="center"/>
        <w:rPr>
          <w:rFonts w:ascii="Arial" w:hAnsi="Arial" w:cs="Arial"/>
          <w:sz w:val="18"/>
          <w:szCs w:val="18"/>
          <w:lang w:bidi="hi-IN"/>
        </w:rPr>
      </w:pPr>
    </w:p>
    <w:p w14:paraId="5D5CA584" w14:textId="77777777" w:rsidR="00137254" w:rsidRPr="00137254" w:rsidRDefault="00137254" w:rsidP="00137254">
      <w:pPr>
        <w:rPr>
          <w:rFonts w:ascii="Arial" w:hAnsi="Arial" w:cs="Arial"/>
          <w:sz w:val="18"/>
          <w:szCs w:val="18"/>
        </w:rPr>
      </w:pPr>
    </w:p>
    <w:p w14:paraId="657961C2" w14:textId="77777777" w:rsidR="00137254" w:rsidRPr="00137254" w:rsidRDefault="00137254" w:rsidP="00137254">
      <w:pPr>
        <w:spacing w:line="20" w:lineRule="atLeast"/>
        <w:rPr>
          <w:rFonts w:ascii="Arial" w:hAnsi="Arial" w:cs="Arial"/>
          <w:b/>
          <w:bCs/>
          <w:sz w:val="18"/>
          <w:szCs w:val="18"/>
        </w:rPr>
      </w:pPr>
      <w:r w:rsidRPr="00137254">
        <w:rPr>
          <w:rFonts w:ascii="Arial" w:hAnsi="Arial" w:cs="Arial"/>
          <w:b/>
          <w:bCs/>
          <w:sz w:val="18"/>
          <w:szCs w:val="18"/>
        </w:rPr>
        <w:lastRenderedPageBreak/>
        <w:t>Priloga 3: Izjava(e) o seznanitvi delavcev naročnika s tem sporazumom</w:t>
      </w: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137254" w:rsidRPr="00137254" w14:paraId="5A065100" w14:textId="77777777" w:rsidTr="0013725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DB85265"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3DC6FC"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sz w:val="18"/>
                <w:szCs w:val="18"/>
                <w:lang w:bidi="hi-IN"/>
              </w:rPr>
            </w:pPr>
            <w:r w:rsidRPr="00137254">
              <w:rPr>
                <w:rFonts w:ascii="Arial" w:hAnsi="Arial" w:cs="Arial"/>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07604D" w14:textId="77777777" w:rsidR="00137254" w:rsidRPr="00137254" w:rsidRDefault="00137254" w:rsidP="006F2EE6">
            <w:pPr>
              <w:suppressAutoHyphens/>
              <w:autoSpaceDE w:val="0"/>
              <w:autoSpaceDN w:val="0"/>
              <w:adjustRightInd w:val="0"/>
              <w:spacing w:after="0" w:line="252" w:lineRule="auto"/>
              <w:ind w:left="90" w:hanging="11"/>
              <w:jc w:val="center"/>
              <w:rPr>
                <w:rFonts w:ascii="Arial" w:hAnsi="Arial" w:cs="Arial"/>
                <w:sz w:val="18"/>
                <w:szCs w:val="18"/>
                <w:lang w:bidi="hi-IN"/>
              </w:rPr>
            </w:pPr>
            <w:r w:rsidRPr="00137254">
              <w:rPr>
                <w:rFonts w:ascii="Arial" w:hAnsi="Arial" w:cs="Arial"/>
                <w:b/>
                <w:bCs/>
                <w:sz w:val="18"/>
                <w:szCs w:val="18"/>
                <w:lang w:bidi="hi-IN"/>
              </w:rPr>
              <w:t>Podpis</w:t>
            </w:r>
          </w:p>
        </w:tc>
      </w:tr>
      <w:tr w:rsidR="00137254" w:rsidRPr="00137254" w14:paraId="09D29AB5"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E547A"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BA03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F2EC9"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r>
      <w:tr w:rsidR="00137254" w:rsidRPr="00137254" w14:paraId="5C2D461F"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5C26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EFF04"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A3F5B"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A93BC8A"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7F8B7"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D5C13"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20556"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26EBA9D3"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4BD3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AF072"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7119E"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1120F36"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ECBCF"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D9AF8"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EDC9B"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BD80D14"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E497C"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5DCBB"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1F099"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7F44E382"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A7688"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21712"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BFB4F"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15254CF"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8DBF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ADE8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6E3EB"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8421DA8"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C6A02"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CB9C47"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7298F"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1B914F2"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86D2D"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14B91"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CA2A9"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35EEF9E"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562F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1F8B7"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F68A9"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9E69016"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B3A2B"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5F2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76690"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24F323B1"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2537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7D969"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C764B"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6721D773"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D0E4D"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A6102"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87D0A"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0BAE51CE"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3496C"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346443"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748BD"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2F0881EA"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508D4"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814F"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D9ACC"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4BBA825"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CC6F2"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9230F"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2B4B7"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3218F3F2"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E8136"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FD26E"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88952"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785AC143"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346C9"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F4584"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AB125"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74FE910"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52BF6"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469B0"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75F4C"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5A92FBC8"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CC76D"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B9EC7"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70DA4"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r w:rsidR="00137254" w:rsidRPr="00137254" w14:paraId="164D0819" w14:textId="77777777" w:rsidTr="0013725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21221" w14:textId="77777777" w:rsidR="00137254" w:rsidRPr="00137254" w:rsidRDefault="00137254" w:rsidP="006F2EE6">
            <w:pPr>
              <w:suppressAutoHyphens/>
              <w:autoSpaceDE w:val="0"/>
              <w:autoSpaceDN w:val="0"/>
              <w:adjustRightInd w:val="0"/>
              <w:spacing w:line="252" w:lineRule="auto"/>
              <w:ind w:left="644"/>
              <w:jc w:val="center"/>
              <w:rPr>
                <w:rFonts w:ascii="Arial" w:hAnsi="Arial" w:cs="Arial"/>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E5A19" w14:textId="77777777" w:rsidR="00137254" w:rsidRPr="00137254" w:rsidRDefault="00137254" w:rsidP="006F2EE6">
            <w:pPr>
              <w:suppressAutoHyphens/>
              <w:autoSpaceDE w:val="0"/>
              <w:autoSpaceDN w:val="0"/>
              <w:adjustRightInd w:val="0"/>
              <w:spacing w:line="252" w:lineRule="auto"/>
              <w:jc w:val="center"/>
              <w:rPr>
                <w:rFonts w:ascii="Arial" w:hAnsi="Arial" w:cs="Arial"/>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35050" w14:textId="77777777" w:rsidR="00137254" w:rsidRPr="00137254" w:rsidRDefault="00137254" w:rsidP="006F2EE6">
            <w:pPr>
              <w:suppressAutoHyphens/>
              <w:autoSpaceDE w:val="0"/>
              <w:autoSpaceDN w:val="0"/>
              <w:adjustRightInd w:val="0"/>
              <w:spacing w:line="252" w:lineRule="auto"/>
              <w:jc w:val="center"/>
              <w:rPr>
                <w:rFonts w:ascii="Arial" w:hAnsi="Arial" w:cs="Arial"/>
                <w:sz w:val="18"/>
                <w:szCs w:val="18"/>
                <w:lang w:bidi="hi-IN"/>
              </w:rPr>
            </w:pPr>
          </w:p>
        </w:tc>
      </w:tr>
    </w:tbl>
    <w:p w14:paraId="243C644D" w14:textId="77777777" w:rsidR="00137254" w:rsidRPr="00137254" w:rsidRDefault="00137254" w:rsidP="00137254">
      <w:pPr>
        <w:suppressAutoHyphens/>
        <w:autoSpaceDE w:val="0"/>
        <w:autoSpaceDN w:val="0"/>
        <w:adjustRightInd w:val="0"/>
        <w:spacing w:after="160" w:line="252" w:lineRule="auto"/>
        <w:jc w:val="center"/>
        <w:rPr>
          <w:rFonts w:ascii="Arial" w:hAnsi="Arial" w:cs="Arial"/>
          <w:sz w:val="18"/>
          <w:szCs w:val="18"/>
          <w:lang w:bidi="hi-IN"/>
        </w:rPr>
      </w:pPr>
    </w:p>
    <w:sectPr w:rsidR="00137254" w:rsidRPr="00137254" w:rsidSect="00D931BF">
      <w:footerReference w:type="default" r:id="rId2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5B6B8" w14:textId="77777777" w:rsidR="000147F5" w:rsidRDefault="000147F5" w:rsidP="006975C6">
      <w:pPr>
        <w:spacing w:after="0" w:line="240" w:lineRule="auto"/>
      </w:pPr>
      <w:r>
        <w:separator/>
      </w:r>
    </w:p>
  </w:endnote>
  <w:endnote w:type="continuationSeparator" w:id="0">
    <w:p w14:paraId="685D091C" w14:textId="77777777" w:rsidR="000147F5" w:rsidRDefault="000147F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Arial Unicode MS">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2C1BB"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36DA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EFC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4BDE" w14:textId="77777777" w:rsidR="00C35E8A" w:rsidRPr="006F1DA5" w:rsidRDefault="006549B1"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C35E8A" w:rsidRPr="006F1DA5">
          <w:rPr>
            <w:rFonts w:ascii="Arial" w:hAnsi="Arial" w:cs="Arial"/>
          </w:rPr>
          <w:fldChar w:fldCharType="begin"/>
        </w:r>
        <w:r w:rsidR="00C35E8A" w:rsidRPr="006F1DA5">
          <w:rPr>
            <w:rFonts w:ascii="Arial" w:hAnsi="Arial" w:cs="Arial"/>
          </w:rPr>
          <w:instrText xml:space="preserve"> PAGE   \* MERGEFORMAT </w:instrText>
        </w:r>
        <w:r w:rsidR="00C35E8A" w:rsidRPr="006F1DA5">
          <w:rPr>
            <w:rFonts w:ascii="Arial" w:hAnsi="Arial" w:cs="Arial"/>
          </w:rPr>
          <w:fldChar w:fldCharType="separate"/>
        </w:r>
        <w:r w:rsidR="00C35E8A">
          <w:rPr>
            <w:rFonts w:ascii="Arial" w:hAnsi="Arial" w:cs="Arial"/>
            <w:noProof/>
          </w:rPr>
          <w:t>1</w:t>
        </w:r>
        <w:r w:rsidR="00C35E8A" w:rsidRPr="006F1DA5">
          <w:rPr>
            <w:rFonts w:ascii="Arial" w:hAnsi="Arial" w:cs="Arial"/>
            <w:noProof/>
          </w:rPr>
          <w:fldChar w:fldCharType="end"/>
        </w:r>
      </w:sdtContent>
    </w:sdt>
  </w:p>
  <w:p w14:paraId="40394609" w14:textId="77777777" w:rsidR="00C35E8A" w:rsidRDefault="00C35E8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9A54"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330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E8B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D375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14E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09CC2"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21E72"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87F89" w14:textId="77777777" w:rsidR="000147F5" w:rsidRDefault="000147F5" w:rsidP="006975C6">
      <w:pPr>
        <w:spacing w:after="0" w:line="240" w:lineRule="auto"/>
      </w:pPr>
      <w:r>
        <w:separator/>
      </w:r>
    </w:p>
  </w:footnote>
  <w:footnote w:type="continuationSeparator" w:id="0">
    <w:p w14:paraId="6305B98A" w14:textId="77777777" w:rsidR="000147F5" w:rsidRDefault="000147F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189E7EFB" w14:textId="77777777" w:rsidTr="007C4767">
      <w:trPr>
        <w:trHeight w:val="1268"/>
      </w:trPr>
      <w:tc>
        <w:tcPr>
          <w:tcW w:w="1668" w:type="dxa"/>
        </w:tcPr>
        <w:p w14:paraId="57B04A7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1DE701B" wp14:editId="3D7F7F7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1256850"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31F779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93AB97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CEAB2A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2D453AA"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769A4D9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F49F941" wp14:editId="33EC2A93">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37A2BC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48E407E8" w14:textId="77777777" w:rsidTr="00B169F3">
      <w:trPr>
        <w:trHeight w:val="1268"/>
      </w:trPr>
      <w:tc>
        <w:tcPr>
          <w:tcW w:w="1668" w:type="dxa"/>
        </w:tcPr>
        <w:p w14:paraId="74EC0BE0" w14:textId="77777777" w:rsidR="00C35E8A" w:rsidRPr="006F1DA5" w:rsidRDefault="00C35E8A"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062A1BD4" wp14:editId="187A4000">
                <wp:simplePos x="0" y="0"/>
                <wp:positionH relativeFrom="page">
                  <wp:posOffset>4433</wp:posOffset>
                </wp:positionH>
                <wp:positionV relativeFrom="paragraph">
                  <wp:posOffset>-3810</wp:posOffset>
                </wp:positionV>
                <wp:extent cx="990000" cy="720000"/>
                <wp:effectExtent l="0" t="0" r="0" b="0"/>
                <wp:wrapNone/>
                <wp:docPr id="146097431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E907ED2" w14:textId="77777777" w:rsidR="00C35E8A" w:rsidRPr="006F1DA5" w:rsidRDefault="00C35E8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85E0E3D" w14:textId="77777777" w:rsidR="00C35E8A" w:rsidRPr="006F1DA5" w:rsidRDefault="00C35E8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B550CBB" w14:textId="77777777" w:rsidR="00C35E8A" w:rsidRPr="006F1DA5" w:rsidRDefault="00C35E8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8D64237" w14:textId="77777777" w:rsidR="00C35E8A" w:rsidRPr="006F1DA5" w:rsidRDefault="00C35E8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EB7217A" w14:textId="77777777" w:rsidR="00C35E8A" w:rsidRPr="006F1DA5" w:rsidRDefault="00C35E8A"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328C3BEF" w14:textId="77777777" w:rsidR="00C35E8A" w:rsidRPr="006F1DA5" w:rsidRDefault="00C35E8A"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4F60B61" wp14:editId="0E1F57B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F101F14" w14:textId="77777777" w:rsidR="00C35E8A" w:rsidRPr="006F1DA5" w:rsidRDefault="00C35E8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6"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7"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8"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C474C1"/>
    <w:multiLevelType w:val="hybridMultilevel"/>
    <w:tmpl w:val="A558A444"/>
    <w:lvl w:ilvl="0" w:tplc="370A0CA6">
      <w:start w:val="1"/>
      <w:numFmt w:val="bullet"/>
      <w:lvlText w:val=""/>
      <w:lvlJc w:val="left"/>
      <w:pPr>
        <w:ind w:left="720" w:hanging="360"/>
      </w:pPr>
      <w:rPr>
        <w:rFonts w:ascii="Symbol" w:hAnsi="Symbol" w:cs="Symbol" w:hint="default"/>
        <w:sz w:val="18"/>
        <w:szCs w:val="18"/>
      </w:rPr>
    </w:lvl>
    <w:lvl w:ilvl="1" w:tplc="854C3F52">
      <w:start w:val="1"/>
      <w:numFmt w:val="bullet"/>
      <w:lvlText w:val="o"/>
      <w:lvlJc w:val="left"/>
      <w:pPr>
        <w:ind w:left="1440" w:hanging="360"/>
      </w:pPr>
      <w:rPr>
        <w:rFonts w:ascii="Courier New" w:hAnsi="Courier New" w:cs="Courier New" w:hint="default"/>
      </w:rPr>
    </w:lvl>
    <w:lvl w:ilvl="2" w:tplc="B9685822">
      <w:start w:val="1"/>
      <w:numFmt w:val="bullet"/>
      <w:lvlText w:val=""/>
      <w:lvlJc w:val="left"/>
      <w:pPr>
        <w:ind w:left="2160" w:hanging="360"/>
      </w:pPr>
      <w:rPr>
        <w:rFonts w:ascii="Wingdings" w:hAnsi="Wingdings" w:cs="Wingdings" w:hint="default"/>
      </w:rPr>
    </w:lvl>
    <w:lvl w:ilvl="3" w:tplc="74B4BF66">
      <w:start w:val="1"/>
      <w:numFmt w:val="bullet"/>
      <w:lvlText w:val=""/>
      <w:lvlJc w:val="left"/>
      <w:pPr>
        <w:ind w:left="2880" w:hanging="360"/>
      </w:pPr>
      <w:rPr>
        <w:rFonts w:ascii="Symbol" w:hAnsi="Symbol" w:cs="Symbol" w:hint="default"/>
      </w:rPr>
    </w:lvl>
    <w:lvl w:ilvl="4" w:tplc="6220D814">
      <w:start w:val="1"/>
      <w:numFmt w:val="bullet"/>
      <w:lvlText w:val="o"/>
      <w:lvlJc w:val="left"/>
      <w:pPr>
        <w:ind w:left="3600" w:hanging="360"/>
      </w:pPr>
      <w:rPr>
        <w:rFonts w:ascii="Courier New" w:hAnsi="Courier New" w:cs="Courier New" w:hint="default"/>
      </w:rPr>
    </w:lvl>
    <w:lvl w:ilvl="5" w:tplc="265626D8">
      <w:start w:val="1"/>
      <w:numFmt w:val="bullet"/>
      <w:lvlText w:val=""/>
      <w:lvlJc w:val="left"/>
      <w:pPr>
        <w:ind w:left="4320" w:hanging="360"/>
      </w:pPr>
      <w:rPr>
        <w:rFonts w:ascii="Wingdings" w:hAnsi="Wingdings" w:cs="Wingdings" w:hint="default"/>
      </w:rPr>
    </w:lvl>
    <w:lvl w:ilvl="6" w:tplc="9BF0EA2A">
      <w:start w:val="1"/>
      <w:numFmt w:val="bullet"/>
      <w:lvlText w:val=""/>
      <w:lvlJc w:val="left"/>
      <w:pPr>
        <w:ind w:left="5040" w:hanging="360"/>
      </w:pPr>
      <w:rPr>
        <w:rFonts w:ascii="Symbol" w:hAnsi="Symbol" w:cs="Symbol" w:hint="default"/>
      </w:rPr>
    </w:lvl>
    <w:lvl w:ilvl="7" w:tplc="0C1ABBB6">
      <w:start w:val="1"/>
      <w:numFmt w:val="bullet"/>
      <w:lvlText w:val="o"/>
      <w:lvlJc w:val="left"/>
      <w:pPr>
        <w:ind w:left="5760" w:hanging="360"/>
      </w:pPr>
      <w:rPr>
        <w:rFonts w:ascii="Courier New" w:hAnsi="Courier New" w:cs="Courier New" w:hint="default"/>
      </w:rPr>
    </w:lvl>
    <w:lvl w:ilvl="8" w:tplc="D36C7C4E">
      <w:start w:val="1"/>
      <w:numFmt w:val="bullet"/>
      <w:lvlText w:val=""/>
      <w:lvlJc w:val="left"/>
      <w:pPr>
        <w:ind w:left="6480" w:hanging="360"/>
      </w:pPr>
      <w:rPr>
        <w:rFonts w:ascii="Wingdings" w:hAnsi="Wingdings" w:cs="Wingdings" w:hint="default"/>
      </w:rPr>
    </w:lvl>
  </w:abstractNum>
  <w:abstractNum w:abstractNumId="10"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1" w15:restartNumberingAfterBreak="0">
    <w:nsid w:val="171F44AE"/>
    <w:multiLevelType w:val="hybridMultilevel"/>
    <w:tmpl w:val="0BE466FC"/>
    <w:lvl w:ilvl="0" w:tplc="535C49E2">
      <w:start w:val="1"/>
      <w:numFmt w:val="bullet"/>
      <w:lvlText w:val=""/>
      <w:lvlJc w:val="left"/>
      <w:pPr>
        <w:ind w:left="720" w:hanging="360"/>
      </w:pPr>
      <w:rPr>
        <w:rFonts w:ascii="Symbol" w:hAnsi="Symbol" w:cs="Symbol" w:hint="default"/>
        <w:sz w:val="18"/>
        <w:szCs w:val="18"/>
      </w:rPr>
    </w:lvl>
    <w:lvl w:ilvl="1" w:tplc="BB7AAF8C">
      <w:start w:val="1"/>
      <w:numFmt w:val="bullet"/>
      <w:lvlText w:val="o"/>
      <w:lvlJc w:val="left"/>
      <w:pPr>
        <w:ind w:left="1440" w:hanging="360"/>
      </w:pPr>
      <w:rPr>
        <w:rFonts w:ascii="Courier New" w:hAnsi="Courier New" w:cs="Courier New" w:hint="default"/>
      </w:rPr>
    </w:lvl>
    <w:lvl w:ilvl="2" w:tplc="1EC8312C">
      <w:start w:val="1"/>
      <w:numFmt w:val="bullet"/>
      <w:lvlText w:val=""/>
      <w:lvlJc w:val="left"/>
      <w:pPr>
        <w:ind w:left="2160" w:hanging="360"/>
      </w:pPr>
      <w:rPr>
        <w:rFonts w:ascii="Wingdings" w:hAnsi="Wingdings" w:cs="Wingdings" w:hint="default"/>
      </w:rPr>
    </w:lvl>
    <w:lvl w:ilvl="3" w:tplc="E9F2A6B6">
      <w:start w:val="1"/>
      <w:numFmt w:val="bullet"/>
      <w:lvlText w:val=""/>
      <w:lvlJc w:val="left"/>
      <w:pPr>
        <w:ind w:left="2880" w:hanging="360"/>
      </w:pPr>
      <w:rPr>
        <w:rFonts w:ascii="Symbol" w:hAnsi="Symbol" w:cs="Symbol" w:hint="default"/>
      </w:rPr>
    </w:lvl>
    <w:lvl w:ilvl="4" w:tplc="0C78AF18">
      <w:start w:val="1"/>
      <w:numFmt w:val="bullet"/>
      <w:lvlText w:val="o"/>
      <w:lvlJc w:val="left"/>
      <w:pPr>
        <w:ind w:left="3600" w:hanging="360"/>
      </w:pPr>
      <w:rPr>
        <w:rFonts w:ascii="Courier New" w:hAnsi="Courier New" w:cs="Courier New" w:hint="default"/>
      </w:rPr>
    </w:lvl>
    <w:lvl w:ilvl="5" w:tplc="CED8C332">
      <w:start w:val="1"/>
      <w:numFmt w:val="bullet"/>
      <w:lvlText w:val=""/>
      <w:lvlJc w:val="left"/>
      <w:pPr>
        <w:ind w:left="4320" w:hanging="360"/>
      </w:pPr>
      <w:rPr>
        <w:rFonts w:ascii="Wingdings" w:hAnsi="Wingdings" w:cs="Wingdings" w:hint="default"/>
      </w:rPr>
    </w:lvl>
    <w:lvl w:ilvl="6" w:tplc="DFFEB414">
      <w:start w:val="1"/>
      <w:numFmt w:val="bullet"/>
      <w:lvlText w:val=""/>
      <w:lvlJc w:val="left"/>
      <w:pPr>
        <w:ind w:left="5040" w:hanging="360"/>
      </w:pPr>
      <w:rPr>
        <w:rFonts w:ascii="Symbol" w:hAnsi="Symbol" w:cs="Symbol" w:hint="default"/>
      </w:rPr>
    </w:lvl>
    <w:lvl w:ilvl="7" w:tplc="FC92320A">
      <w:start w:val="1"/>
      <w:numFmt w:val="bullet"/>
      <w:lvlText w:val="o"/>
      <w:lvlJc w:val="left"/>
      <w:pPr>
        <w:ind w:left="5760" w:hanging="360"/>
      </w:pPr>
      <w:rPr>
        <w:rFonts w:ascii="Courier New" w:hAnsi="Courier New" w:cs="Courier New" w:hint="default"/>
      </w:rPr>
    </w:lvl>
    <w:lvl w:ilvl="8" w:tplc="162E58BC">
      <w:start w:val="1"/>
      <w:numFmt w:val="bullet"/>
      <w:lvlText w:val=""/>
      <w:lvlJc w:val="left"/>
      <w:pPr>
        <w:ind w:left="6480" w:hanging="360"/>
      </w:pPr>
      <w:rPr>
        <w:rFonts w:ascii="Wingdings" w:hAnsi="Wingdings" w:cs="Wingdings" w:hint="default"/>
      </w:rPr>
    </w:lvl>
  </w:abstractNum>
  <w:abstractNum w:abstractNumId="12"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13"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4" w15:restartNumberingAfterBreak="0">
    <w:nsid w:val="1E6E122F"/>
    <w:multiLevelType w:val="hybridMultilevel"/>
    <w:tmpl w:val="995855E4"/>
    <w:lvl w:ilvl="0" w:tplc="5E64940A">
      <w:start w:val="1"/>
      <w:numFmt w:val="bullet"/>
      <w:lvlText w:val=""/>
      <w:lvlJc w:val="left"/>
      <w:pPr>
        <w:ind w:left="720" w:hanging="360"/>
      </w:pPr>
      <w:rPr>
        <w:rFonts w:ascii="Symbol" w:hAnsi="Symbol" w:cs="Symbol" w:hint="default"/>
        <w:sz w:val="18"/>
        <w:szCs w:val="18"/>
      </w:rPr>
    </w:lvl>
    <w:lvl w:ilvl="1" w:tplc="A77268D6">
      <w:start w:val="1"/>
      <w:numFmt w:val="bullet"/>
      <w:lvlText w:val="o"/>
      <w:lvlJc w:val="left"/>
      <w:pPr>
        <w:ind w:left="1440" w:hanging="360"/>
      </w:pPr>
      <w:rPr>
        <w:rFonts w:ascii="Courier New" w:hAnsi="Courier New" w:cs="Courier New" w:hint="default"/>
      </w:rPr>
    </w:lvl>
    <w:lvl w:ilvl="2" w:tplc="659223CE">
      <w:start w:val="1"/>
      <w:numFmt w:val="bullet"/>
      <w:lvlText w:val=""/>
      <w:lvlJc w:val="left"/>
      <w:pPr>
        <w:ind w:left="2160" w:hanging="360"/>
      </w:pPr>
      <w:rPr>
        <w:rFonts w:ascii="Wingdings" w:hAnsi="Wingdings" w:cs="Wingdings" w:hint="default"/>
      </w:rPr>
    </w:lvl>
    <w:lvl w:ilvl="3" w:tplc="0B8C6F8C">
      <w:start w:val="1"/>
      <w:numFmt w:val="bullet"/>
      <w:lvlText w:val=""/>
      <w:lvlJc w:val="left"/>
      <w:pPr>
        <w:ind w:left="2880" w:hanging="360"/>
      </w:pPr>
      <w:rPr>
        <w:rFonts w:ascii="Symbol" w:hAnsi="Symbol" w:cs="Symbol" w:hint="default"/>
      </w:rPr>
    </w:lvl>
    <w:lvl w:ilvl="4" w:tplc="AA96DB8A">
      <w:start w:val="1"/>
      <w:numFmt w:val="bullet"/>
      <w:lvlText w:val="o"/>
      <w:lvlJc w:val="left"/>
      <w:pPr>
        <w:ind w:left="3600" w:hanging="360"/>
      </w:pPr>
      <w:rPr>
        <w:rFonts w:ascii="Courier New" w:hAnsi="Courier New" w:cs="Courier New" w:hint="default"/>
      </w:rPr>
    </w:lvl>
    <w:lvl w:ilvl="5" w:tplc="C440873C">
      <w:start w:val="1"/>
      <w:numFmt w:val="bullet"/>
      <w:lvlText w:val=""/>
      <w:lvlJc w:val="left"/>
      <w:pPr>
        <w:ind w:left="4320" w:hanging="360"/>
      </w:pPr>
      <w:rPr>
        <w:rFonts w:ascii="Wingdings" w:hAnsi="Wingdings" w:cs="Wingdings" w:hint="default"/>
      </w:rPr>
    </w:lvl>
    <w:lvl w:ilvl="6" w:tplc="844CC11A">
      <w:start w:val="1"/>
      <w:numFmt w:val="bullet"/>
      <w:lvlText w:val=""/>
      <w:lvlJc w:val="left"/>
      <w:pPr>
        <w:ind w:left="5040" w:hanging="360"/>
      </w:pPr>
      <w:rPr>
        <w:rFonts w:ascii="Symbol" w:hAnsi="Symbol" w:cs="Symbol" w:hint="default"/>
      </w:rPr>
    </w:lvl>
    <w:lvl w:ilvl="7" w:tplc="8A461CA8">
      <w:start w:val="1"/>
      <w:numFmt w:val="bullet"/>
      <w:lvlText w:val="o"/>
      <w:lvlJc w:val="left"/>
      <w:pPr>
        <w:ind w:left="5760" w:hanging="360"/>
      </w:pPr>
      <w:rPr>
        <w:rFonts w:ascii="Courier New" w:hAnsi="Courier New" w:cs="Courier New" w:hint="default"/>
      </w:rPr>
    </w:lvl>
    <w:lvl w:ilvl="8" w:tplc="C8BA25B0">
      <w:start w:val="1"/>
      <w:numFmt w:val="bullet"/>
      <w:lvlText w:val=""/>
      <w:lvlJc w:val="left"/>
      <w:pPr>
        <w:ind w:left="6480" w:hanging="360"/>
      </w:pPr>
      <w:rPr>
        <w:rFonts w:ascii="Wingdings" w:hAnsi="Wingdings" w:cs="Wingdings" w:hint="default"/>
      </w:rPr>
    </w:lvl>
  </w:abstractNum>
  <w:abstractNum w:abstractNumId="15"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6"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7" w15:restartNumberingAfterBreak="0">
    <w:nsid w:val="23440FA7"/>
    <w:multiLevelType w:val="hybridMultilevel"/>
    <w:tmpl w:val="6A3AA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19"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21" w15:restartNumberingAfterBreak="0">
    <w:nsid w:val="2ACD3DBF"/>
    <w:multiLevelType w:val="hybridMultilevel"/>
    <w:tmpl w:val="310CE49A"/>
    <w:lvl w:ilvl="0" w:tplc="99A0F834">
      <w:start w:val="1"/>
      <w:numFmt w:val="bullet"/>
      <w:lvlText w:val=""/>
      <w:lvlJc w:val="left"/>
      <w:pPr>
        <w:ind w:left="720" w:hanging="360"/>
      </w:pPr>
      <w:rPr>
        <w:rFonts w:ascii="Symbol" w:hAnsi="Symbol" w:cs="Symbol" w:hint="default"/>
        <w:sz w:val="18"/>
        <w:szCs w:val="18"/>
      </w:rPr>
    </w:lvl>
    <w:lvl w:ilvl="1" w:tplc="72F0BB58">
      <w:start w:val="1"/>
      <w:numFmt w:val="bullet"/>
      <w:lvlText w:val="o"/>
      <w:lvlJc w:val="left"/>
      <w:pPr>
        <w:ind w:left="1440" w:hanging="360"/>
      </w:pPr>
      <w:rPr>
        <w:rFonts w:ascii="Courier New" w:hAnsi="Courier New" w:cs="Courier New" w:hint="default"/>
      </w:rPr>
    </w:lvl>
    <w:lvl w:ilvl="2" w:tplc="A51A4D4C">
      <w:start w:val="1"/>
      <w:numFmt w:val="bullet"/>
      <w:lvlText w:val=""/>
      <w:lvlJc w:val="left"/>
      <w:pPr>
        <w:ind w:left="2160" w:hanging="360"/>
      </w:pPr>
      <w:rPr>
        <w:rFonts w:ascii="Wingdings" w:hAnsi="Wingdings" w:cs="Wingdings" w:hint="default"/>
      </w:rPr>
    </w:lvl>
    <w:lvl w:ilvl="3" w:tplc="EDA0D0E4">
      <w:start w:val="1"/>
      <w:numFmt w:val="bullet"/>
      <w:lvlText w:val=""/>
      <w:lvlJc w:val="left"/>
      <w:pPr>
        <w:ind w:left="2880" w:hanging="360"/>
      </w:pPr>
      <w:rPr>
        <w:rFonts w:ascii="Symbol" w:hAnsi="Symbol" w:cs="Symbol" w:hint="default"/>
      </w:rPr>
    </w:lvl>
    <w:lvl w:ilvl="4" w:tplc="3FD4256E">
      <w:start w:val="1"/>
      <w:numFmt w:val="bullet"/>
      <w:lvlText w:val="o"/>
      <w:lvlJc w:val="left"/>
      <w:pPr>
        <w:ind w:left="3600" w:hanging="360"/>
      </w:pPr>
      <w:rPr>
        <w:rFonts w:ascii="Courier New" w:hAnsi="Courier New" w:cs="Courier New" w:hint="default"/>
      </w:rPr>
    </w:lvl>
    <w:lvl w:ilvl="5" w:tplc="576067D2">
      <w:start w:val="1"/>
      <w:numFmt w:val="bullet"/>
      <w:lvlText w:val=""/>
      <w:lvlJc w:val="left"/>
      <w:pPr>
        <w:ind w:left="4320" w:hanging="360"/>
      </w:pPr>
      <w:rPr>
        <w:rFonts w:ascii="Wingdings" w:hAnsi="Wingdings" w:cs="Wingdings" w:hint="default"/>
      </w:rPr>
    </w:lvl>
    <w:lvl w:ilvl="6" w:tplc="3A86AC60">
      <w:start w:val="1"/>
      <w:numFmt w:val="bullet"/>
      <w:lvlText w:val=""/>
      <w:lvlJc w:val="left"/>
      <w:pPr>
        <w:ind w:left="5040" w:hanging="360"/>
      </w:pPr>
      <w:rPr>
        <w:rFonts w:ascii="Symbol" w:hAnsi="Symbol" w:cs="Symbol" w:hint="default"/>
      </w:rPr>
    </w:lvl>
    <w:lvl w:ilvl="7" w:tplc="5830C228">
      <w:start w:val="1"/>
      <w:numFmt w:val="bullet"/>
      <w:lvlText w:val="o"/>
      <w:lvlJc w:val="left"/>
      <w:pPr>
        <w:ind w:left="5760" w:hanging="360"/>
      </w:pPr>
      <w:rPr>
        <w:rFonts w:ascii="Courier New" w:hAnsi="Courier New" w:cs="Courier New" w:hint="default"/>
      </w:rPr>
    </w:lvl>
    <w:lvl w:ilvl="8" w:tplc="1A8CBB9C">
      <w:start w:val="1"/>
      <w:numFmt w:val="bullet"/>
      <w:lvlText w:val=""/>
      <w:lvlJc w:val="left"/>
      <w:pPr>
        <w:ind w:left="6480" w:hanging="360"/>
      </w:pPr>
      <w:rPr>
        <w:rFonts w:ascii="Wingdings" w:hAnsi="Wingdings" w:cs="Wingdings" w:hint="default"/>
      </w:rPr>
    </w:lvl>
  </w:abstractNum>
  <w:abstractNum w:abstractNumId="22" w15:restartNumberingAfterBreak="0">
    <w:nsid w:val="2C550614"/>
    <w:multiLevelType w:val="hybridMultilevel"/>
    <w:tmpl w:val="C324B720"/>
    <w:lvl w:ilvl="0" w:tplc="C002C484">
      <w:start w:val="1"/>
      <w:numFmt w:val="bullet"/>
      <w:lvlText w:val=""/>
      <w:lvlJc w:val="left"/>
      <w:pPr>
        <w:ind w:left="720" w:hanging="360"/>
      </w:pPr>
      <w:rPr>
        <w:rFonts w:ascii="Symbol" w:hAnsi="Symbol" w:cs="Symbol" w:hint="default"/>
        <w:sz w:val="18"/>
        <w:szCs w:val="18"/>
      </w:rPr>
    </w:lvl>
    <w:lvl w:ilvl="1" w:tplc="A8DEB5FA">
      <w:start w:val="1"/>
      <w:numFmt w:val="bullet"/>
      <w:lvlText w:val="o"/>
      <w:lvlJc w:val="left"/>
      <w:pPr>
        <w:ind w:left="1440" w:hanging="360"/>
      </w:pPr>
      <w:rPr>
        <w:rFonts w:ascii="Courier New" w:hAnsi="Courier New" w:cs="Courier New" w:hint="default"/>
      </w:rPr>
    </w:lvl>
    <w:lvl w:ilvl="2" w:tplc="D936B07C">
      <w:start w:val="1"/>
      <w:numFmt w:val="bullet"/>
      <w:lvlText w:val=""/>
      <w:lvlJc w:val="left"/>
      <w:pPr>
        <w:ind w:left="2160" w:hanging="360"/>
      </w:pPr>
      <w:rPr>
        <w:rFonts w:ascii="Wingdings" w:hAnsi="Wingdings" w:cs="Wingdings" w:hint="default"/>
      </w:rPr>
    </w:lvl>
    <w:lvl w:ilvl="3" w:tplc="046ACA48">
      <w:start w:val="1"/>
      <w:numFmt w:val="bullet"/>
      <w:lvlText w:val=""/>
      <w:lvlJc w:val="left"/>
      <w:pPr>
        <w:ind w:left="2880" w:hanging="360"/>
      </w:pPr>
      <w:rPr>
        <w:rFonts w:ascii="Symbol" w:hAnsi="Symbol" w:cs="Symbol" w:hint="default"/>
      </w:rPr>
    </w:lvl>
    <w:lvl w:ilvl="4" w:tplc="B5FAE878">
      <w:start w:val="1"/>
      <w:numFmt w:val="bullet"/>
      <w:lvlText w:val="o"/>
      <w:lvlJc w:val="left"/>
      <w:pPr>
        <w:ind w:left="3600" w:hanging="360"/>
      </w:pPr>
      <w:rPr>
        <w:rFonts w:ascii="Courier New" w:hAnsi="Courier New" w:cs="Courier New" w:hint="default"/>
      </w:rPr>
    </w:lvl>
    <w:lvl w:ilvl="5" w:tplc="D43A2D6E">
      <w:start w:val="1"/>
      <w:numFmt w:val="bullet"/>
      <w:lvlText w:val=""/>
      <w:lvlJc w:val="left"/>
      <w:pPr>
        <w:ind w:left="4320" w:hanging="360"/>
      </w:pPr>
      <w:rPr>
        <w:rFonts w:ascii="Wingdings" w:hAnsi="Wingdings" w:cs="Wingdings" w:hint="default"/>
      </w:rPr>
    </w:lvl>
    <w:lvl w:ilvl="6" w:tplc="64544240">
      <w:start w:val="1"/>
      <w:numFmt w:val="bullet"/>
      <w:lvlText w:val=""/>
      <w:lvlJc w:val="left"/>
      <w:pPr>
        <w:ind w:left="5040" w:hanging="360"/>
      </w:pPr>
      <w:rPr>
        <w:rFonts w:ascii="Symbol" w:hAnsi="Symbol" w:cs="Symbol" w:hint="default"/>
      </w:rPr>
    </w:lvl>
    <w:lvl w:ilvl="7" w:tplc="27EAAE00">
      <w:start w:val="1"/>
      <w:numFmt w:val="bullet"/>
      <w:lvlText w:val="o"/>
      <w:lvlJc w:val="left"/>
      <w:pPr>
        <w:ind w:left="5760" w:hanging="360"/>
      </w:pPr>
      <w:rPr>
        <w:rFonts w:ascii="Courier New" w:hAnsi="Courier New" w:cs="Courier New" w:hint="default"/>
      </w:rPr>
    </w:lvl>
    <w:lvl w:ilvl="8" w:tplc="D2C69186">
      <w:start w:val="1"/>
      <w:numFmt w:val="bullet"/>
      <w:lvlText w:val=""/>
      <w:lvlJc w:val="left"/>
      <w:pPr>
        <w:ind w:left="6480" w:hanging="360"/>
      </w:pPr>
      <w:rPr>
        <w:rFonts w:ascii="Wingdings" w:hAnsi="Wingdings" w:cs="Wingdings" w:hint="default"/>
      </w:rPr>
    </w:lvl>
  </w:abstractNum>
  <w:abstractNum w:abstractNumId="23"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24"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25"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6" w15:restartNumberingAfterBreak="0">
    <w:nsid w:val="4321093C"/>
    <w:multiLevelType w:val="hybridMultilevel"/>
    <w:tmpl w:val="E54C5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08513F"/>
    <w:multiLevelType w:val="hybridMultilevel"/>
    <w:tmpl w:val="6B8EA258"/>
    <w:lvl w:ilvl="0" w:tplc="ACE8EE74">
      <w:start w:val="1"/>
      <w:numFmt w:val="bullet"/>
      <w:lvlText w:val=""/>
      <w:lvlJc w:val="left"/>
      <w:pPr>
        <w:ind w:left="720" w:hanging="360"/>
      </w:pPr>
      <w:rPr>
        <w:rFonts w:ascii="Symbol" w:hAnsi="Symbol" w:cs="Symbol" w:hint="default"/>
        <w:sz w:val="18"/>
        <w:szCs w:val="18"/>
      </w:rPr>
    </w:lvl>
    <w:lvl w:ilvl="1" w:tplc="86C25300">
      <w:start w:val="1"/>
      <w:numFmt w:val="bullet"/>
      <w:lvlText w:val="o"/>
      <w:lvlJc w:val="left"/>
      <w:pPr>
        <w:ind w:left="1440" w:hanging="360"/>
      </w:pPr>
      <w:rPr>
        <w:rFonts w:ascii="Courier New" w:hAnsi="Courier New" w:cs="Courier New" w:hint="default"/>
      </w:rPr>
    </w:lvl>
    <w:lvl w:ilvl="2" w:tplc="899EE8B0">
      <w:start w:val="1"/>
      <w:numFmt w:val="bullet"/>
      <w:lvlText w:val=""/>
      <w:lvlJc w:val="left"/>
      <w:pPr>
        <w:ind w:left="2160" w:hanging="360"/>
      </w:pPr>
      <w:rPr>
        <w:rFonts w:ascii="Wingdings" w:hAnsi="Wingdings" w:cs="Wingdings" w:hint="default"/>
      </w:rPr>
    </w:lvl>
    <w:lvl w:ilvl="3" w:tplc="69DA6198">
      <w:start w:val="1"/>
      <w:numFmt w:val="bullet"/>
      <w:lvlText w:val=""/>
      <w:lvlJc w:val="left"/>
      <w:pPr>
        <w:ind w:left="2880" w:hanging="360"/>
      </w:pPr>
      <w:rPr>
        <w:rFonts w:ascii="Symbol" w:hAnsi="Symbol" w:cs="Symbol" w:hint="default"/>
      </w:rPr>
    </w:lvl>
    <w:lvl w:ilvl="4" w:tplc="9BEE9DB4">
      <w:start w:val="1"/>
      <w:numFmt w:val="bullet"/>
      <w:lvlText w:val="o"/>
      <w:lvlJc w:val="left"/>
      <w:pPr>
        <w:ind w:left="3600" w:hanging="360"/>
      </w:pPr>
      <w:rPr>
        <w:rFonts w:ascii="Courier New" w:hAnsi="Courier New" w:cs="Courier New" w:hint="default"/>
      </w:rPr>
    </w:lvl>
    <w:lvl w:ilvl="5" w:tplc="929AB43A">
      <w:start w:val="1"/>
      <w:numFmt w:val="bullet"/>
      <w:lvlText w:val=""/>
      <w:lvlJc w:val="left"/>
      <w:pPr>
        <w:ind w:left="4320" w:hanging="360"/>
      </w:pPr>
      <w:rPr>
        <w:rFonts w:ascii="Wingdings" w:hAnsi="Wingdings" w:cs="Wingdings" w:hint="default"/>
      </w:rPr>
    </w:lvl>
    <w:lvl w:ilvl="6" w:tplc="A6C8E24C">
      <w:start w:val="1"/>
      <w:numFmt w:val="bullet"/>
      <w:lvlText w:val=""/>
      <w:lvlJc w:val="left"/>
      <w:pPr>
        <w:ind w:left="5040" w:hanging="360"/>
      </w:pPr>
      <w:rPr>
        <w:rFonts w:ascii="Symbol" w:hAnsi="Symbol" w:cs="Symbol" w:hint="default"/>
      </w:rPr>
    </w:lvl>
    <w:lvl w:ilvl="7" w:tplc="219CC410">
      <w:start w:val="1"/>
      <w:numFmt w:val="bullet"/>
      <w:lvlText w:val="o"/>
      <w:lvlJc w:val="left"/>
      <w:pPr>
        <w:ind w:left="5760" w:hanging="360"/>
      </w:pPr>
      <w:rPr>
        <w:rFonts w:ascii="Courier New" w:hAnsi="Courier New" w:cs="Courier New" w:hint="default"/>
      </w:rPr>
    </w:lvl>
    <w:lvl w:ilvl="8" w:tplc="0F3CE522">
      <w:start w:val="1"/>
      <w:numFmt w:val="bullet"/>
      <w:lvlText w:val=""/>
      <w:lvlJc w:val="left"/>
      <w:pPr>
        <w:ind w:left="6480" w:hanging="360"/>
      </w:pPr>
      <w:rPr>
        <w:rFonts w:ascii="Wingdings" w:hAnsi="Wingdings" w:cs="Wingdings" w:hint="default"/>
      </w:rPr>
    </w:lvl>
  </w:abstractNum>
  <w:abstractNum w:abstractNumId="28" w15:restartNumberingAfterBreak="0">
    <w:nsid w:val="496A23D7"/>
    <w:multiLevelType w:val="hybridMultilevel"/>
    <w:tmpl w:val="38A0C06C"/>
    <w:lvl w:ilvl="0" w:tplc="05FAA87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D61F07"/>
    <w:multiLevelType w:val="hybridMultilevel"/>
    <w:tmpl w:val="E92E3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CD193D"/>
    <w:multiLevelType w:val="hybridMultilevel"/>
    <w:tmpl w:val="043E1458"/>
    <w:lvl w:ilvl="0" w:tplc="F8CC60C6">
      <w:start w:val="1"/>
      <w:numFmt w:val="bullet"/>
      <w:lvlText w:val=""/>
      <w:lvlJc w:val="left"/>
      <w:pPr>
        <w:ind w:left="720" w:hanging="360"/>
      </w:pPr>
      <w:rPr>
        <w:rFonts w:ascii="Symbol" w:hAnsi="Symbol" w:cs="Symbol" w:hint="default"/>
        <w:sz w:val="18"/>
        <w:szCs w:val="18"/>
      </w:rPr>
    </w:lvl>
    <w:lvl w:ilvl="1" w:tplc="E4FE795C">
      <w:start w:val="1"/>
      <w:numFmt w:val="bullet"/>
      <w:lvlText w:val="o"/>
      <w:lvlJc w:val="left"/>
      <w:pPr>
        <w:ind w:left="1440" w:hanging="360"/>
      </w:pPr>
      <w:rPr>
        <w:rFonts w:ascii="Courier New" w:hAnsi="Courier New" w:cs="Courier New" w:hint="default"/>
      </w:rPr>
    </w:lvl>
    <w:lvl w:ilvl="2" w:tplc="5FB2ACCA">
      <w:start w:val="1"/>
      <w:numFmt w:val="bullet"/>
      <w:lvlText w:val=""/>
      <w:lvlJc w:val="left"/>
      <w:pPr>
        <w:ind w:left="2160" w:hanging="360"/>
      </w:pPr>
      <w:rPr>
        <w:rFonts w:ascii="Wingdings" w:hAnsi="Wingdings" w:cs="Wingdings" w:hint="default"/>
      </w:rPr>
    </w:lvl>
    <w:lvl w:ilvl="3" w:tplc="5C1610B8">
      <w:start w:val="1"/>
      <w:numFmt w:val="bullet"/>
      <w:lvlText w:val=""/>
      <w:lvlJc w:val="left"/>
      <w:pPr>
        <w:ind w:left="2880" w:hanging="360"/>
      </w:pPr>
      <w:rPr>
        <w:rFonts w:ascii="Symbol" w:hAnsi="Symbol" w:cs="Symbol" w:hint="default"/>
      </w:rPr>
    </w:lvl>
    <w:lvl w:ilvl="4" w:tplc="BADE622C">
      <w:start w:val="1"/>
      <w:numFmt w:val="bullet"/>
      <w:lvlText w:val="o"/>
      <w:lvlJc w:val="left"/>
      <w:pPr>
        <w:ind w:left="3600" w:hanging="360"/>
      </w:pPr>
      <w:rPr>
        <w:rFonts w:ascii="Courier New" w:hAnsi="Courier New" w:cs="Courier New" w:hint="default"/>
      </w:rPr>
    </w:lvl>
    <w:lvl w:ilvl="5" w:tplc="8844406E">
      <w:start w:val="1"/>
      <w:numFmt w:val="bullet"/>
      <w:lvlText w:val=""/>
      <w:lvlJc w:val="left"/>
      <w:pPr>
        <w:ind w:left="4320" w:hanging="360"/>
      </w:pPr>
      <w:rPr>
        <w:rFonts w:ascii="Wingdings" w:hAnsi="Wingdings" w:cs="Wingdings" w:hint="default"/>
      </w:rPr>
    </w:lvl>
    <w:lvl w:ilvl="6" w:tplc="133650D0">
      <w:start w:val="1"/>
      <w:numFmt w:val="bullet"/>
      <w:lvlText w:val=""/>
      <w:lvlJc w:val="left"/>
      <w:pPr>
        <w:ind w:left="5040" w:hanging="360"/>
      </w:pPr>
      <w:rPr>
        <w:rFonts w:ascii="Symbol" w:hAnsi="Symbol" w:cs="Symbol" w:hint="default"/>
      </w:rPr>
    </w:lvl>
    <w:lvl w:ilvl="7" w:tplc="C4B85842">
      <w:start w:val="1"/>
      <w:numFmt w:val="bullet"/>
      <w:lvlText w:val="o"/>
      <w:lvlJc w:val="left"/>
      <w:pPr>
        <w:ind w:left="5760" w:hanging="360"/>
      </w:pPr>
      <w:rPr>
        <w:rFonts w:ascii="Courier New" w:hAnsi="Courier New" w:cs="Courier New" w:hint="default"/>
      </w:rPr>
    </w:lvl>
    <w:lvl w:ilvl="8" w:tplc="4BCE8DEE">
      <w:start w:val="1"/>
      <w:numFmt w:val="bullet"/>
      <w:lvlText w:val=""/>
      <w:lvlJc w:val="left"/>
      <w:pPr>
        <w:ind w:left="6480" w:hanging="360"/>
      </w:pPr>
      <w:rPr>
        <w:rFonts w:ascii="Wingdings" w:hAnsi="Wingdings" w:cs="Wingdings" w:hint="default"/>
      </w:rPr>
    </w:lvl>
  </w:abstractNum>
  <w:abstractNum w:abstractNumId="31" w15:restartNumberingAfterBreak="0">
    <w:nsid w:val="5B5F1DEF"/>
    <w:multiLevelType w:val="hybridMultilevel"/>
    <w:tmpl w:val="124C5122"/>
    <w:lvl w:ilvl="0" w:tplc="EF424434">
      <w:start w:val="1"/>
      <w:numFmt w:val="bullet"/>
      <w:lvlText w:val=""/>
      <w:lvlJc w:val="left"/>
      <w:pPr>
        <w:ind w:left="720" w:hanging="360"/>
      </w:pPr>
      <w:rPr>
        <w:rFonts w:ascii="Symbol" w:hAnsi="Symbol" w:cs="Symbol" w:hint="default"/>
        <w:sz w:val="18"/>
        <w:szCs w:val="18"/>
      </w:rPr>
    </w:lvl>
    <w:lvl w:ilvl="1" w:tplc="CE2613FE">
      <w:start w:val="1"/>
      <w:numFmt w:val="bullet"/>
      <w:lvlText w:val="o"/>
      <w:lvlJc w:val="left"/>
      <w:pPr>
        <w:ind w:left="1440" w:hanging="360"/>
      </w:pPr>
      <w:rPr>
        <w:rFonts w:ascii="Courier New" w:hAnsi="Courier New" w:cs="Courier New" w:hint="default"/>
      </w:rPr>
    </w:lvl>
    <w:lvl w:ilvl="2" w:tplc="51885F30">
      <w:start w:val="1"/>
      <w:numFmt w:val="bullet"/>
      <w:lvlText w:val=""/>
      <w:lvlJc w:val="left"/>
      <w:pPr>
        <w:ind w:left="2160" w:hanging="360"/>
      </w:pPr>
      <w:rPr>
        <w:rFonts w:ascii="Wingdings" w:hAnsi="Wingdings" w:cs="Wingdings" w:hint="default"/>
      </w:rPr>
    </w:lvl>
    <w:lvl w:ilvl="3" w:tplc="30DCB35E">
      <w:start w:val="1"/>
      <w:numFmt w:val="bullet"/>
      <w:lvlText w:val=""/>
      <w:lvlJc w:val="left"/>
      <w:pPr>
        <w:ind w:left="2880" w:hanging="360"/>
      </w:pPr>
      <w:rPr>
        <w:rFonts w:ascii="Symbol" w:hAnsi="Symbol" w:cs="Symbol" w:hint="default"/>
      </w:rPr>
    </w:lvl>
    <w:lvl w:ilvl="4" w:tplc="C2641194">
      <w:start w:val="1"/>
      <w:numFmt w:val="bullet"/>
      <w:lvlText w:val="o"/>
      <w:lvlJc w:val="left"/>
      <w:pPr>
        <w:ind w:left="3600" w:hanging="360"/>
      </w:pPr>
      <w:rPr>
        <w:rFonts w:ascii="Courier New" w:hAnsi="Courier New" w:cs="Courier New" w:hint="default"/>
      </w:rPr>
    </w:lvl>
    <w:lvl w:ilvl="5" w:tplc="96DACA10">
      <w:start w:val="1"/>
      <w:numFmt w:val="bullet"/>
      <w:lvlText w:val=""/>
      <w:lvlJc w:val="left"/>
      <w:pPr>
        <w:ind w:left="4320" w:hanging="360"/>
      </w:pPr>
      <w:rPr>
        <w:rFonts w:ascii="Wingdings" w:hAnsi="Wingdings" w:cs="Wingdings" w:hint="default"/>
      </w:rPr>
    </w:lvl>
    <w:lvl w:ilvl="6" w:tplc="788E3E1E">
      <w:start w:val="1"/>
      <w:numFmt w:val="bullet"/>
      <w:lvlText w:val=""/>
      <w:lvlJc w:val="left"/>
      <w:pPr>
        <w:ind w:left="5040" w:hanging="360"/>
      </w:pPr>
      <w:rPr>
        <w:rFonts w:ascii="Symbol" w:hAnsi="Symbol" w:cs="Symbol" w:hint="default"/>
      </w:rPr>
    </w:lvl>
    <w:lvl w:ilvl="7" w:tplc="50648DAC">
      <w:start w:val="1"/>
      <w:numFmt w:val="bullet"/>
      <w:lvlText w:val="o"/>
      <w:lvlJc w:val="left"/>
      <w:pPr>
        <w:ind w:left="5760" w:hanging="360"/>
      </w:pPr>
      <w:rPr>
        <w:rFonts w:ascii="Courier New" w:hAnsi="Courier New" w:cs="Courier New" w:hint="default"/>
      </w:rPr>
    </w:lvl>
    <w:lvl w:ilvl="8" w:tplc="8D6CFA76">
      <w:start w:val="1"/>
      <w:numFmt w:val="bullet"/>
      <w:lvlText w:val=""/>
      <w:lvlJc w:val="left"/>
      <w:pPr>
        <w:ind w:left="6480" w:hanging="360"/>
      </w:pPr>
      <w:rPr>
        <w:rFonts w:ascii="Wingdings" w:hAnsi="Wingdings" w:cs="Wingdings" w:hint="default"/>
      </w:rPr>
    </w:lvl>
  </w:abstractNum>
  <w:abstractNum w:abstractNumId="32"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33"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34"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num w:numId="1" w16cid:durableId="816453525">
    <w:abstractNumId w:val="21"/>
  </w:num>
  <w:num w:numId="2" w16cid:durableId="249315152">
    <w:abstractNumId w:val="27"/>
  </w:num>
  <w:num w:numId="3" w16cid:durableId="1504197835">
    <w:abstractNumId w:val="11"/>
  </w:num>
  <w:num w:numId="4" w16cid:durableId="1173957010">
    <w:abstractNumId w:val="14"/>
  </w:num>
  <w:num w:numId="5" w16cid:durableId="948046963">
    <w:abstractNumId w:val="22"/>
  </w:num>
  <w:num w:numId="6" w16cid:durableId="1196580027">
    <w:abstractNumId w:val="31"/>
  </w:num>
  <w:num w:numId="7" w16cid:durableId="1098328659">
    <w:abstractNumId w:val="9"/>
  </w:num>
  <w:num w:numId="8" w16cid:durableId="510460961">
    <w:abstractNumId w:val="10"/>
  </w:num>
  <w:num w:numId="9" w16cid:durableId="1766994762">
    <w:abstractNumId w:val="13"/>
  </w:num>
  <w:num w:numId="10" w16cid:durableId="1549411462">
    <w:abstractNumId w:val="18"/>
  </w:num>
  <w:num w:numId="11" w16cid:durableId="992491683">
    <w:abstractNumId w:val="34"/>
  </w:num>
  <w:num w:numId="12" w16cid:durableId="1796018838">
    <w:abstractNumId w:val="12"/>
  </w:num>
  <w:num w:numId="13" w16cid:durableId="1665624637">
    <w:abstractNumId w:val="20"/>
  </w:num>
  <w:num w:numId="14" w16cid:durableId="147862166">
    <w:abstractNumId w:val="24"/>
  </w:num>
  <w:num w:numId="15" w16cid:durableId="1262765037">
    <w:abstractNumId w:val="32"/>
  </w:num>
  <w:num w:numId="16" w16cid:durableId="74211158">
    <w:abstractNumId w:val="33"/>
  </w:num>
  <w:num w:numId="17" w16cid:durableId="396822892">
    <w:abstractNumId w:val="6"/>
  </w:num>
  <w:num w:numId="18" w16cid:durableId="567495773">
    <w:abstractNumId w:val="5"/>
  </w:num>
  <w:num w:numId="19" w16cid:durableId="729156387">
    <w:abstractNumId w:val="16"/>
  </w:num>
  <w:num w:numId="20" w16cid:durableId="1000230845">
    <w:abstractNumId w:val="23"/>
  </w:num>
  <w:num w:numId="21" w16cid:durableId="1634216217">
    <w:abstractNumId w:val="30"/>
  </w:num>
  <w:num w:numId="22" w16cid:durableId="169569020">
    <w:abstractNumId w:val="19"/>
  </w:num>
  <w:num w:numId="23" w16cid:durableId="559825323">
    <w:abstractNumId w:val="7"/>
  </w:num>
  <w:num w:numId="24" w16cid:durableId="1793130551">
    <w:abstractNumId w:val="29"/>
  </w:num>
  <w:num w:numId="25" w16cid:durableId="2094232304">
    <w:abstractNumId w:val="4"/>
  </w:num>
  <w:num w:numId="26" w16cid:durableId="1656494839">
    <w:abstractNumId w:val="15"/>
  </w:num>
  <w:num w:numId="27" w16cid:durableId="1109859704">
    <w:abstractNumId w:val="8"/>
  </w:num>
  <w:num w:numId="28" w16cid:durableId="1353074680">
    <w:abstractNumId w:val="0"/>
  </w:num>
  <w:num w:numId="29" w16cid:durableId="1161503571">
    <w:abstractNumId w:val="1"/>
  </w:num>
  <w:num w:numId="30" w16cid:durableId="1692412477">
    <w:abstractNumId w:val="2"/>
  </w:num>
  <w:num w:numId="31" w16cid:durableId="372466569">
    <w:abstractNumId w:val="3"/>
  </w:num>
  <w:num w:numId="32" w16cid:durableId="1865361560">
    <w:abstractNumId w:val="25"/>
  </w:num>
  <w:num w:numId="33" w16cid:durableId="1915117914">
    <w:abstractNumId w:val="28"/>
  </w:num>
  <w:num w:numId="34" w16cid:durableId="1224945157">
    <w:abstractNumId w:val="17"/>
  </w:num>
  <w:num w:numId="35" w16cid:durableId="354698936">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47F5"/>
    <w:rsid w:val="00021212"/>
    <w:rsid w:val="00027F41"/>
    <w:rsid w:val="00037A49"/>
    <w:rsid w:val="00043DDE"/>
    <w:rsid w:val="00084373"/>
    <w:rsid w:val="00097F4A"/>
    <w:rsid w:val="000A19B8"/>
    <w:rsid w:val="000B55AC"/>
    <w:rsid w:val="000C5527"/>
    <w:rsid w:val="000E0214"/>
    <w:rsid w:val="000E76C6"/>
    <w:rsid w:val="00127127"/>
    <w:rsid w:val="00134892"/>
    <w:rsid w:val="00137254"/>
    <w:rsid w:val="001C04A4"/>
    <w:rsid w:val="001C7CC4"/>
    <w:rsid w:val="001F538F"/>
    <w:rsid w:val="0020317D"/>
    <w:rsid w:val="00204EDB"/>
    <w:rsid w:val="0020625C"/>
    <w:rsid w:val="002549C3"/>
    <w:rsid w:val="002634AA"/>
    <w:rsid w:val="002D282B"/>
    <w:rsid w:val="002D58B5"/>
    <w:rsid w:val="002E0246"/>
    <w:rsid w:val="0033249E"/>
    <w:rsid w:val="00337E4D"/>
    <w:rsid w:val="00343395"/>
    <w:rsid w:val="003A1AA2"/>
    <w:rsid w:val="004222A3"/>
    <w:rsid w:val="004702FB"/>
    <w:rsid w:val="00471503"/>
    <w:rsid w:val="0049479E"/>
    <w:rsid w:val="00497EBC"/>
    <w:rsid w:val="004D2F9F"/>
    <w:rsid w:val="004E48E7"/>
    <w:rsid w:val="004F2927"/>
    <w:rsid w:val="0052142A"/>
    <w:rsid w:val="0053510E"/>
    <w:rsid w:val="005423BF"/>
    <w:rsid w:val="005B6195"/>
    <w:rsid w:val="005D6336"/>
    <w:rsid w:val="005D6C6E"/>
    <w:rsid w:val="006347C3"/>
    <w:rsid w:val="006549B1"/>
    <w:rsid w:val="0069211F"/>
    <w:rsid w:val="006975C6"/>
    <w:rsid w:val="006A5918"/>
    <w:rsid w:val="006B2936"/>
    <w:rsid w:val="006F1DA5"/>
    <w:rsid w:val="006F77C3"/>
    <w:rsid w:val="00703941"/>
    <w:rsid w:val="007109D5"/>
    <w:rsid w:val="00715C55"/>
    <w:rsid w:val="007243B4"/>
    <w:rsid w:val="007469BA"/>
    <w:rsid w:val="00785F39"/>
    <w:rsid w:val="00786777"/>
    <w:rsid w:val="007C3EA0"/>
    <w:rsid w:val="007D6FB3"/>
    <w:rsid w:val="007E0E83"/>
    <w:rsid w:val="007F6A9B"/>
    <w:rsid w:val="008278F5"/>
    <w:rsid w:val="008B439A"/>
    <w:rsid w:val="008B72CE"/>
    <w:rsid w:val="009148A6"/>
    <w:rsid w:val="00930868"/>
    <w:rsid w:val="009409A8"/>
    <w:rsid w:val="009502D5"/>
    <w:rsid w:val="00960022"/>
    <w:rsid w:val="009F6771"/>
    <w:rsid w:val="00A442D6"/>
    <w:rsid w:val="00A52459"/>
    <w:rsid w:val="00AB06AA"/>
    <w:rsid w:val="00AF7FB0"/>
    <w:rsid w:val="00B004CE"/>
    <w:rsid w:val="00B05771"/>
    <w:rsid w:val="00B169F3"/>
    <w:rsid w:val="00B757D1"/>
    <w:rsid w:val="00B93434"/>
    <w:rsid w:val="00BB19E0"/>
    <w:rsid w:val="00BB53C9"/>
    <w:rsid w:val="00BC2B14"/>
    <w:rsid w:val="00BC2D61"/>
    <w:rsid w:val="00BF34D0"/>
    <w:rsid w:val="00C02EF0"/>
    <w:rsid w:val="00C125C6"/>
    <w:rsid w:val="00C24613"/>
    <w:rsid w:val="00C315C9"/>
    <w:rsid w:val="00C35E8A"/>
    <w:rsid w:val="00C4793C"/>
    <w:rsid w:val="00C85E09"/>
    <w:rsid w:val="00CD6E25"/>
    <w:rsid w:val="00D25B1D"/>
    <w:rsid w:val="00D379CF"/>
    <w:rsid w:val="00D4501A"/>
    <w:rsid w:val="00D54E7E"/>
    <w:rsid w:val="00D56394"/>
    <w:rsid w:val="00D60A0B"/>
    <w:rsid w:val="00D62E32"/>
    <w:rsid w:val="00D7467F"/>
    <w:rsid w:val="00D931BF"/>
    <w:rsid w:val="00DD2FA1"/>
    <w:rsid w:val="00DD4022"/>
    <w:rsid w:val="00DE6FB3"/>
    <w:rsid w:val="00E2511E"/>
    <w:rsid w:val="00E55B9D"/>
    <w:rsid w:val="00ED41BC"/>
    <w:rsid w:val="00EF3AE5"/>
    <w:rsid w:val="00F636F1"/>
    <w:rsid w:val="00F851F3"/>
    <w:rsid w:val="00FB3258"/>
    <w:rsid w:val="00FC2646"/>
    <w:rsid w:val="00FC62A3"/>
    <w:rsid w:val="00FD2770"/>
    <w:rsid w:val="00FE2A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83DA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qFormat/>
    <w:rsid w:val="00703941"/>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Revizija">
    <w:name w:val="Revision"/>
    <w:hidden/>
    <w:uiPriority w:val="99"/>
    <w:semiHidden/>
    <w:rsid w:val="004E48E7"/>
    <w:pPr>
      <w:spacing w:after="0" w:line="240" w:lineRule="auto"/>
    </w:pPr>
    <w:rPr>
      <w:rFonts w:ascii="Helvetica" w:hAnsi="Helvetica"/>
    </w:rPr>
  </w:style>
  <w:style w:type="character" w:styleId="Pripombasklic">
    <w:name w:val="annotation reference"/>
    <w:basedOn w:val="Privzetapisavaodstavka"/>
    <w:uiPriority w:val="99"/>
    <w:semiHidden/>
    <w:unhideWhenUsed/>
    <w:rsid w:val="000A19B8"/>
    <w:rPr>
      <w:sz w:val="16"/>
      <w:szCs w:val="16"/>
    </w:rPr>
  </w:style>
  <w:style w:type="paragraph" w:styleId="Pripombabesedilo">
    <w:name w:val="annotation text"/>
    <w:basedOn w:val="Navaden"/>
    <w:link w:val="PripombabesediloZnak"/>
    <w:uiPriority w:val="99"/>
    <w:unhideWhenUsed/>
    <w:rsid w:val="000A19B8"/>
    <w:pPr>
      <w:spacing w:line="240" w:lineRule="auto"/>
    </w:pPr>
    <w:rPr>
      <w:sz w:val="20"/>
      <w:szCs w:val="20"/>
    </w:rPr>
  </w:style>
  <w:style w:type="character" w:customStyle="1" w:styleId="PripombabesediloZnak">
    <w:name w:val="Pripomba – besedilo Znak"/>
    <w:basedOn w:val="Privzetapisavaodstavka"/>
    <w:link w:val="Pripombabesedilo"/>
    <w:uiPriority w:val="99"/>
    <w:rsid w:val="000A19B8"/>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A19B8"/>
    <w:rPr>
      <w:b/>
      <w:bCs/>
    </w:rPr>
  </w:style>
  <w:style w:type="character" w:customStyle="1" w:styleId="ZadevapripombeZnak">
    <w:name w:val="Zadeva pripombe Znak"/>
    <w:basedOn w:val="PripombabesediloZnak"/>
    <w:link w:val="Zadevapripombe"/>
    <w:uiPriority w:val="99"/>
    <w:semiHidden/>
    <w:rsid w:val="000A19B8"/>
    <w:rPr>
      <w:rFonts w:ascii="Helvetica" w:hAnsi="Helvetica"/>
      <w:b/>
      <w:bCs/>
      <w:sz w:val="20"/>
      <w:szCs w:val="20"/>
    </w:rPr>
  </w:style>
  <w:style w:type="paragraph" w:styleId="Naslov">
    <w:name w:val="Title"/>
    <w:basedOn w:val="Navaden"/>
    <w:next w:val="Navaden"/>
    <w:link w:val="NaslovZnak"/>
    <w:qFormat/>
    <w:rsid w:val="00137254"/>
    <w:pPr>
      <w:spacing w:after="300" w:line="240" w:lineRule="auto"/>
      <w:contextualSpacing/>
      <w:jc w:val="both"/>
    </w:pPr>
    <w:rPr>
      <w:rFonts w:ascii="Arial" w:eastAsia="Times New Roman" w:hAnsi="Arial" w:cs="Times New Roman"/>
      <w:b/>
      <w:color w:val="003788"/>
      <w:spacing w:val="5"/>
      <w:kern w:val="28"/>
      <w:sz w:val="36"/>
      <w:szCs w:val="52"/>
      <w:lang w:val="x-none" w:eastAsia="x-none"/>
    </w:rPr>
  </w:style>
  <w:style w:type="character" w:customStyle="1" w:styleId="NaslovZnak">
    <w:name w:val="Naslov Znak"/>
    <w:basedOn w:val="Privzetapisavaodstavka"/>
    <w:link w:val="Naslov"/>
    <w:rsid w:val="00137254"/>
    <w:rPr>
      <w:rFonts w:ascii="Arial" w:eastAsia="Times New Roman" w:hAnsi="Arial" w:cs="Times New Roman"/>
      <w:b/>
      <w:color w:val="003788"/>
      <w:spacing w:val="5"/>
      <w:kern w:val="28"/>
      <w:sz w:val="36"/>
      <w:szCs w:val="52"/>
      <w:lang w:val="x-none" w:eastAsia="x-none"/>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0E0214"/>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80</Pages>
  <Words>23148</Words>
  <Characters>131948</Characters>
  <Application>Microsoft Office Word</Application>
  <DocSecurity>0</DocSecurity>
  <Lines>1099</Lines>
  <Paragraphs>309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Irena Hočevar</cp:lastModifiedBy>
  <cp:revision>5</cp:revision>
  <cp:lastPrinted>2025-12-09T09:24:00Z</cp:lastPrinted>
  <dcterms:created xsi:type="dcterms:W3CDTF">2025-12-29T10:18:00Z</dcterms:created>
  <dcterms:modified xsi:type="dcterms:W3CDTF">2025-12-29T10:43:00Z</dcterms:modified>
</cp:coreProperties>
</file>